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lang w:val="en-GB"/>
        </w:rPr>
      </w:sdtEndPr>
      <w:sdtContent>
        <w:p w14:paraId="4E8013D5" w14:textId="634A6B5D" w:rsidR="00D632D9" w:rsidRPr="00DE7645" w:rsidRDefault="004037BE" w:rsidP="000C5C55">
          <w:pPr>
            <w:pStyle w:val="NoSpacing"/>
            <w:spacing w:before="1540" w:after="240"/>
            <w:jc w:val="center"/>
            <w:rPr>
              <w:color w:val="4472C4" w:themeColor="accent1"/>
              <w:lang w:val="en-GB"/>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2836E107">
                    <wp:simplePos x="0" y="0"/>
                    <wp:positionH relativeFrom="column">
                      <wp:posOffset>-58</wp:posOffset>
                    </wp:positionH>
                    <wp:positionV relativeFrom="paragraph">
                      <wp:posOffset>-111538</wp:posOffset>
                    </wp:positionV>
                    <wp:extent cx="6721434" cy="8948057"/>
                    <wp:effectExtent l="0" t="0" r="3810" b="5715"/>
                    <wp:wrapNone/>
                    <wp:docPr id="5" name="Text Box 5"/>
                    <wp:cNvGraphicFramePr/>
                    <a:graphic xmlns:a="http://schemas.openxmlformats.org/drawingml/2006/main">
                      <a:graphicData uri="http://schemas.microsoft.com/office/word/2010/wordprocessingShape">
                        <wps:wsp>
                          <wps:cNvSpPr txBox="1"/>
                          <wps:spPr>
                            <a:xfrm>
                              <a:off x="0" y="0"/>
                              <a:ext cx="6721434" cy="8948057"/>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0E0AEB7" w14:textId="77777777" w:rsidR="00EC584D" w:rsidRDefault="00DB27BF"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713FAC" w:rsidRPr="00713FAC">
                                  <w:rPr>
                                    <w:rFonts w:ascii="Segoe UI" w:hAnsi="Segoe UI" w:cs="Segoe UI"/>
                                    <w:b/>
                                    <w:szCs w:val="24"/>
                                  </w:rPr>
                                  <w:t>SUPPLY AND</w:t>
                                </w:r>
                                <w:r w:rsidR="00F3060C" w:rsidRPr="00F3060C">
                                  <w:rPr>
                                    <w:rFonts w:ascii="Segoe UI" w:hAnsi="Segoe UI" w:cs="Segoe UI"/>
                                    <w:b/>
                                    <w:szCs w:val="24"/>
                                  </w:rPr>
                                  <w:t xml:space="preserve"> </w:t>
                                </w:r>
                                <w:r w:rsidR="00EC584D">
                                  <w:rPr>
                                    <w:rFonts w:ascii="Segoe UI" w:hAnsi="Segoe UI" w:cs="Segoe UI"/>
                                    <w:b/>
                                    <w:szCs w:val="24"/>
                                  </w:rPr>
                                  <w:t>INSTALLATION</w:t>
                                </w:r>
                                <w:r w:rsidR="00F3060C" w:rsidRPr="00F3060C">
                                  <w:rPr>
                                    <w:rFonts w:ascii="Segoe UI" w:hAnsi="Segoe UI" w:cs="Segoe UI"/>
                                    <w:b/>
                                    <w:szCs w:val="24"/>
                                  </w:rPr>
                                  <w:t xml:space="preserve"> OF </w:t>
                                </w:r>
                                <w:r w:rsidR="00EC584D" w:rsidRPr="00EC584D">
                                  <w:rPr>
                                    <w:rFonts w:ascii="Segoe UI" w:hAnsi="Segoe UI" w:cs="Segoe UI"/>
                                    <w:b/>
                                    <w:szCs w:val="24"/>
                                  </w:rPr>
                                  <w:t xml:space="preserve">AN INTEGRATED LOW-TEMPERATURE </w:t>
                                </w:r>
                              </w:p>
                              <w:p w14:paraId="78C2E1AD" w14:textId="5E16EF21" w:rsidR="00DB27BF" w:rsidRPr="00BF5082" w:rsidRDefault="00EC584D" w:rsidP="00BF5082">
                                <w:pPr>
                                  <w:shd w:val="clear" w:color="auto" w:fill="DEEAF6" w:themeFill="accent5" w:themeFillTint="33"/>
                                  <w:spacing w:line="240" w:lineRule="auto"/>
                                  <w:jc w:val="center"/>
                                  <w:rPr>
                                    <w:rFonts w:ascii="Segoe UI" w:hAnsi="Segoe UI" w:cs="Segoe UI"/>
                                    <w:b/>
                                    <w:szCs w:val="24"/>
                                  </w:rPr>
                                </w:pPr>
                                <w:r w:rsidRPr="00EC584D">
                                  <w:rPr>
                                    <w:rFonts w:ascii="Segoe UI" w:hAnsi="Segoe UI" w:cs="Segoe UI"/>
                                    <w:b/>
                                    <w:szCs w:val="24"/>
                                  </w:rPr>
                                  <w:t>HIGH-MAGNETIC-FIELD MEASUREMENT SYSTEM FOR PHYSICAL PROPERTIES</w:t>
                                </w:r>
                                <w:r w:rsidR="00DB27BF"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04FA5D2"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EC584D">
                                  <w:rPr>
                                    <w:rFonts w:ascii="Segoe UI" w:eastAsia="Calibri" w:hAnsi="Segoe UI" w:cs="Segoe UI"/>
                                    <w:b/>
                                    <w:szCs w:val="24"/>
                                    <w:lang w:eastAsia="ar-SA"/>
                                  </w:rPr>
                                  <w:t>52</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A85840">
                                  <w:rPr>
                                    <w:rFonts w:ascii="Segoe UI" w:eastAsia="Calibri" w:hAnsi="Segoe UI" w:cs="Segoe UI"/>
                                    <w:b/>
                                    <w:szCs w:val="24"/>
                                    <w:lang w:eastAsia="ar-SA"/>
                                  </w:rPr>
                                  <w:t>5</w:t>
                                </w:r>
                              </w:p>
                              <w:p w14:paraId="4FDA5325" w14:textId="534BF663" w:rsidR="00A85840" w:rsidRPr="00BB0E80" w:rsidRDefault="00DB27BF" w:rsidP="00BB0E80">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5D294AA7" w14:textId="77777777" w:rsidR="00BB0E80" w:rsidRDefault="00BB0E80" w:rsidP="005C50D7">
                                <w:pPr>
                                  <w:jc w:val="center"/>
                                  <w:rPr>
                                    <w:rFonts w:ascii="Segoe UI" w:hAnsi="Segoe UI" w:cs="Segoe UI"/>
                                    <w:b/>
                                    <w:szCs w:val="20"/>
                                  </w:rPr>
                                </w:pPr>
                              </w:p>
                              <w:p w14:paraId="6C5A5697" w14:textId="085247E3" w:rsidR="004612FB" w:rsidRDefault="004612FB" w:rsidP="005C50D7">
                                <w:pPr>
                                  <w:jc w:val="center"/>
                                  <w:rPr>
                                    <w:rFonts w:ascii="Segoe UI" w:hAnsi="Segoe UI" w:cs="Segoe UI"/>
                                    <w:b/>
                                    <w:szCs w:val="20"/>
                                  </w:rPr>
                                </w:pPr>
                              </w:p>
                              <w:p w14:paraId="579C86C3" w14:textId="2AEAC2A1" w:rsidR="00CD2CA7" w:rsidRDefault="00CD2CA7" w:rsidP="005C50D7">
                                <w:pPr>
                                  <w:jc w:val="center"/>
                                  <w:rPr>
                                    <w:rFonts w:ascii="Segoe UI" w:hAnsi="Segoe UI" w:cs="Segoe UI"/>
                                    <w:b/>
                                    <w:szCs w:val="20"/>
                                  </w:rPr>
                                </w:pPr>
                              </w:p>
                              <w:p w14:paraId="0B396186" w14:textId="335F0CA6" w:rsidR="00CD2CA7" w:rsidRDefault="00CD2CA7" w:rsidP="005C50D7">
                                <w:pPr>
                                  <w:jc w:val="center"/>
                                  <w:rPr>
                                    <w:rFonts w:ascii="Segoe UI" w:hAnsi="Segoe UI" w:cs="Segoe UI"/>
                                    <w:b/>
                                    <w:szCs w:val="20"/>
                                  </w:rPr>
                                </w:pPr>
                              </w:p>
                              <w:p w14:paraId="60751445" w14:textId="06977E5A" w:rsidR="00CD2CA7" w:rsidRDefault="00CD2CA7" w:rsidP="005C50D7">
                                <w:pPr>
                                  <w:jc w:val="center"/>
                                  <w:rPr>
                                    <w:rFonts w:ascii="Segoe UI" w:hAnsi="Segoe UI" w:cs="Segoe UI"/>
                                    <w:b/>
                                    <w:szCs w:val="20"/>
                                  </w:rPr>
                                </w:pPr>
                              </w:p>
                              <w:p w14:paraId="7CD6E9A8" w14:textId="77777777" w:rsidR="00CD2CA7" w:rsidRDefault="00CD2CA7" w:rsidP="005C50D7">
                                <w:pPr>
                                  <w:jc w:val="center"/>
                                  <w:rPr>
                                    <w:rFonts w:ascii="Segoe UI" w:hAnsi="Segoe UI" w:cs="Segoe UI"/>
                                    <w:b/>
                                    <w:szCs w:val="20"/>
                                  </w:rPr>
                                </w:pPr>
                              </w:p>
                              <w:p w14:paraId="669D4098" w14:textId="77777777" w:rsidR="00B6540D" w:rsidRDefault="00B6540D" w:rsidP="005C50D7">
                                <w:pPr>
                                  <w:jc w:val="center"/>
                                  <w:rPr>
                                    <w:rFonts w:ascii="Segoe UI" w:hAnsi="Segoe UI" w:cs="Segoe UI"/>
                                    <w:b/>
                                    <w:szCs w:val="20"/>
                                  </w:rPr>
                                </w:pPr>
                              </w:p>
                              <w:p w14:paraId="0E58E7A3" w14:textId="5C2E3B75" w:rsidR="00A85840" w:rsidRPr="005C50D7" w:rsidRDefault="009D03DD" w:rsidP="005C50D7">
                                <w:pPr>
                                  <w:jc w:val="center"/>
                                  <w:rPr>
                                    <w:rFonts w:ascii="Segoe UI" w:hAnsi="Segoe UI" w:cs="Segoe UI"/>
                                    <w:b/>
                                    <w:szCs w:val="20"/>
                                  </w:rPr>
                                </w:pPr>
                                <w:proofErr w:type="spellStart"/>
                                <w:r>
                                  <w:rPr>
                                    <w:rFonts w:ascii="Segoe UI" w:hAnsi="Segoe UI" w:cs="Segoe UI"/>
                                    <w:b/>
                                    <w:szCs w:val="20"/>
                                  </w:rPr>
                                  <w:t>August</w:t>
                                </w:r>
                                <w:proofErr w:type="spellEnd"/>
                                <w:r>
                                  <w:rPr>
                                    <w:rFonts w:ascii="Segoe UI" w:hAnsi="Segoe UI" w:cs="Segoe UI"/>
                                    <w:b/>
                                    <w:szCs w:val="20"/>
                                  </w:rPr>
                                  <w:t xml:space="preserve"> </w:t>
                                </w:r>
                                <w:r w:rsidR="00A85840">
                                  <w:rPr>
                                    <w:rFonts w:ascii="Segoe UI" w:hAnsi="Segoe UI" w:cs="Segoe UI"/>
                                    <w:b/>
                                    <w:szCs w:val="20"/>
                                  </w:rPr>
                                  <w:t>2025</w:t>
                                </w:r>
                              </w:p>
                              <w:p w14:paraId="72610374" w14:textId="46A401AC" w:rsidR="005C50D7" w:rsidRDefault="005C50D7" w:rsidP="005C50D7">
                                <w:pPr>
                                  <w:rPr>
                                    <w:rFonts w:ascii="Arial" w:hAnsi="Arial" w:cs="Arial"/>
                                    <w:b/>
                                    <w:bCs/>
                                    <w:sz w:val="36"/>
                                    <w:szCs w:val="36"/>
                                    <w:lang w:eastAsia="sl-SI"/>
                                  </w:rPr>
                                </w:pPr>
                              </w:p>
                              <w:p w14:paraId="1CE10C89" w14:textId="77777777" w:rsidR="005528FF" w:rsidRDefault="005528FF" w:rsidP="005C50D7">
                                <w:pPr>
                                  <w:rPr>
                                    <w:rFonts w:ascii="Arial" w:hAnsi="Arial" w:cs="Arial"/>
                                    <w:b/>
                                    <w:bCs/>
                                    <w:sz w:val="36"/>
                                    <w:szCs w:val="36"/>
                                    <w:lang w:eastAsia="sl-SI"/>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9.25pt;height:70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0E0AEB7" w14:textId="77777777" w:rsidR="00EC584D" w:rsidRDefault="00DB27BF"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713FAC" w:rsidRPr="00713FAC">
                            <w:rPr>
                              <w:rFonts w:ascii="Segoe UI" w:hAnsi="Segoe UI" w:cs="Segoe UI"/>
                              <w:b/>
                              <w:szCs w:val="24"/>
                            </w:rPr>
                            <w:t>SUPPLY AND</w:t>
                          </w:r>
                          <w:r w:rsidR="00F3060C" w:rsidRPr="00F3060C">
                            <w:rPr>
                              <w:rFonts w:ascii="Segoe UI" w:hAnsi="Segoe UI" w:cs="Segoe UI"/>
                              <w:b/>
                              <w:szCs w:val="24"/>
                            </w:rPr>
                            <w:t xml:space="preserve"> </w:t>
                          </w:r>
                          <w:r w:rsidR="00EC584D">
                            <w:rPr>
                              <w:rFonts w:ascii="Segoe UI" w:hAnsi="Segoe UI" w:cs="Segoe UI"/>
                              <w:b/>
                              <w:szCs w:val="24"/>
                            </w:rPr>
                            <w:t>INSTALLATION</w:t>
                          </w:r>
                          <w:r w:rsidR="00F3060C" w:rsidRPr="00F3060C">
                            <w:rPr>
                              <w:rFonts w:ascii="Segoe UI" w:hAnsi="Segoe UI" w:cs="Segoe UI"/>
                              <w:b/>
                              <w:szCs w:val="24"/>
                            </w:rPr>
                            <w:t xml:space="preserve"> OF </w:t>
                          </w:r>
                          <w:r w:rsidR="00EC584D" w:rsidRPr="00EC584D">
                            <w:rPr>
                              <w:rFonts w:ascii="Segoe UI" w:hAnsi="Segoe UI" w:cs="Segoe UI"/>
                              <w:b/>
                              <w:szCs w:val="24"/>
                            </w:rPr>
                            <w:t xml:space="preserve">AN INTEGRATED LOW-TEMPERATURE </w:t>
                          </w:r>
                        </w:p>
                        <w:p w14:paraId="78C2E1AD" w14:textId="5E16EF21" w:rsidR="00DB27BF" w:rsidRPr="00BF5082" w:rsidRDefault="00EC584D" w:rsidP="00BF5082">
                          <w:pPr>
                            <w:shd w:val="clear" w:color="auto" w:fill="DEEAF6" w:themeFill="accent5" w:themeFillTint="33"/>
                            <w:spacing w:line="240" w:lineRule="auto"/>
                            <w:jc w:val="center"/>
                            <w:rPr>
                              <w:rFonts w:ascii="Segoe UI" w:hAnsi="Segoe UI" w:cs="Segoe UI"/>
                              <w:b/>
                              <w:szCs w:val="24"/>
                            </w:rPr>
                          </w:pPr>
                          <w:r w:rsidRPr="00EC584D">
                            <w:rPr>
                              <w:rFonts w:ascii="Segoe UI" w:hAnsi="Segoe UI" w:cs="Segoe UI"/>
                              <w:b/>
                              <w:szCs w:val="24"/>
                            </w:rPr>
                            <w:t>HIGH-MAGNETIC-FIELD MEASUREMENT SYSTEM FOR PHYSICAL PROPERTIES</w:t>
                          </w:r>
                          <w:r w:rsidR="00DB27BF"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04FA5D2"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EC584D">
                            <w:rPr>
                              <w:rFonts w:ascii="Segoe UI" w:eastAsia="Calibri" w:hAnsi="Segoe UI" w:cs="Segoe UI"/>
                              <w:b/>
                              <w:szCs w:val="24"/>
                              <w:lang w:eastAsia="ar-SA"/>
                            </w:rPr>
                            <w:t>52</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A85840">
                            <w:rPr>
                              <w:rFonts w:ascii="Segoe UI" w:eastAsia="Calibri" w:hAnsi="Segoe UI" w:cs="Segoe UI"/>
                              <w:b/>
                              <w:szCs w:val="24"/>
                              <w:lang w:eastAsia="ar-SA"/>
                            </w:rPr>
                            <w:t>5</w:t>
                          </w:r>
                        </w:p>
                        <w:p w14:paraId="4FDA5325" w14:textId="534BF663" w:rsidR="00A85840" w:rsidRPr="00BB0E80" w:rsidRDefault="00DB27BF" w:rsidP="00BB0E80">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5D294AA7" w14:textId="77777777" w:rsidR="00BB0E80" w:rsidRDefault="00BB0E80" w:rsidP="005C50D7">
                          <w:pPr>
                            <w:jc w:val="center"/>
                            <w:rPr>
                              <w:rFonts w:ascii="Segoe UI" w:hAnsi="Segoe UI" w:cs="Segoe UI"/>
                              <w:b/>
                              <w:szCs w:val="20"/>
                            </w:rPr>
                          </w:pPr>
                        </w:p>
                        <w:p w14:paraId="6C5A5697" w14:textId="085247E3" w:rsidR="004612FB" w:rsidRDefault="004612FB" w:rsidP="005C50D7">
                          <w:pPr>
                            <w:jc w:val="center"/>
                            <w:rPr>
                              <w:rFonts w:ascii="Segoe UI" w:hAnsi="Segoe UI" w:cs="Segoe UI"/>
                              <w:b/>
                              <w:szCs w:val="20"/>
                            </w:rPr>
                          </w:pPr>
                        </w:p>
                        <w:p w14:paraId="579C86C3" w14:textId="2AEAC2A1" w:rsidR="00CD2CA7" w:rsidRDefault="00CD2CA7" w:rsidP="005C50D7">
                          <w:pPr>
                            <w:jc w:val="center"/>
                            <w:rPr>
                              <w:rFonts w:ascii="Segoe UI" w:hAnsi="Segoe UI" w:cs="Segoe UI"/>
                              <w:b/>
                              <w:szCs w:val="20"/>
                            </w:rPr>
                          </w:pPr>
                        </w:p>
                        <w:p w14:paraId="0B396186" w14:textId="335F0CA6" w:rsidR="00CD2CA7" w:rsidRDefault="00CD2CA7" w:rsidP="005C50D7">
                          <w:pPr>
                            <w:jc w:val="center"/>
                            <w:rPr>
                              <w:rFonts w:ascii="Segoe UI" w:hAnsi="Segoe UI" w:cs="Segoe UI"/>
                              <w:b/>
                              <w:szCs w:val="20"/>
                            </w:rPr>
                          </w:pPr>
                        </w:p>
                        <w:p w14:paraId="60751445" w14:textId="06977E5A" w:rsidR="00CD2CA7" w:rsidRDefault="00CD2CA7" w:rsidP="005C50D7">
                          <w:pPr>
                            <w:jc w:val="center"/>
                            <w:rPr>
                              <w:rFonts w:ascii="Segoe UI" w:hAnsi="Segoe UI" w:cs="Segoe UI"/>
                              <w:b/>
                              <w:szCs w:val="20"/>
                            </w:rPr>
                          </w:pPr>
                        </w:p>
                        <w:p w14:paraId="7CD6E9A8" w14:textId="77777777" w:rsidR="00CD2CA7" w:rsidRDefault="00CD2CA7" w:rsidP="005C50D7">
                          <w:pPr>
                            <w:jc w:val="center"/>
                            <w:rPr>
                              <w:rFonts w:ascii="Segoe UI" w:hAnsi="Segoe UI" w:cs="Segoe UI"/>
                              <w:b/>
                              <w:szCs w:val="20"/>
                            </w:rPr>
                          </w:pPr>
                        </w:p>
                        <w:p w14:paraId="669D4098" w14:textId="77777777" w:rsidR="00B6540D" w:rsidRDefault="00B6540D" w:rsidP="005C50D7">
                          <w:pPr>
                            <w:jc w:val="center"/>
                            <w:rPr>
                              <w:rFonts w:ascii="Segoe UI" w:hAnsi="Segoe UI" w:cs="Segoe UI"/>
                              <w:b/>
                              <w:szCs w:val="20"/>
                            </w:rPr>
                          </w:pPr>
                        </w:p>
                        <w:p w14:paraId="0E58E7A3" w14:textId="5C2E3B75" w:rsidR="00A85840" w:rsidRPr="005C50D7" w:rsidRDefault="009D03DD" w:rsidP="005C50D7">
                          <w:pPr>
                            <w:jc w:val="center"/>
                            <w:rPr>
                              <w:rFonts w:ascii="Segoe UI" w:hAnsi="Segoe UI" w:cs="Segoe UI"/>
                              <w:b/>
                              <w:szCs w:val="20"/>
                            </w:rPr>
                          </w:pPr>
                          <w:proofErr w:type="spellStart"/>
                          <w:r>
                            <w:rPr>
                              <w:rFonts w:ascii="Segoe UI" w:hAnsi="Segoe UI" w:cs="Segoe UI"/>
                              <w:b/>
                              <w:szCs w:val="20"/>
                            </w:rPr>
                            <w:t>August</w:t>
                          </w:r>
                          <w:proofErr w:type="spellEnd"/>
                          <w:r>
                            <w:rPr>
                              <w:rFonts w:ascii="Segoe UI" w:hAnsi="Segoe UI" w:cs="Segoe UI"/>
                              <w:b/>
                              <w:szCs w:val="20"/>
                            </w:rPr>
                            <w:t xml:space="preserve"> </w:t>
                          </w:r>
                          <w:r w:rsidR="00A85840">
                            <w:rPr>
                              <w:rFonts w:ascii="Segoe UI" w:hAnsi="Segoe UI" w:cs="Segoe UI"/>
                              <w:b/>
                              <w:szCs w:val="20"/>
                            </w:rPr>
                            <w:t>2025</w:t>
                          </w:r>
                        </w:p>
                        <w:p w14:paraId="72610374" w14:textId="46A401AC" w:rsidR="005C50D7" w:rsidRDefault="005C50D7" w:rsidP="005C50D7">
                          <w:pPr>
                            <w:rPr>
                              <w:rFonts w:ascii="Arial" w:hAnsi="Arial" w:cs="Arial"/>
                              <w:b/>
                              <w:bCs/>
                              <w:sz w:val="36"/>
                              <w:szCs w:val="36"/>
                              <w:lang w:eastAsia="sl-SI"/>
                            </w:rPr>
                          </w:pPr>
                        </w:p>
                        <w:p w14:paraId="1CE10C89" w14:textId="77777777" w:rsidR="005528FF" w:rsidRDefault="005528FF" w:rsidP="005C50D7">
                          <w:pPr>
                            <w:rPr>
                              <w:rFonts w:ascii="Arial" w:hAnsi="Arial" w:cs="Arial"/>
                              <w:b/>
                              <w:bCs/>
                              <w:sz w:val="36"/>
                              <w:szCs w:val="36"/>
                              <w:lang w:eastAsia="sl-SI"/>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2" o:title="" recolor="t" rotate="t" type="frame"/>
                  </v:rect>
                </w:pict>
              </mc:Fallback>
            </mc:AlternateContent>
          </w:r>
        </w:p>
        <w:p w14:paraId="2285A7A6" w14:textId="77777777" w:rsidR="00D632D9" w:rsidRPr="00DE7645" w:rsidRDefault="00D632D9" w:rsidP="000C5C55">
          <w:pPr>
            <w:pStyle w:val="NoSpacing"/>
            <w:spacing w:before="480"/>
            <w:jc w:val="center"/>
            <w:rPr>
              <w:color w:val="4472C4" w:themeColor="accent1"/>
              <w:lang w:val="en-GB"/>
            </w:rPr>
          </w:pPr>
        </w:p>
        <w:p w14:paraId="7C7D59E7" w14:textId="62CD45FF" w:rsidR="00D632D9" w:rsidRPr="00DE7645" w:rsidRDefault="00D632D9" w:rsidP="000C5C55">
          <w:pPr>
            <w:spacing w:line="240" w:lineRule="auto"/>
            <w:rPr>
              <w:lang w:val="en-GB"/>
            </w:rPr>
          </w:pPr>
          <w:r w:rsidRPr="00DE7645">
            <w:rPr>
              <w:lang w:val="en-GB"/>
            </w:rPr>
            <w:br w:type="page"/>
          </w:r>
        </w:p>
      </w:sdtContent>
    </w:sdt>
    <w:p w14:paraId="6FEEE182" w14:textId="08F4BC8B" w:rsidR="005209CC" w:rsidRPr="00DE7645"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lang w:val="en-GB"/>
        </w:rPr>
      </w:pPr>
      <w:r w:rsidRPr="00DE7645">
        <w:rPr>
          <w:rFonts w:ascii="Segoe UI" w:hAnsi="Segoe UI" w:cs="Segoe UI"/>
          <w:color w:val="auto"/>
          <w:sz w:val="32"/>
          <w:szCs w:val="32"/>
          <w:lang w:val="en-GB"/>
        </w:rPr>
        <w:lastRenderedPageBreak/>
        <w:t>CONTENTS</w:t>
      </w:r>
    </w:p>
    <w:p w14:paraId="666D1EFB" w14:textId="560EF0C4" w:rsidR="008F755B" w:rsidRPr="00DE7645" w:rsidRDefault="005209CC" w:rsidP="008F755B">
      <w:pPr>
        <w:pStyle w:val="TOC1"/>
        <w:rPr>
          <w:noProof w:val="0"/>
          <w:lang w:val="en-GB"/>
        </w:rPr>
      </w:pPr>
      <w:r w:rsidRPr="00DE7645">
        <w:rPr>
          <w:rFonts w:eastAsia="Calibri"/>
          <w:bCs/>
          <w:caps/>
          <w:noProof w:val="0"/>
          <w:lang w:val="en-GB"/>
        </w:rPr>
        <w:fldChar w:fldCharType="begin"/>
      </w:r>
      <w:r w:rsidRPr="00DE7645">
        <w:rPr>
          <w:noProof w:val="0"/>
          <w:lang w:val="en-GB"/>
        </w:rPr>
        <w:instrText xml:space="preserve"> TOC \o "1-5" \h \z \u </w:instrText>
      </w:r>
      <w:r w:rsidRPr="00DE7645">
        <w:rPr>
          <w:rFonts w:eastAsia="Calibri"/>
          <w:bCs/>
          <w:caps/>
          <w:noProof w:val="0"/>
          <w:lang w:val="en-GB"/>
        </w:rPr>
        <w:fldChar w:fldCharType="separate"/>
      </w:r>
    </w:p>
    <w:p w14:paraId="16377C4D" w14:textId="77777777" w:rsidR="00CB3D76" w:rsidRPr="00DE7645" w:rsidRDefault="00CB3D76" w:rsidP="00CB3D76">
      <w:pPr>
        <w:rPr>
          <w:lang w:val="en-GB"/>
        </w:rPr>
      </w:pPr>
    </w:p>
    <w:p w14:paraId="0D42715C" w14:textId="6EE41A0C" w:rsidR="002F0281" w:rsidRPr="00DE7645" w:rsidRDefault="005209CC" w:rsidP="00D93FEA">
      <w:pPr>
        <w:numPr>
          <w:ilvl w:val="0"/>
          <w:numId w:val="18"/>
        </w:numPr>
        <w:spacing w:line="240" w:lineRule="auto"/>
        <w:rPr>
          <w:rFonts w:ascii="Segoe UI" w:eastAsia="Times New Roman" w:hAnsi="Segoe UI" w:cs="Segoe UI"/>
          <w:b/>
          <w:szCs w:val="24"/>
          <w:lang w:val="en-GB" w:eastAsia="sl-SI"/>
        </w:rPr>
      </w:pPr>
      <w:r w:rsidRPr="00DE7645">
        <w:rPr>
          <w:rFonts w:ascii="Segoe UI" w:hAnsi="Segoe UI" w:cs="Segoe UI"/>
          <w:sz w:val="22"/>
          <w:lang w:val="en-GB"/>
        </w:rPr>
        <w:fldChar w:fldCharType="end"/>
      </w:r>
      <w:r w:rsidR="002F0281" w:rsidRPr="00DE7645">
        <w:rPr>
          <w:rFonts w:ascii="Segoe UI" w:eastAsia="Times New Roman" w:hAnsi="Segoe UI" w:cs="Segoe UI"/>
          <w:b/>
          <w:szCs w:val="24"/>
          <w:lang w:val="en-GB" w:eastAsia="sl-SI"/>
        </w:rPr>
        <w:t xml:space="preserve">Invitations to tender </w:t>
      </w:r>
    </w:p>
    <w:p w14:paraId="49037F1C" w14:textId="77777777" w:rsidR="002F0281" w:rsidRPr="00DE7645" w:rsidRDefault="002F0281" w:rsidP="002F0281">
      <w:pPr>
        <w:spacing w:line="240" w:lineRule="auto"/>
        <w:rPr>
          <w:rFonts w:ascii="Segoe UI" w:eastAsia="Times New Roman" w:hAnsi="Segoe UI" w:cs="Segoe UI"/>
          <w:b/>
          <w:szCs w:val="24"/>
          <w:lang w:val="en-GB" w:eastAsia="sl-SI"/>
        </w:rPr>
      </w:pPr>
    </w:p>
    <w:p w14:paraId="263020DA" w14:textId="77777777" w:rsidR="002F0281" w:rsidRPr="00DE7645" w:rsidRDefault="002F0281" w:rsidP="00D93FEA">
      <w:pPr>
        <w:numPr>
          <w:ilvl w:val="0"/>
          <w:numId w:val="18"/>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Instructions for the bidders </w:t>
      </w:r>
    </w:p>
    <w:p w14:paraId="1F691035" w14:textId="77777777" w:rsidR="002F0281" w:rsidRPr="00DE7645" w:rsidRDefault="002F0281" w:rsidP="002F0281">
      <w:pPr>
        <w:spacing w:line="240" w:lineRule="auto"/>
        <w:rPr>
          <w:rFonts w:ascii="Segoe UI" w:eastAsia="Times New Roman" w:hAnsi="Segoe UI" w:cs="Segoe UI"/>
          <w:b/>
          <w:szCs w:val="24"/>
          <w:lang w:val="en-GB" w:eastAsia="sl-SI"/>
        </w:rPr>
      </w:pPr>
    </w:p>
    <w:p w14:paraId="1C9F7FE5" w14:textId="77777777" w:rsidR="002F0281" w:rsidRPr="00DE7645" w:rsidRDefault="002F0281" w:rsidP="00D93FEA">
      <w:pPr>
        <w:numPr>
          <w:ilvl w:val="0"/>
          <w:numId w:val="18"/>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Technical documentation of the public tender</w:t>
      </w:r>
    </w:p>
    <w:p w14:paraId="2DFA4856"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5B5E467" w14:textId="77777777" w:rsidR="002F0281" w:rsidRPr="00DE7645" w:rsidRDefault="002F0281" w:rsidP="00D93FEA">
      <w:pPr>
        <w:numPr>
          <w:ilvl w:val="0"/>
          <w:numId w:val="18"/>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bid (Proforma invoice) – FORM 1</w:t>
      </w:r>
    </w:p>
    <w:p w14:paraId="5E084977"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EF7326B" w14:textId="77777777" w:rsidR="002F0281" w:rsidRPr="00DE7645" w:rsidRDefault="002F0281" w:rsidP="00D93FEA">
      <w:pPr>
        <w:numPr>
          <w:ilvl w:val="0"/>
          <w:numId w:val="18"/>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Details about the bidder – FORM 2</w:t>
      </w:r>
    </w:p>
    <w:p w14:paraId="6C562B0E"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General data about the bidder and the consortium – FORM 2.1</w:t>
      </w:r>
    </w:p>
    <w:p w14:paraId="40BE9F6A"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Acting with subcontractors/without subcontractors – FORM 3</w:t>
      </w:r>
    </w:p>
    <w:p w14:paraId="6BF66B90"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subcontractor’s authorisation to direct payments made by the contracting authority to the subcontractor(s) and consent – FORM 3.1</w:t>
      </w:r>
    </w:p>
    <w:p w14:paraId="67896D25" w14:textId="77777777" w:rsidR="002F0281" w:rsidRPr="00DE7645" w:rsidRDefault="002F0281" w:rsidP="002F0281">
      <w:pPr>
        <w:spacing w:line="240" w:lineRule="auto"/>
        <w:ind w:left="708"/>
        <w:rPr>
          <w:rFonts w:ascii="Segoe UI" w:eastAsia="Times New Roman" w:hAnsi="Segoe UI" w:cs="Segoe UI"/>
          <w:b/>
          <w:szCs w:val="24"/>
          <w:lang w:val="en-GB" w:eastAsia="sl-SI"/>
        </w:rPr>
      </w:pPr>
    </w:p>
    <w:p w14:paraId="41294A8D" w14:textId="5EB36B34" w:rsidR="002F0281" w:rsidRPr="00DE7645" w:rsidRDefault="002F0281" w:rsidP="00D93FEA">
      <w:pPr>
        <w:numPr>
          <w:ilvl w:val="0"/>
          <w:numId w:val="18"/>
        </w:numPr>
        <w:spacing w:line="240" w:lineRule="auto"/>
        <w:jc w:val="both"/>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Forms for establishing the capacities of a bidder </w:t>
      </w:r>
    </w:p>
    <w:p w14:paraId="681DCFB9" w14:textId="0A102B38" w:rsidR="002F0281" w:rsidRPr="00DE7645" w:rsidRDefault="002F0281" w:rsidP="00D93FEA">
      <w:pPr>
        <w:numPr>
          <w:ilvl w:val="0"/>
          <w:numId w:val="19"/>
        </w:numPr>
        <w:tabs>
          <w:tab w:val="num" w:pos="1080"/>
        </w:tabs>
        <w:spacing w:line="240" w:lineRule="auto"/>
        <w:ind w:left="1080"/>
        <w:rPr>
          <w:rFonts w:ascii="Segoe UI" w:eastAsia="Times New Roman" w:hAnsi="Segoe UI" w:cs="Segoe UI"/>
          <w:b/>
          <w:bCs/>
          <w:szCs w:val="24"/>
          <w:lang w:val="en-GB" w:eastAsia="sl-SI"/>
        </w:rPr>
      </w:pPr>
      <w:r w:rsidRPr="00DE7645">
        <w:rPr>
          <w:rFonts w:ascii="Segoe UI" w:eastAsia="Times New Roman" w:hAnsi="Segoe UI" w:cs="Segoe UI"/>
          <w:b/>
          <w:bCs/>
          <w:szCs w:val="24"/>
          <w:lang w:val="en-GB" w:eastAsia="sl-SI"/>
        </w:rPr>
        <w:t>ESPD form</w:t>
      </w:r>
    </w:p>
    <w:p w14:paraId="32D17915" w14:textId="77777777" w:rsidR="002F0281" w:rsidRPr="00DE7645" w:rsidRDefault="002F0281" w:rsidP="002F0281">
      <w:pPr>
        <w:spacing w:line="240" w:lineRule="auto"/>
        <w:rPr>
          <w:rFonts w:ascii="Segoe UI" w:eastAsia="Times New Roman" w:hAnsi="Segoe UI" w:cs="Segoe UI"/>
          <w:szCs w:val="20"/>
          <w:lang w:val="en-GB" w:eastAsia="sl-SI"/>
        </w:rPr>
      </w:pPr>
    </w:p>
    <w:p w14:paraId="291ED779" w14:textId="6A561B26" w:rsidR="002F0281" w:rsidRPr="00DE7645" w:rsidRDefault="002F0281" w:rsidP="00D93FEA">
      <w:pPr>
        <w:numPr>
          <w:ilvl w:val="0"/>
          <w:numId w:val="18"/>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Sample contract</w:t>
      </w:r>
      <w:r w:rsidRPr="00DE7645">
        <w:rPr>
          <w:rFonts w:ascii="Segoe UI" w:eastAsia="Times New Roman" w:hAnsi="Segoe UI" w:cs="Segoe UI"/>
          <w:szCs w:val="24"/>
          <w:lang w:val="en-GB" w:eastAsia="sl-SI"/>
        </w:rPr>
        <w:t xml:space="preserve"> </w:t>
      </w:r>
      <w:r w:rsidRPr="00DE7645">
        <w:rPr>
          <w:rFonts w:ascii="Segoe UI" w:eastAsia="Times New Roman" w:hAnsi="Segoe UI" w:cs="Segoe UI"/>
          <w:b/>
          <w:szCs w:val="24"/>
          <w:lang w:val="en-GB" w:eastAsia="sl-SI"/>
        </w:rPr>
        <w:t xml:space="preserve">– FORM </w:t>
      </w:r>
      <w:r w:rsidR="004C3A1E">
        <w:rPr>
          <w:rFonts w:ascii="Segoe UI" w:eastAsia="Times New Roman" w:hAnsi="Segoe UI" w:cs="Segoe UI"/>
          <w:b/>
          <w:szCs w:val="24"/>
          <w:lang w:val="en-GB" w:eastAsia="sl-SI"/>
        </w:rPr>
        <w:t>4</w:t>
      </w:r>
    </w:p>
    <w:p w14:paraId="1C86F966" w14:textId="011A798D" w:rsidR="006B7FFD" w:rsidRPr="00DE7645" w:rsidRDefault="006B7FFD" w:rsidP="008F68A0">
      <w:pPr>
        <w:tabs>
          <w:tab w:val="left" w:pos="1608"/>
        </w:tabs>
        <w:rPr>
          <w:rFonts w:ascii="Segoe UI" w:hAnsi="Segoe UI" w:cs="Segoe UI"/>
          <w:sz w:val="22"/>
          <w:lang w:val="en-GB"/>
        </w:rPr>
      </w:pPr>
    </w:p>
    <w:p w14:paraId="20563930" w14:textId="41DA27D4" w:rsidR="00C47CBE" w:rsidRPr="003C107E" w:rsidRDefault="00C47CBE" w:rsidP="00D93FEA">
      <w:pPr>
        <w:numPr>
          <w:ilvl w:val="0"/>
          <w:numId w:val="18"/>
        </w:numPr>
        <w:spacing w:line="240" w:lineRule="auto"/>
        <w:rPr>
          <w:rFonts w:ascii="Arial" w:eastAsia="Times New Roman" w:hAnsi="Arial" w:cs="Times New Roman"/>
          <w:b/>
          <w:szCs w:val="24"/>
          <w:lang w:val="en-US" w:eastAsia="sl-SI"/>
        </w:rPr>
      </w:pPr>
      <w:r w:rsidRPr="00C47CBE">
        <w:rPr>
          <w:rFonts w:ascii="Arial" w:eastAsia="Times New Roman" w:hAnsi="Arial" w:cs="Times New Roman"/>
          <w:b/>
          <w:szCs w:val="24"/>
          <w:lang w:val="en-US" w:eastAsia="sl-SI"/>
        </w:rPr>
        <w:t>Appendixes:</w:t>
      </w:r>
    </w:p>
    <w:p w14:paraId="397D3208" w14:textId="19C3ABBA" w:rsidR="00C47CBE" w:rsidRPr="003C107E" w:rsidRDefault="003C107E" w:rsidP="003C107E">
      <w:pPr>
        <w:spacing w:line="240" w:lineRule="auto"/>
        <w:rPr>
          <w:rFonts w:ascii="Segoe UI" w:eastAsia="Times New Roman" w:hAnsi="Segoe UI" w:cs="Segoe UI"/>
          <w:sz w:val="22"/>
          <w:lang w:eastAsia="sl-SI"/>
        </w:rPr>
      </w:pPr>
      <w:r>
        <w:rPr>
          <w:rFonts w:ascii="Segoe UI" w:eastAsia="Times New Roman" w:hAnsi="Segoe UI" w:cs="Segoe UI"/>
          <w:szCs w:val="24"/>
          <w:lang w:val="en-GB" w:eastAsia="ar-SA"/>
        </w:rPr>
        <w:t xml:space="preserve">           </w:t>
      </w:r>
      <w:r w:rsidR="00C47CBE" w:rsidRPr="003C107E">
        <w:rPr>
          <w:rFonts w:ascii="Segoe UI" w:eastAsia="Times New Roman" w:hAnsi="Segoe UI" w:cs="Segoe UI"/>
          <w:sz w:val="22"/>
          <w:lang w:val="en-GB" w:eastAsia="ar-SA"/>
        </w:rPr>
        <w:t xml:space="preserve">APPENDIX </w:t>
      </w:r>
      <w:r w:rsidRPr="003C107E">
        <w:rPr>
          <w:rFonts w:ascii="Segoe UI" w:eastAsia="Times New Roman" w:hAnsi="Segoe UI" w:cs="Segoe UI"/>
          <w:sz w:val="22"/>
          <w:lang w:val="en-GB" w:eastAsia="ar-SA"/>
        </w:rPr>
        <w:t>1</w:t>
      </w:r>
      <w:r>
        <w:rPr>
          <w:rFonts w:ascii="Segoe UI" w:eastAsia="Times New Roman" w:hAnsi="Segoe UI" w:cs="Segoe UI"/>
          <w:sz w:val="22"/>
          <w:lang w:val="en-GB" w:eastAsia="ar-SA"/>
        </w:rPr>
        <w:t xml:space="preserve"> – </w:t>
      </w:r>
      <w:r w:rsidR="00C47CBE" w:rsidRPr="003C107E">
        <w:rPr>
          <w:rFonts w:ascii="Segoe UI" w:eastAsia="Times New Roman" w:hAnsi="Segoe UI" w:cs="Segoe UI"/>
          <w:sz w:val="22"/>
          <w:lang w:val="en-GB" w:eastAsia="ar-SA"/>
        </w:rPr>
        <w:t>A statement with details about the natural and legal entities</w:t>
      </w:r>
      <w:r w:rsidRPr="003C107E">
        <w:rPr>
          <w:rFonts w:ascii="Segoe UI" w:eastAsia="Times New Roman" w:hAnsi="Segoe UI" w:cs="Segoe UI"/>
          <w:sz w:val="22"/>
          <w:lang w:val="en-GB" w:eastAsia="ar-SA"/>
        </w:rPr>
        <w:t xml:space="preserve"> </w:t>
      </w:r>
      <w:r w:rsidR="00C47CBE" w:rsidRPr="003C107E">
        <w:rPr>
          <w:rFonts w:ascii="Segoe UI" w:eastAsia="Times New Roman" w:hAnsi="Segoe UI" w:cs="Segoe UI"/>
          <w:sz w:val="22"/>
          <w:lang w:val="en-GB" w:eastAsia="ar-SA"/>
        </w:rPr>
        <w:t>owned by the bidder</w:t>
      </w:r>
    </w:p>
    <w:p w14:paraId="1E62E7FF" w14:textId="30226F8C" w:rsidR="003C107E" w:rsidRPr="00C47CBE" w:rsidRDefault="003C107E" w:rsidP="003C107E">
      <w:pPr>
        <w:spacing w:line="240" w:lineRule="auto"/>
        <w:rPr>
          <w:rFonts w:ascii="Segoe UI" w:eastAsia="Times New Roman" w:hAnsi="Segoe UI" w:cs="Segoe UI"/>
          <w:szCs w:val="24"/>
          <w:lang w:eastAsia="sl-SI"/>
        </w:rPr>
      </w:pPr>
      <w:r>
        <w:rPr>
          <w:rFonts w:ascii="Segoe UI" w:eastAsia="Times New Roman" w:hAnsi="Segoe UI" w:cs="Segoe UI"/>
          <w:sz w:val="22"/>
          <w:lang w:val="en-GB" w:eastAsia="ar-SA"/>
        </w:rPr>
        <w:t xml:space="preserve">            </w:t>
      </w:r>
      <w:r w:rsidRPr="003C107E">
        <w:rPr>
          <w:rFonts w:ascii="Segoe UI" w:eastAsia="Times New Roman" w:hAnsi="Segoe UI" w:cs="Segoe UI"/>
          <w:sz w:val="22"/>
          <w:lang w:val="en-GB" w:eastAsia="ar-SA"/>
        </w:rPr>
        <w:t>APPENDIX 2</w:t>
      </w:r>
      <w:r>
        <w:rPr>
          <w:rFonts w:ascii="Segoe UI" w:eastAsia="Times New Roman" w:hAnsi="Segoe UI" w:cs="Segoe UI"/>
          <w:sz w:val="22"/>
          <w:lang w:val="en-GB" w:eastAsia="ar-SA"/>
        </w:rPr>
        <w:t xml:space="preserve"> – </w:t>
      </w:r>
      <w:r w:rsidRPr="003C107E">
        <w:rPr>
          <w:rFonts w:ascii="Segoe UI" w:eastAsia="Times New Roman" w:hAnsi="Segoe UI" w:cs="Segoe UI"/>
          <w:sz w:val="22"/>
          <w:lang w:val="en-GB" w:eastAsia="ar-SA"/>
        </w:rPr>
        <w:t>Acceptance certificate for public tender</w:t>
      </w:r>
    </w:p>
    <w:p w14:paraId="5861447D" w14:textId="268D674C" w:rsidR="006B7FFD" w:rsidRPr="00DE7645" w:rsidRDefault="006B7FFD" w:rsidP="008F68A0">
      <w:pPr>
        <w:tabs>
          <w:tab w:val="left" w:pos="1608"/>
        </w:tabs>
        <w:rPr>
          <w:rFonts w:ascii="Segoe UI" w:hAnsi="Segoe UI" w:cs="Segoe UI"/>
          <w:sz w:val="22"/>
          <w:lang w:val="en-GB"/>
        </w:rPr>
      </w:pPr>
    </w:p>
    <w:p w14:paraId="33B65396" w14:textId="77777777" w:rsidR="0063553D" w:rsidRPr="00DE7645" w:rsidRDefault="0063553D" w:rsidP="008F68A0">
      <w:pPr>
        <w:tabs>
          <w:tab w:val="left" w:pos="1608"/>
        </w:tabs>
        <w:rPr>
          <w:rFonts w:ascii="Segoe UI" w:hAnsi="Segoe UI" w:cs="Segoe UI"/>
          <w:sz w:val="22"/>
          <w:lang w:val="en-GB"/>
        </w:rPr>
      </w:pPr>
    </w:p>
    <w:p w14:paraId="76009ED7" w14:textId="77777777" w:rsidR="00960F44" w:rsidRPr="008542F0" w:rsidRDefault="0063553D" w:rsidP="00960F44">
      <w:pPr>
        <w:tabs>
          <w:tab w:val="left" w:pos="1608"/>
        </w:tabs>
        <w:rPr>
          <w:rFonts w:ascii="Segoe UI" w:hAnsi="Segoe UI" w:cs="Segoe UI"/>
          <w:bCs/>
          <w:sz w:val="22"/>
        </w:rPr>
      </w:pPr>
      <w:proofErr w:type="spellStart"/>
      <w:r w:rsidRPr="00142324">
        <w:rPr>
          <w:rFonts w:ascii="Segoe UI" w:hAnsi="Segoe UI" w:cs="Segoe UI"/>
          <w:bCs/>
          <w:sz w:val="22"/>
        </w:rPr>
        <w:t>The</w:t>
      </w:r>
      <w:proofErr w:type="spellEnd"/>
      <w:r w:rsidRPr="00142324">
        <w:rPr>
          <w:rFonts w:ascii="Segoe UI" w:hAnsi="Segoe UI" w:cs="Segoe UI"/>
          <w:bCs/>
          <w:sz w:val="22"/>
        </w:rPr>
        <w:t xml:space="preserve"> </w:t>
      </w:r>
      <w:proofErr w:type="spellStart"/>
      <w:r w:rsidRPr="008542F0">
        <w:rPr>
          <w:rFonts w:ascii="Segoe UI" w:hAnsi="Segoe UI" w:cs="Segoe UI"/>
          <w:bCs/>
          <w:sz w:val="22"/>
        </w:rPr>
        <w:t>public</w:t>
      </w:r>
      <w:proofErr w:type="spellEnd"/>
      <w:r w:rsidRPr="008542F0">
        <w:rPr>
          <w:rFonts w:ascii="Segoe UI" w:hAnsi="Segoe UI" w:cs="Segoe UI"/>
          <w:bCs/>
          <w:sz w:val="22"/>
        </w:rPr>
        <w:t xml:space="preserve"> tender </w:t>
      </w:r>
      <w:proofErr w:type="spellStart"/>
      <w:r w:rsidRPr="008542F0">
        <w:rPr>
          <w:rFonts w:ascii="Segoe UI" w:hAnsi="Segoe UI" w:cs="Segoe UI"/>
          <w:bCs/>
          <w:sz w:val="22"/>
        </w:rPr>
        <w:t>titled</w:t>
      </w:r>
      <w:proofErr w:type="spellEnd"/>
      <w:r w:rsidRPr="008542F0">
        <w:rPr>
          <w:rFonts w:ascii="Segoe UI" w:hAnsi="Segoe UI" w:cs="Segoe UI"/>
          <w:bCs/>
          <w:sz w:val="22"/>
        </w:rPr>
        <w:t xml:space="preserve"> »</w:t>
      </w:r>
      <w:r w:rsidR="00960F44" w:rsidRPr="008542F0">
        <w:rPr>
          <w:rFonts w:ascii="Segoe UI" w:hAnsi="Segoe UI" w:cs="Segoe UI"/>
          <w:bCs/>
          <w:sz w:val="22"/>
        </w:rPr>
        <w:t xml:space="preserve">SUPPLY AND INSTALLATION OF AN INTEGRATED LOW-TEMPERATURE </w:t>
      </w:r>
    </w:p>
    <w:p w14:paraId="1ED339D2" w14:textId="10DA8B94" w:rsidR="0063553D" w:rsidRPr="00142324" w:rsidRDefault="00960F44" w:rsidP="00960F44">
      <w:pPr>
        <w:tabs>
          <w:tab w:val="left" w:pos="1608"/>
        </w:tabs>
        <w:rPr>
          <w:rFonts w:ascii="Segoe UI" w:hAnsi="Segoe UI" w:cs="Segoe UI"/>
          <w:bCs/>
          <w:sz w:val="22"/>
        </w:rPr>
      </w:pPr>
      <w:r w:rsidRPr="008542F0">
        <w:rPr>
          <w:rFonts w:ascii="Segoe UI" w:hAnsi="Segoe UI" w:cs="Segoe UI"/>
          <w:bCs/>
          <w:sz w:val="22"/>
        </w:rPr>
        <w:t>HIGH-MAGNETIC-FIELD MEASUREMENT SYSTEM FOR PHYSICAL PROPERTIES</w:t>
      </w:r>
      <w:r w:rsidR="0063553D" w:rsidRPr="008542F0">
        <w:rPr>
          <w:rFonts w:ascii="Segoe UI" w:hAnsi="Segoe UI" w:cs="Segoe UI"/>
          <w:bCs/>
          <w:sz w:val="22"/>
        </w:rPr>
        <w:t xml:space="preserve">« is </w:t>
      </w:r>
      <w:proofErr w:type="spellStart"/>
      <w:r w:rsidR="0063553D" w:rsidRPr="008542F0">
        <w:rPr>
          <w:rFonts w:ascii="Segoe UI" w:hAnsi="Segoe UI" w:cs="Segoe UI"/>
          <w:bCs/>
          <w:sz w:val="22"/>
        </w:rPr>
        <w:t>co-financed</w:t>
      </w:r>
      <w:proofErr w:type="spellEnd"/>
      <w:r w:rsidR="0063553D" w:rsidRPr="008542F0">
        <w:rPr>
          <w:rFonts w:ascii="Segoe UI" w:hAnsi="Segoe UI" w:cs="Segoe UI"/>
          <w:bCs/>
          <w:sz w:val="22"/>
        </w:rPr>
        <w:t xml:space="preserve"> </w:t>
      </w:r>
      <w:proofErr w:type="spellStart"/>
      <w:r w:rsidR="0063553D" w:rsidRPr="008542F0">
        <w:rPr>
          <w:rFonts w:ascii="Segoe UI" w:hAnsi="Segoe UI" w:cs="Segoe UI"/>
          <w:bCs/>
          <w:sz w:val="22"/>
        </w:rPr>
        <w:t>by</w:t>
      </w:r>
      <w:proofErr w:type="spellEnd"/>
      <w:r w:rsidR="0063553D" w:rsidRPr="008542F0">
        <w:rPr>
          <w:rFonts w:ascii="Segoe UI" w:hAnsi="Segoe UI" w:cs="Segoe UI"/>
          <w:bCs/>
          <w:sz w:val="22"/>
        </w:rPr>
        <w:t xml:space="preserve"> </w:t>
      </w:r>
      <w:proofErr w:type="spellStart"/>
      <w:r w:rsidR="0063553D" w:rsidRPr="008542F0">
        <w:rPr>
          <w:rFonts w:ascii="Segoe UI" w:hAnsi="Segoe UI" w:cs="Segoe UI"/>
          <w:bCs/>
          <w:sz w:val="22"/>
        </w:rPr>
        <w:t>the</w:t>
      </w:r>
      <w:proofErr w:type="spellEnd"/>
      <w:r w:rsidR="0063553D" w:rsidRPr="00142324">
        <w:rPr>
          <w:rFonts w:ascii="Segoe UI" w:hAnsi="Segoe UI" w:cs="Segoe UI"/>
          <w:bCs/>
          <w:sz w:val="22"/>
        </w:rPr>
        <w:t xml:space="preserve"> </w:t>
      </w:r>
      <w:proofErr w:type="spellStart"/>
      <w:r w:rsidR="0063553D" w:rsidRPr="00142324">
        <w:rPr>
          <w:rFonts w:ascii="Segoe UI" w:hAnsi="Segoe UI" w:cs="Segoe UI"/>
          <w:bCs/>
          <w:sz w:val="22"/>
        </w:rPr>
        <w:t>following</w:t>
      </w:r>
      <w:proofErr w:type="spellEnd"/>
      <w:r w:rsidR="0063553D" w:rsidRPr="00142324">
        <w:rPr>
          <w:rFonts w:ascii="Segoe UI" w:hAnsi="Segoe UI" w:cs="Segoe UI"/>
          <w:bCs/>
          <w:sz w:val="22"/>
        </w:rPr>
        <w:t xml:space="preserve"> </w:t>
      </w:r>
      <w:proofErr w:type="spellStart"/>
      <w:r w:rsidR="0063553D" w:rsidRPr="00142324">
        <w:rPr>
          <w:rFonts w:ascii="Segoe UI" w:hAnsi="Segoe UI" w:cs="Segoe UI"/>
          <w:bCs/>
          <w:sz w:val="22"/>
        </w:rPr>
        <w:t>entities</w:t>
      </w:r>
      <w:proofErr w:type="spellEnd"/>
      <w:r w:rsidR="0063553D" w:rsidRPr="00142324">
        <w:rPr>
          <w:rFonts w:ascii="Segoe UI" w:hAnsi="Segoe UI" w:cs="Segoe UI"/>
          <w:bCs/>
          <w:sz w:val="22"/>
        </w:rPr>
        <w:t>:</w:t>
      </w:r>
    </w:p>
    <w:p w14:paraId="285DDF58" w14:textId="77777777" w:rsidR="0063553D" w:rsidRPr="00142324" w:rsidRDefault="0063553D" w:rsidP="0063553D">
      <w:pPr>
        <w:tabs>
          <w:tab w:val="left" w:pos="1608"/>
        </w:tabs>
        <w:rPr>
          <w:rFonts w:ascii="Segoe UI" w:hAnsi="Segoe UI" w:cs="Segoe UI"/>
          <w:bCs/>
          <w:sz w:val="22"/>
        </w:rPr>
      </w:pPr>
    </w:p>
    <w:p w14:paraId="344DF355" w14:textId="77777777" w:rsidR="0063553D" w:rsidRPr="00142324" w:rsidRDefault="0063553D" w:rsidP="00D93FEA">
      <w:pPr>
        <w:pStyle w:val="ListParagraph"/>
        <w:numPr>
          <w:ilvl w:val="0"/>
          <w:numId w:val="32"/>
        </w:numPr>
        <w:tabs>
          <w:tab w:val="left" w:pos="1608"/>
        </w:tabs>
        <w:rPr>
          <w:rFonts w:ascii="Segoe UI" w:hAnsi="Segoe UI" w:cs="Segoe UI"/>
          <w:bCs/>
          <w:sz w:val="22"/>
        </w:rPr>
      </w:pPr>
      <w:r w:rsidRPr="00142324">
        <w:rPr>
          <w:rFonts w:ascii="Segoe UI" w:hAnsi="Segoe UI" w:cs="Segoe UI"/>
          <w:bCs/>
          <w:sz w:val="22"/>
        </w:rPr>
        <w:t xml:space="preserve">»JOŽEF STEFAN« INSTITUTE, </w:t>
      </w:r>
    </w:p>
    <w:p w14:paraId="2D7CDED8" w14:textId="77777777" w:rsidR="0063553D" w:rsidRPr="00142324" w:rsidRDefault="0063553D" w:rsidP="0063553D">
      <w:pPr>
        <w:tabs>
          <w:tab w:val="left" w:pos="1608"/>
        </w:tabs>
        <w:rPr>
          <w:rFonts w:ascii="Segoe UI" w:hAnsi="Segoe UI" w:cs="Segoe UI"/>
          <w:bCs/>
          <w:sz w:val="22"/>
        </w:rPr>
      </w:pPr>
      <w:r w:rsidRPr="00142324">
        <w:rPr>
          <w:rFonts w:ascii="Segoe UI" w:hAnsi="Segoe UI" w:cs="Segoe UI"/>
          <w:bCs/>
          <w:sz w:val="22"/>
        </w:rPr>
        <w:t xml:space="preserve">           Jamova cesta 39, 1000 Ljubljana,</w:t>
      </w:r>
    </w:p>
    <w:p w14:paraId="2A7DCB94" w14:textId="41A5FE86" w:rsidR="0063553D" w:rsidRPr="00142324" w:rsidRDefault="0063553D" w:rsidP="0063553D">
      <w:pPr>
        <w:tabs>
          <w:tab w:val="left" w:pos="1608"/>
        </w:tabs>
        <w:rPr>
          <w:rFonts w:ascii="Segoe UI" w:hAnsi="Segoe UI" w:cs="Segoe UI"/>
          <w:bCs/>
          <w:sz w:val="22"/>
        </w:rPr>
      </w:pPr>
      <w:r w:rsidRPr="00142324">
        <w:rPr>
          <w:rFonts w:ascii="Segoe UI" w:hAnsi="Segoe UI" w:cs="Segoe UI"/>
          <w:bCs/>
          <w:sz w:val="22"/>
        </w:rPr>
        <w:t xml:space="preserve">           </w:t>
      </w:r>
      <w:proofErr w:type="spellStart"/>
      <w:r w:rsidRPr="00142324">
        <w:rPr>
          <w:rFonts w:ascii="Segoe UI" w:hAnsi="Segoe UI" w:cs="Segoe UI"/>
          <w:bCs/>
          <w:sz w:val="22"/>
        </w:rPr>
        <w:t>represented</w:t>
      </w:r>
      <w:proofErr w:type="spellEnd"/>
      <w:r w:rsidRPr="00142324">
        <w:rPr>
          <w:rFonts w:ascii="Segoe UI" w:hAnsi="Segoe UI" w:cs="Segoe UI"/>
          <w:bCs/>
          <w:sz w:val="22"/>
        </w:rPr>
        <w:t xml:space="preserve"> </w:t>
      </w:r>
      <w:proofErr w:type="spellStart"/>
      <w:r w:rsidRPr="00142324">
        <w:rPr>
          <w:rFonts w:ascii="Segoe UI" w:hAnsi="Segoe UI" w:cs="Segoe UI"/>
          <w:bCs/>
          <w:sz w:val="22"/>
        </w:rPr>
        <w:t>by</w:t>
      </w:r>
      <w:proofErr w:type="spellEnd"/>
      <w:r w:rsidRPr="00142324">
        <w:rPr>
          <w:rFonts w:ascii="Segoe UI" w:hAnsi="Segoe UI" w:cs="Segoe UI"/>
          <w:bCs/>
          <w:sz w:val="22"/>
        </w:rPr>
        <w:t xml:space="preserve"> </w:t>
      </w:r>
      <w:proofErr w:type="spellStart"/>
      <w:r w:rsidRPr="00142324">
        <w:rPr>
          <w:rFonts w:ascii="Segoe UI" w:hAnsi="Segoe UI" w:cs="Segoe UI"/>
          <w:bCs/>
          <w:sz w:val="22"/>
        </w:rPr>
        <w:t>the</w:t>
      </w:r>
      <w:proofErr w:type="spellEnd"/>
      <w:r w:rsidRPr="00142324">
        <w:rPr>
          <w:rFonts w:ascii="Segoe UI" w:hAnsi="Segoe UI" w:cs="Segoe UI"/>
          <w:bCs/>
          <w:sz w:val="22"/>
        </w:rPr>
        <w:t xml:space="preserve"> </w:t>
      </w:r>
      <w:proofErr w:type="spellStart"/>
      <w:r w:rsidR="007102EE">
        <w:rPr>
          <w:rFonts w:ascii="Segoe UI" w:hAnsi="Segoe UI" w:cs="Segoe UI"/>
          <w:bCs/>
          <w:sz w:val="22"/>
        </w:rPr>
        <w:t>A</w:t>
      </w:r>
      <w:r w:rsidRPr="00142324">
        <w:rPr>
          <w:rFonts w:ascii="Segoe UI" w:hAnsi="Segoe UI" w:cs="Segoe UI"/>
          <w:bCs/>
          <w:sz w:val="22"/>
        </w:rPr>
        <w:t>cting</w:t>
      </w:r>
      <w:proofErr w:type="spellEnd"/>
      <w:r w:rsidRPr="00142324">
        <w:rPr>
          <w:rFonts w:ascii="Segoe UI" w:hAnsi="Segoe UI" w:cs="Segoe UI"/>
          <w:bCs/>
          <w:sz w:val="22"/>
        </w:rPr>
        <w:t xml:space="preserve"> </w:t>
      </w:r>
      <w:proofErr w:type="spellStart"/>
      <w:r w:rsidR="007102EE">
        <w:rPr>
          <w:rFonts w:ascii="Segoe UI" w:hAnsi="Segoe UI" w:cs="Segoe UI"/>
          <w:bCs/>
          <w:sz w:val="22"/>
        </w:rPr>
        <w:t>D</w:t>
      </w:r>
      <w:r w:rsidRPr="00142324">
        <w:rPr>
          <w:rFonts w:ascii="Segoe UI" w:hAnsi="Segoe UI" w:cs="Segoe UI"/>
          <w:bCs/>
          <w:sz w:val="22"/>
        </w:rPr>
        <w:t>irector</w:t>
      </w:r>
      <w:proofErr w:type="spellEnd"/>
      <w:r w:rsidRPr="00142324">
        <w:rPr>
          <w:rFonts w:ascii="Segoe UI" w:hAnsi="Segoe UI" w:cs="Segoe UI"/>
          <w:bCs/>
          <w:sz w:val="22"/>
        </w:rPr>
        <w:t xml:space="preserve"> Prof. Dr. Leon Cizelj (</w:t>
      </w:r>
      <w:proofErr w:type="spellStart"/>
      <w:r w:rsidRPr="00142324">
        <w:rPr>
          <w:rFonts w:ascii="Segoe UI" w:hAnsi="Segoe UI" w:cs="Segoe UI"/>
          <w:bCs/>
          <w:sz w:val="22"/>
        </w:rPr>
        <w:t>hereinafter</w:t>
      </w:r>
      <w:proofErr w:type="spellEnd"/>
      <w:r w:rsidRPr="00142324">
        <w:rPr>
          <w:rFonts w:ascii="Segoe UI" w:hAnsi="Segoe UI" w:cs="Segoe UI"/>
          <w:bCs/>
          <w:sz w:val="22"/>
        </w:rPr>
        <w:t>: IJS)</w:t>
      </w:r>
    </w:p>
    <w:p w14:paraId="36F7AEB4" w14:textId="77777777" w:rsidR="0063553D" w:rsidRPr="00142324" w:rsidRDefault="0063553D" w:rsidP="0063553D">
      <w:pPr>
        <w:tabs>
          <w:tab w:val="left" w:pos="1608"/>
        </w:tabs>
        <w:rPr>
          <w:rFonts w:ascii="Segoe UI" w:hAnsi="Segoe UI" w:cs="Segoe UI"/>
          <w:bCs/>
          <w:sz w:val="22"/>
        </w:rPr>
      </w:pPr>
    </w:p>
    <w:p w14:paraId="56F6033C" w14:textId="77777777" w:rsidR="0063553D" w:rsidRPr="00142324" w:rsidRDefault="0063553D" w:rsidP="00D93FEA">
      <w:pPr>
        <w:pStyle w:val="ListParagraph"/>
        <w:numPr>
          <w:ilvl w:val="0"/>
          <w:numId w:val="32"/>
        </w:numPr>
        <w:tabs>
          <w:tab w:val="left" w:pos="1608"/>
        </w:tabs>
        <w:rPr>
          <w:rFonts w:ascii="Segoe UI" w:hAnsi="Segoe UI" w:cs="Segoe UI"/>
          <w:bCs/>
          <w:sz w:val="22"/>
        </w:rPr>
      </w:pPr>
      <w:r w:rsidRPr="00142324">
        <w:rPr>
          <w:rFonts w:ascii="Segoe UI" w:hAnsi="Segoe UI" w:cs="Segoe UI"/>
          <w:bCs/>
          <w:sz w:val="22"/>
        </w:rPr>
        <w:t xml:space="preserve">UNIVERSITY OF LJUBLJANA, FACULTY OF MATHEMATICS AND PHYSICS            </w:t>
      </w:r>
    </w:p>
    <w:p w14:paraId="36E6F874" w14:textId="77777777" w:rsidR="0063553D" w:rsidRPr="00142324" w:rsidRDefault="0063553D" w:rsidP="0063553D">
      <w:pPr>
        <w:pStyle w:val="ListParagraph"/>
        <w:tabs>
          <w:tab w:val="left" w:pos="1608"/>
        </w:tabs>
        <w:rPr>
          <w:rFonts w:ascii="Segoe UI" w:hAnsi="Segoe UI" w:cs="Segoe UI"/>
          <w:bCs/>
          <w:sz w:val="22"/>
        </w:rPr>
      </w:pPr>
      <w:r>
        <w:rPr>
          <w:rFonts w:ascii="Segoe UI" w:hAnsi="Segoe UI" w:cs="Segoe UI"/>
          <w:bCs/>
          <w:sz w:val="22"/>
        </w:rPr>
        <w:t>Jadranska ulica 19</w:t>
      </w:r>
      <w:r w:rsidRPr="00142324">
        <w:rPr>
          <w:rFonts w:ascii="Segoe UI" w:hAnsi="Segoe UI" w:cs="Segoe UI"/>
          <w:bCs/>
          <w:sz w:val="22"/>
        </w:rPr>
        <w:t>, 1000 Ljubljana</w:t>
      </w:r>
    </w:p>
    <w:p w14:paraId="55D643F2" w14:textId="77777777" w:rsidR="0063553D" w:rsidRPr="00142324" w:rsidRDefault="0063553D" w:rsidP="0063553D">
      <w:pPr>
        <w:tabs>
          <w:tab w:val="left" w:pos="1608"/>
        </w:tabs>
        <w:rPr>
          <w:rFonts w:ascii="Segoe UI" w:hAnsi="Segoe UI" w:cs="Segoe UI"/>
          <w:bCs/>
          <w:sz w:val="22"/>
        </w:rPr>
      </w:pPr>
      <w:r w:rsidRPr="00142324">
        <w:rPr>
          <w:rFonts w:ascii="Segoe UI" w:hAnsi="Segoe UI" w:cs="Segoe UI"/>
          <w:bCs/>
          <w:sz w:val="22"/>
        </w:rPr>
        <w:t xml:space="preserve">            </w:t>
      </w:r>
      <w:proofErr w:type="spellStart"/>
      <w:r w:rsidRPr="00142324">
        <w:rPr>
          <w:rFonts w:ascii="Segoe UI" w:hAnsi="Segoe UI" w:cs="Segoe UI"/>
          <w:bCs/>
          <w:sz w:val="22"/>
        </w:rPr>
        <w:t>represented</w:t>
      </w:r>
      <w:proofErr w:type="spellEnd"/>
      <w:r w:rsidRPr="00142324">
        <w:rPr>
          <w:rFonts w:ascii="Segoe UI" w:hAnsi="Segoe UI" w:cs="Segoe UI"/>
          <w:bCs/>
          <w:sz w:val="22"/>
        </w:rPr>
        <w:t xml:space="preserve"> </w:t>
      </w:r>
      <w:proofErr w:type="spellStart"/>
      <w:r w:rsidRPr="00142324">
        <w:rPr>
          <w:rFonts w:ascii="Segoe UI" w:hAnsi="Segoe UI" w:cs="Segoe UI"/>
          <w:bCs/>
          <w:sz w:val="22"/>
        </w:rPr>
        <w:t>by</w:t>
      </w:r>
      <w:proofErr w:type="spellEnd"/>
      <w:r w:rsidRPr="00142324">
        <w:rPr>
          <w:rFonts w:ascii="Segoe UI" w:hAnsi="Segoe UI" w:cs="Segoe UI"/>
          <w:bCs/>
          <w:sz w:val="22"/>
        </w:rPr>
        <w:t xml:space="preserve"> </w:t>
      </w:r>
      <w:r>
        <w:rPr>
          <w:rFonts w:ascii="Segoe UI" w:hAnsi="Segoe UI" w:cs="Segoe UI"/>
          <w:bCs/>
          <w:sz w:val="22"/>
        </w:rPr>
        <w:t>Dean</w:t>
      </w:r>
      <w:r w:rsidRPr="00142324">
        <w:rPr>
          <w:rFonts w:ascii="Segoe UI" w:hAnsi="Segoe UI" w:cs="Segoe UI"/>
          <w:bCs/>
          <w:sz w:val="22"/>
        </w:rPr>
        <w:t xml:space="preserve"> Prof. Dr. </w:t>
      </w:r>
      <w:r>
        <w:rPr>
          <w:rFonts w:ascii="Segoe UI" w:hAnsi="Segoe UI" w:cs="Segoe UI"/>
          <w:bCs/>
          <w:sz w:val="22"/>
        </w:rPr>
        <w:t>Janez Bonča</w:t>
      </w:r>
      <w:r w:rsidRPr="00142324">
        <w:rPr>
          <w:rFonts w:ascii="Segoe UI" w:hAnsi="Segoe UI" w:cs="Segoe UI"/>
          <w:bCs/>
          <w:sz w:val="22"/>
        </w:rPr>
        <w:t xml:space="preserve"> (</w:t>
      </w:r>
      <w:proofErr w:type="spellStart"/>
      <w:r w:rsidRPr="00142324">
        <w:rPr>
          <w:rFonts w:ascii="Segoe UI" w:hAnsi="Segoe UI" w:cs="Segoe UI"/>
          <w:bCs/>
          <w:sz w:val="22"/>
        </w:rPr>
        <w:t>hereinafter</w:t>
      </w:r>
      <w:proofErr w:type="spellEnd"/>
      <w:r w:rsidRPr="00142324">
        <w:rPr>
          <w:rFonts w:ascii="Segoe UI" w:hAnsi="Segoe UI" w:cs="Segoe UI"/>
          <w:bCs/>
          <w:sz w:val="22"/>
        </w:rPr>
        <w:t>: UL FMF)</w:t>
      </w:r>
    </w:p>
    <w:p w14:paraId="17F97189" w14:textId="77777777" w:rsidR="0063553D" w:rsidRPr="00142324" w:rsidRDefault="0063553D" w:rsidP="0063553D">
      <w:pPr>
        <w:tabs>
          <w:tab w:val="left" w:pos="1608"/>
        </w:tabs>
        <w:rPr>
          <w:rFonts w:ascii="Segoe UI" w:hAnsi="Segoe UI" w:cs="Segoe UI"/>
          <w:bCs/>
          <w:sz w:val="22"/>
        </w:rPr>
      </w:pPr>
    </w:p>
    <w:p w14:paraId="0C8281DC" w14:textId="2C6E091B" w:rsidR="007D4079" w:rsidRDefault="007D4079" w:rsidP="007D4079">
      <w:pPr>
        <w:pStyle w:val="ListParagraph"/>
        <w:numPr>
          <w:ilvl w:val="0"/>
          <w:numId w:val="32"/>
        </w:numPr>
        <w:tabs>
          <w:tab w:val="left" w:pos="1608"/>
        </w:tabs>
        <w:rPr>
          <w:rFonts w:ascii="Segoe UI" w:hAnsi="Segoe UI" w:cs="Segoe UI"/>
          <w:bCs/>
          <w:sz w:val="22"/>
        </w:rPr>
      </w:pPr>
      <w:r w:rsidRPr="007D4079">
        <w:rPr>
          <w:rFonts w:ascii="Segoe UI" w:hAnsi="Segoe UI" w:cs="Segoe UI"/>
          <w:bCs/>
          <w:sz w:val="22"/>
        </w:rPr>
        <w:t>INSTITUTE OF MATHEMATICS, PHYSICS, AND MECHANICS (IMFM)</w:t>
      </w:r>
      <w:r w:rsidR="0063553D" w:rsidRPr="007D4079">
        <w:rPr>
          <w:rFonts w:ascii="Segoe UI" w:hAnsi="Segoe UI" w:cs="Segoe UI"/>
          <w:bCs/>
          <w:sz w:val="22"/>
        </w:rPr>
        <w:t xml:space="preserve">      </w:t>
      </w:r>
    </w:p>
    <w:p w14:paraId="2CE5E861" w14:textId="1A00C576" w:rsidR="007D4079" w:rsidRDefault="007D4079" w:rsidP="0063553D">
      <w:pPr>
        <w:tabs>
          <w:tab w:val="left" w:pos="1608"/>
        </w:tabs>
        <w:rPr>
          <w:rFonts w:ascii="Segoe UI" w:hAnsi="Segoe UI" w:cs="Segoe UI"/>
          <w:bCs/>
          <w:sz w:val="22"/>
        </w:rPr>
      </w:pPr>
      <w:r>
        <w:rPr>
          <w:rFonts w:ascii="Segoe UI" w:eastAsia="Calibri" w:hAnsi="Segoe UI" w:cs="Segoe UI"/>
          <w:bCs/>
          <w:sz w:val="22"/>
        </w:rPr>
        <w:t xml:space="preserve">            </w:t>
      </w:r>
      <w:r w:rsidRPr="007D4079">
        <w:rPr>
          <w:rFonts w:ascii="Segoe UI" w:eastAsia="Calibri" w:hAnsi="Segoe UI" w:cs="Segoe UI"/>
          <w:bCs/>
          <w:sz w:val="22"/>
        </w:rPr>
        <w:t>Jadranska ulica 19, 1000 Ljubljana</w:t>
      </w:r>
      <w:r w:rsidR="0063553D" w:rsidRPr="00142324">
        <w:rPr>
          <w:rFonts w:ascii="Segoe UI" w:hAnsi="Segoe UI" w:cs="Segoe UI"/>
          <w:bCs/>
          <w:sz w:val="22"/>
        </w:rPr>
        <w:t xml:space="preserve">            </w:t>
      </w:r>
    </w:p>
    <w:p w14:paraId="6A84D2A6" w14:textId="7519782A" w:rsidR="0063553D" w:rsidRPr="00142324" w:rsidRDefault="007D4079" w:rsidP="0063553D">
      <w:pPr>
        <w:tabs>
          <w:tab w:val="left" w:pos="1608"/>
        </w:tabs>
        <w:rPr>
          <w:rFonts w:ascii="Segoe UI" w:hAnsi="Segoe UI" w:cs="Segoe UI"/>
          <w:bCs/>
          <w:sz w:val="22"/>
        </w:rPr>
      </w:pPr>
      <w:r>
        <w:rPr>
          <w:rFonts w:ascii="Segoe UI" w:hAnsi="Segoe UI" w:cs="Segoe UI"/>
          <w:bCs/>
          <w:sz w:val="22"/>
        </w:rPr>
        <w:t xml:space="preserve">            </w:t>
      </w:r>
      <w:proofErr w:type="spellStart"/>
      <w:r w:rsidR="0063553D" w:rsidRPr="008542F0">
        <w:rPr>
          <w:rFonts w:ascii="Segoe UI" w:hAnsi="Segoe UI" w:cs="Segoe UI"/>
          <w:bCs/>
          <w:sz w:val="22"/>
        </w:rPr>
        <w:t>represented</w:t>
      </w:r>
      <w:proofErr w:type="spellEnd"/>
      <w:r w:rsidR="0063553D" w:rsidRPr="008542F0">
        <w:rPr>
          <w:rFonts w:ascii="Segoe UI" w:hAnsi="Segoe UI" w:cs="Segoe UI"/>
          <w:bCs/>
          <w:sz w:val="22"/>
        </w:rPr>
        <w:t xml:space="preserve"> </w:t>
      </w:r>
      <w:proofErr w:type="spellStart"/>
      <w:r w:rsidR="0063553D" w:rsidRPr="008542F0">
        <w:rPr>
          <w:rFonts w:ascii="Segoe UI" w:hAnsi="Segoe UI" w:cs="Segoe UI"/>
          <w:bCs/>
          <w:sz w:val="22"/>
        </w:rPr>
        <w:t>by</w:t>
      </w:r>
      <w:proofErr w:type="spellEnd"/>
      <w:r w:rsidR="0063553D" w:rsidRPr="008542F0">
        <w:rPr>
          <w:rFonts w:ascii="Segoe UI" w:hAnsi="Segoe UI" w:cs="Segoe UI"/>
          <w:bCs/>
          <w:sz w:val="22"/>
        </w:rPr>
        <w:t xml:space="preserve"> </w:t>
      </w:r>
      <w:proofErr w:type="spellStart"/>
      <w:r w:rsidR="00960F44" w:rsidRPr="008542F0">
        <w:rPr>
          <w:rFonts w:ascii="Segoe UI" w:hAnsi="Segoe UI" w:cs="Segoe UI"/>
          <w:bCs/>
          <w:sz w:val="22"/>
        </w:rPr>
        <w:t>Director</w:t>
      </w:r>
      <w:proofErr w:type="spellEnd"/>
      <w:r w:rsidR="00960F44" w:rsidRPr="008542F0">
        <w:rPr>
          <w:rFonts w:ascii="Segoe UI" w:hAnsi="Segoe UI" w:cs="Segoe UI"/>
          <w:bCs/>
          <w:sz w:val="22"/>
        </w:rPr>
        <w:t xml:space="preserve"> Prof. dr. Peter Šemrl</w:t>
      </w:r>
      <w:r w:rsidR="0063553D" w:rsidRPr="008542F0">
        <w:rPr>
          <w:rFonts w:ascii="Segoe UI" w:hAnsi="Segoe UI" w:cs="Segoe UI"/>
          <w:bCs/>
          <w:sz w:val="22"/>
        </w:rPr>
        <w:t xml:space="preserve"> (</w:t>
      </w:r>
      <w:proofErr w:type="spellStart"/>
      <w:r w:rsidR="0063553D" w:rsidRPr="008542F0">
        <w:rPr>
          <w:rFonts w:ascii="Segoe UI" w:hAnsi="Segoe UI" w:cs="Segoe UI"/>
          <w:bCs/>
          <w:sz w:val="22"/>
        </w:rPr>
        <w:t>hereinafter</w:t>
      </w:r>
      <w:proofErr w:type="spellEnd"/>
      <w:r w:rsidR="0063553D" w:rsidRPr="00142324">
        <w:rPr>
          <w:rFonts w:ascii="Segoe UI" w:hAnsi="Segoe UI" w:cs="Segoe UI"/>
          <w:bCs/>
          <w:sz w:val="22"/>
        </w:rPr>
        <w:t xml:space="preserve">: </w:t>
      </w:r>
      <w:r w:rsidR="00CB7F04" w:rsidRPr="00CB7F04">
        <w:rPr>
          <w:rFonts w:ascii="Segoe UI" w:hAnsi="Segoe UI" w:cs="Segoe UI"/>
          <w:bCs/>
          <w:sz w:val="22"/>
        </w:rPr>
        <w:t xml:space="preserve">IMFM)      </w:t>
      </w:r>
    </w:p>
    <w:p w14:paraId="740B8AB3" w14:textId="77777777" w:rsidR="0063553D" w:rsidRDefault="0063553D" w:rsidP="0063553D">
      <w:pPr>
        <w:tabs>
          <w:tab w:val="left" w:pos="1608"/>
        </w:tabs>
        <w:rPr>
          <w:rFonts w:ascii="Segoe UI" w:hAnsi="Segoe UI" w:cs="Segoe UI"/>
          <w:bCs/>
          <w:sz w:val="22"/>
        </w:rPr>
      </w:pPr>
    </w:p>
    <w:p w14:paraId="34901872" w14:textId="77777777" w:rsidR="00E044A2" w:rsidRPr="003F48DB" w:rsidRDefault="00E044A2" w:rsidP="0063553D">
      <w:pPr>
        <w:tabs>
          <w:tab w:val="left" w:pos="1608"/>
        </w:tabs>
        <w:rPr>
          <w:rFonts w:ascii="Segoe UI" w:hAnsi="Segoe UI" w:cs="Segoe UI"/>
          <w:bCs/>
          <w:sz w:val="10"/>
          <w:szCs w:val="10"/>
        </w:rPr>
      </w:pPr>
    </w:p>
    <w:p w14:paraId="7A4C44B1" w14:textId="13761AC7" w:rsidR="0063553D" w:rsidRPr="00060DD0" w:rsidRDefault="0063553D" w:rsidP="0063553D">
      <w:pPr>
        <w:tabs>
          <w:tab w:val="left" w:pos="1608"/>
        </w:tabs>
        <w:rPr>
          <w:rFonts w:ascii="Segoe UI" w:hAnsi="Segoe UI" w:cs="Segoe UI"/>
          <w:b/>
          <w:sz w:val="22"/>
        </w:rPr>
      </w:pPr>
      <w:r w:rsidRPr="004509FC">
        <w:rPr>
          <w:rFonts w:ascii="Segoe UI" w:hAnsi="Segoe UI" w:cs="Segoe UI"/>
          <w:b/>
          <w:sz w:val="22"/>
        </w:rPr>
        <w:t xml:space="preserve">»JOŽEF STEFAN« INSTITUTE is </w:t>
      </w:r>
      <w:proofErr w:type="spellStart"/>
      <w:r w:rsidRPr="004509FC">
        <w:rPr>
          <w:rFonts w:ascii="Segoe UI" w:hAnsi="Segoe UI" w:cs="Segoe UI"/>
          <w:b/>
          <w:sz w:val="22"/>
        </w:rPr>
        <w:t>authorized</w:t>
      </w:r>
      <w:proofErr w:type="spellEnd"/>
      <w:r w:rsidRPr="004509FC">
        <w:rPr>
          <w:rFonts w:ascii="Segoe UI" w:hAnsi="Segoe UI" w:cs="Segoe UI"/>
          <w:b/>
          <w:sz w:val="22"/>
        </w:rPr>
        <w:t xml:space="preserve"> to </w:t>
      </w:r>
      <w:proofErr w:type="spellStart"/>
      <w:r w:rsidRPr="004509FC">
        <w:rPr>
          <w:rFonts w:ascii="Segoe UI" w:hAnsi="Segoe UI" w:cs="Segoe UI"/>
          <w:b/>
          <w:sz w:val="22"/>
        </w:rPr>
        <w:t>carry</w:t>
      </w:r>
      <w:proofErr w:type="spellEnd"/>
      <w:r w:rsidRPr="004509FC">
        <w:rPr>
          <w:rFonts w:ascii="Segoe UI" w:hAnsi="Segoe UI" w:cs="Segoe UI"/>
          <w:b/>
          <w:sz w:val="22"/>
        </w:rPr>
        <w:t xml:space="preserve"> out </w:t>
      </w:r>
      <w:proofErr w:type="spellStart"/>
      <w:r w:rsidRPr="004509FC">
        <w:rPr>
          <w:rFonts w:ascii="Segoe UI" w:hAnsi="Segoe UI" w:cs="Segoe UI"/>
          <w:b/>
          <w:sz w:val="22"/>
        </w:rPr>
        <w:t>the</w:t>
      </w:r>
      <w:proofErr w:type="spellEnd"/>
      <w:r w:rsidRPr="004509FC">
        <w:rPr>
          <w:rFonts w:ascii="Segoe UI" w:hAnsi="Segoe UI" w:cs="Segoe UI"/>
          <w:b/>
          <w:sz w:val="22"/>
        </w:rPr>
        <w:t xml:space="preserve"> </w:t>
      </w:r>
      <w:proofErr w:type="spellStart"/>
      <w:r w:rsidRPr="004509FC">
        <w:rPr>
          <w:rFonts w:ascii="Segoe UI" w:hAnsi="Segoe UI" w:cs="Segoe UI"/>
          <w:b/>
          <w:sz w:val="22"/>
        </w:rPr>
        <w:t>public</w:t>
      </w:r>
      <w:proofErr w:type="spellEnd"/>
      <w:r w:rsidRPr="004509FC">
        <w:rPr>
          <w:rFonts w:ascii="Segoe UI" w:hAnsi="Segoe UI" w:cs="Segoe UI"/>
          <w:b/>
          <w:sz w:val="22"/>
        </w:rPr>
        <w:t xml:space="preserve"> </w:t>
      </w:r>
      <w:proofErr w:type="spellStart"/>
      <w:r w:rsidRPr="004509FC">
        <w:rPr>
          <w:rFonts w:ascii="Segoe UI" w:hAnsi="Segoe UI" w:cs="Segoe UI"/>
          <w:b/>
          <w:sz w:val="22"/>
        </w:rPr>
        <w:t>procurement</w:t>
      </w:r>
      <w:proofErr w:type="spellEnd"/>
      <w:r w:rsidRPr="004509FC">
        <w:rPr>
          <w:rFonts w:ascii="Segoe UI" w:hAnsi="Segoe UI" w:cs="Segoe UI"/>
          <w:b/>
          <w:sz w:val="22"/>
        </w:rPr>
        <w:t>.</w:t>
      </w:r>
    </w:p>
    <w:p w14:paraId="3B899A44" w14:textId="77777777" w:rsidR="007313A0" w:rsidRPr="00DE7645" w:rsidRDefault="007313A0" w:rsidP="008F68A0">
      <w:pPr>
        <w:tabs>
          <w:tab w:val="left" w:pos="1608"/>
        </w:tabs>
        <w:rPr>
          <w:sz w:val="2"/>
          <w:szCs w:val="2"/>
          <w:lang w:val="en-GB"/>
        </w:rPr>
      </w:pPr>
    </w:p>
    <w:p w14:paraId="28EFE730" w14:textId="1BB28E1D" w:rsidR="00F2217D" w:rsidRPr="00DE7645"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0" w:name="_Toc92966417"/>
      <w:r w:rsidRPr="00DE7645">
        <w:rPr>
          <w:rFonts w:ascii="Segoe UI" w:hAnsi="Segoe UI" w:cs="Segoe UI"/>
          <w:sz w:val="32"/>
          <w:szCs w:val="32"/>
          <w:lang w:val="en-GB"/>
        </w:rPr>
        <w:lastRenderedPageBreak/>
        <w:t>1</w:t>
      </w:r>
      <w:r w:rsidR="008F68A0" w:rsidRPr="00DE7645">
        <w:rPr>
          <w:rFonts w:ascii="Segoe UI" w:hAnsi="Segoe UI" w:cs="Segoe UI"/>
          <w:sz w:val="32"/>
          <w:szCs w:val="32"/>
          <w:lang w:val="en-GB"/>
        </w:rPr>
        <w:t xml:space="preserve">. </w:t>
      </w:r>
      <w:r w:rsidRPr="00DE7645">
        <w:rPr>
          <w:rFonts w:ascii="Segoe UI" w:hAnsi="Segoe UI" w:cs="Segoe UI"/>
          <w:sz w:val="32"/>
          <w:szCs w:val="32"/>
          <w:lang w:val="en-GB"/>
        </w:rPr>
        <w:t xml:space="preserve"> </w:t>
      </w:r>
      <w:bookmarkEnd w:id="0"/>
      <w:r w:rsidR="00CB3D76" w:rsidRPr="00DE7645">
        <w:rPr>
          <w:rFonts w:ascii="Segoe UI" w:hAnsi="Segoe UI" w:cs="Segoe UI"/>
          <w:sz w:val="32"/>
          <w:szCs w:val="32"/>
          <w:lang w:val="en-GB"/>
        </w:rPr>
        <w:t>INSTRUCTIONS FOR THE BIDDERS</w:t>
      </w:r>
    </w:p>
    <w:p w14:paraId="1684F707" w14:textId="77777777" w:rsidR="008F68A0" w:rsidRPr="00DE7645" w:rsidRDefault="008F68A0" w:rsidP="000C5C55">
      <w:pPr>
        <w:spacing w:line="240" w:lineRule="auto"/>
        <w:jc w:val="both"/>
        <w:rPr>
          <w:rFonts w:ascii="Segoe UI" w:hAnsi="Segoe UI" w:cs="Segoe UI"/>
          <w:sz w:val="2"/>
          <w:szCs w:val="2"/>
          <w:lang w:val="en-GB"/>
        </w:rPr>
      </w:pPr>
    </w:p>
    <w:p w14:paraId="0605922D" w14:textId="3307D43C" w:rsidR="008F68A0" w:rsidRPr="00DE7645" w:rsidRDefault="008F68A0" w:rsidP="008F68A0">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 w:name="_Toc92966418"/>
      <w:r w:rsidRPr="00DE7645">
        <w:rPr>
          <w:rFonts w:ascii="Segoe UI" w:hAnsi="Segoe UI" w:cs="Segoe UI"/>
          <w:sz w:val="28"/>
          <w:lang w:val="en-GB"/>
        </w:rPr>
        <w:t xml:space="preserve">1.1 </w:t>
      </w:r>
      <w:bookmarkEnd w:id="1"/>
      <w:r w:rsidR="00830180" w:rsidRPr="00DE7645">
        <w:rPr>
          <w:rFonts w:ascii="Segoe UI" w:hAnsi="Segoe UI" w:cs="Segoe UI"/>
          <w:sz w:val="28"/>
          <w:lang w:val="en-GB"/>
        </w:rPr>
        <w:t>THE CONTRACTING AUTHORITY</w:t>
      </w:r>
    </w:p>
    <w:p w14:paraId="41B8C157" w14:textId="3B20E4D7" w:rsidR="00830180" w:rsidRPr="00CB3677" w:rsidRDefault="00830180" w:rsidP="00CB3677">
      <w:pPr>
        <w:spacing w:line="240" w:lineRule="auto"/>
        <w:jc w:val="both"/>
        <w:rPr>
          <w:rFonts w:ascii="Segoe UI" w:hAnsi="Segoe UI" w:cs="Segoe UI"/>
          <w:b/>
          <w:bCs/>
          <w:sz w:val="22"/>
          <w:lang w:val="en-GB"/>
        </w:rPr>
      </w:pPr>
      <w:r w:rsidRPr="00DE7645">
        <w:rPr>
          <w:rFonts w:ascii="Segoe UI" w:hAnsi="Segoe UI" w:cs="Segoe UI"/>
          <w:sz w:val="22"/>
          <w:lang w:val="en-GB"/>
        </w:rPr>
        <w:t xml:space="preserve">The contracting authority </w:t>
      </w:r>
      <w:proofErr w:type="spellStart"/>
      <w:r w:rsidRPr="00DE7645">
        <w:rPr>
          <w:rFonts w:ascii="Segoe UI" w:hAnsi="Segoe UI" w:cs="Segoe UI"/>
          <w:b/>
          <w:bCs/>
          <w:sz w:val="22"/>
          <w:lang w:val="en-GB"/>
        </w:rPr>
        <w:t>Jožef</w:t>
      </w:r>
      <w:proofErr w:type="spellEnd"/>
      <w:r w:rsidRPr="00DE7645">
        <w:rPr>
          <w:rFonts w:ascii="Segoe UI" w:hAnsi="Segoe UI" w:cs="Segoe UI"/>
          <w:b/>
          <w:bCs/>
          <w:sz w:val="22"/>
          <w:lang w:val="en-GB"/>
        </w:rPr>
        <w:t xml:space="preserve"> Stefan Institute</w:t>
      </w:r>
      <w:r w:rsidRPr="00DE7645">
        <w:rPr>
          <w:rFonts w:ascii="Segoe UI" w:hAnsi="Segoe UI" w:cs="Segoe UI"/>
          <w:sz w:val="22"/>
          <w:lang w:val="en-GB"/>
        </w:rPr>
        <w:t xml:space="preserve">, </w:t>
      </w:r>
      <w:proofErr w:type="spellStart"/>
      <w:r w:rsidRPr="00DE7645">
        <w:rPr>
          <w:rFonts w:ascii="Segoe UI" w:hAnsi="Segoe UI" w:cs="Segoe UI"/>
          <w:sz w:val="22"/>
          <w:lang w:val="en-GB"/>
        </w:rPr>
        <w:t>Jamova</w:t>
      </w:r>
      <w:proofErr w:type="spellEnd"/>
      <w:r w:rsidRPr="00DE7645">
        <w:rPr>
          <w:rFonts w:ascii="Segoe UI" w:hAnsi="Segoe UI" w:cs="Segoe UI"/>
          <w:sz w:val="22"/>
          <w:lang w:val="en-GB"/>
        </w:rPr>
        <w:t xml:space="preserve">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DE7645">
        <w:rPr>
          <w:rFonts w:ascii="Segoe UI" w:hAnsi="Segoe UI" w:cs="Segoe UI"/>
          <w:b/>
          <w:bCs/>
          <w:sz w:val="22"/>
          <w:lang w:val="en-GB"/>
        </w:rPr>
        <w:t>»</w:t>
      </w:r>
      <w:r w:rsidR="00CB3677" w:rsidRPr="00CB3677">
        <w:rPr>
          <w:rFonts w:ascii="Segoe UI" w:hAnsi="Segoe UI" w:cs="Segoe UI"/>
          <w:b/>
          <w:bCs/>
          <w:sz w:val="22"/>
          <w:lang w:val="en-GB"/>
        </w:rPr>
        <w:t>SUPPLY AND INSTALLATION OF AN INTEGRATED LOW-TEMPERATURE HIGH-MAGNETIC-FIELD MEASUREMENT SYSTEM FOR PHYSICAL PROPERTIES</w:t>
      </w:r>
      <w:r w:rsidR="00144056" w:rsidRPr="00DE7645">
        <w:rPr>
          <w:rFonts w:ascii="Segoe UI" w:hAnsi="Segoe UI" w:cs="Segoe UI"/>
          <w:b/>
          <w:bCs/>
          <w:sz w:val="22"/>
          <w:lang w:val="en-GB"/>
        </w:rPr>
        <w:t>«.</w:t>
      </w:r>
    </w:p>
    <w:p w14:paraId="18ADA504" w14:textId="6392B468" w:rsidR="00E92E2F" w:rsidRPr="00DE7645" w:rsidRDefault="00E92E2F" w:rsidP="000C5C55">
      <w:pPr>
        <w:spacing w:line="240" w:lineRule="auto"/>
        <w:jc w:val="both"/>
        <w:rPr>
          <w:rFonts w:ascii="Segoe UI" w:hAnsi="Segoe UI" w:cs="Segoe UI"/>
          <w:sz w:val="12"/>
          <w:szCs w:val="12"/>
          <w:lang w:val="en-GB"/>
        </w:rPr>
      </w:pPr>
    </w:p>
    <w:p w14:paraId="0199C594" w14:textId="63028B16" w:rsidR="00922F73" w:rsidRPr="00DE7645" w:rsidRDefault="00922F73"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1A90B5CD" w14:textId="2F3A9929"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 w:name="_Toc336851730"/>
      <w:bookmarkStart w:id="3" w:name="_Toc336851778"/>
      <w:bookmarkStart w:id="4" w:name="_Toc92966419"/>
      <w:r w:rsidRPr="00DE7645">
        <w:rPr>
          <w:rFonts w:ascii="Segoe UI" w:hAnsi="Segoe UI" w:cs="Segoe UI"/>
          <w:sz w:val="28"/>
          <w:lang w:val="en-GB"/>
        </w:rPr>
        <w:t>1.2</w:t>
      </w:r>
      <w:r w:rsidR="00D55908" w:rsidRPr="00DE7645">
        <w:rPr>
          <w:rFonts w:ascii="Segoe UI" w:hAnsi="Segoe UI" w:cs="Segoe UI"/>
          <w:sz w:val="28"/>
          <w:lang w:val="en-GB"/>
        </w:rPr>
        <w:t xml:space="preserve"> </w:t>
      </w:r>
      <w:bookmarkEnd w:id="2"/>
      <w:bookmarkEnd w:id="3"/>
      <w:bookmarkEnd w:id="4"/>
      <w:r w:rsidR="00922F73" w:rsidRPr="00DE7645">
        <w:rPr>
          <w:rFonts w:ascii="Segoe UI" w:hAnsi="Segoe UI" w:cs="Segoe UI"/>
          <w:sz w:val="28"/>
          <w:lang w:val="en-GB"/>
        </w:rPr>
        <w:t>GENERAL INFORMATION</w:t>
      </w:r>
    </w:p>
    <w:tbl>
      <w:tblPr>
        <w:tblStyle w:val="TableGrid"/>
        <w:tblW w:w="0" w:type="auto"/>
        <w:tblLook w:val="04A0" w:firstRow="1" w:lastRow="0" w:firstColumn="1" w:lastColumn="0" w:noHBand="0" w:noVBand="1"/>
      </w:tblPr>
      <w:tblGrid>
        <w:gridCol w:w="3964"/>
        <w:gridCol w:w="6230"/>
      </w:tblGrid>
      <w:tr w:rsidR="00CE77EC" w:rsidRPr="00DE7645" w14:paraId="72C5890D" w14:textId="77777777" w:rsidTr="003F12E3">
        <w:tc>
          <w:tcPr>
            <w:tcW w:w="3964" w:type="dxa"/>
          </w:tcPr>
          <w:p w14:paraId="3C9B46B9" w14:textId="4659BEB6" w:rsidR="00CE77EC" w:rsidRPr="00DE7645" w:rsidRDefault="00922F73" w:rsidP="000C5C55">
            <w:pPr>
              <w:jc w:val="both"/>
              <w:rPr>
                <w:rFonts w:ascii="Segoe UI" w:hAnsi="Segoe UI" w:cs="Segoe UI"/>
                <w:b/>
                <w:sz w:val="22"/>
                <w:szCs w:val="22"/>
                <w:lang w:val="en-GB"/>
              </w:rPr>
            </w:pPr>
            <w:bookmarkStart w:id="5" w:name="_Toc336851731"/>
            <w:bookmarkStart w:id="6" w:name="_Toc336851779"/>
            <w:r w:rsidRPr="00DE7645">
              <w:rPr>
                <w:rFonts w:ascii="Segoe UI" w:hAnsi="Segoe UI" w:cs="Segoe UI"/>
                <w:b/>
                <w:sz w:val="22"/>
                <w:szCs w:val="22"/>
                <w:lang w:val="en-GB"/>
              </w:rPr>
              <w:t xml:space="preserve">Subject: </w:t>
            </w:r>
          </w:p>
        </w:tc>
        <w:tc>
          <w:tcPr>
            <w:tcW w:w="6230" w:type="dxa"/>
          </w:tcPr>
          <w:p w14:paraId="2BF50B76" w14:textId="53339440" w:rsidR="00CE77EC" w:rsidRPr="00CB3677" w:rsidRDefault="00CB3677" w:rsidP="00CB3677">
            <w:pPr>
              <w:rPr>
                <w:rFonts w:ascii="Segoe UI" w:hAnsi="Segoe UI" w:cs="Segoe UI"/>
                <w:b/>
                <w:bCs/>
                <w:sz w:val="22"/>
                <w:lang w:val="en-GB"/>
              </w:rPr>
            </w:pPr>
            <w:r w:rsidRPr="00CB3677">
              <w:rPr>
                <w:rFonts w:ascii="Segoe UI" w:hAnsi="Segoe UI" w:cs="Segoe UI"/>
                <w:b/>
                <w:bCs/>
                <w:sz w:val="22"/>
                <w:lang w:val="en-GB"/>
              </w:rPr>
              <w:t>SUPPLY AND INSTALLATION OF AN INTEGRATED LOW-TEMPERATURE HIGH-MAGNETIC-FIELD MEASUREMENT SYSTEM FOR PHYSICAL PROPERTIES</w:t>
            </w:r>
          </w:p>
        </w:tc>
      </w:tr>
      <w:tr w:rsidR="00AB1CC2" w:rsidRPr="00DE7645" w14:paraId="779AEDC8" w14:textId="77777777" w:rsidTr="003F12E3">
        <w:tc>
          <w:tcPr>
            <w:tcW w:w="3964" w:type="dxa"/>
          </w:tcPr>
          <w:p w14:paraId="1F27BA1A" w14:textId="7A30A23A" w:rsidR="00AB1CC2" w:rsidRPr="00F1649B" w:rsidRDefault="00922F73" w:rsidP="000C5C55">
            <w:pPr>
              <w:jc w:val="both"/>
              <w:rPr>
                <w:rFonts w:ascii="Segoe UI" w:hAnsi="Segoe UI" w:cs="Segoe UI"/>
                <w:i/>
                <w:sz w:val="22"/>
                <w:szCs w:val="22"/>
                <w:lang w:val="en-GB"/>
              </w:rPr>
            </w:pPr>
            <w:r w:rsidRPr="00F1649B">
              <w:rPr>
                <w:rFonts w:ascii="Segoe UI" w:hAnsi="Segoe UI" w:cs="Segoe UI"/>
                <w:b/>
                <w:sz w:val="22"/>
                <w:szCs w:val="22"/>
                <w:lang w:val="en-GB"/>
              </w:rPr>
              <w:t>Short description</w:t>
            </w:r>
            <w:r w:rsidR="00AB1CC2" w:rsidRPr="00F1649B">
              <w:rPr>
                <w:rFonts w:ascii="Segoe UI" w:hAnsi="Segoe UI" w:cs="Segoe UI"/>
                <w:sz w:val="22"/>
                <w:szCs w:val="22"/>
                <w:lang w:val="en-GB"/>
              </w:rPr>
              <w:t xml:space="preserve">: </w:t>
            </w:r>
          </w:p>
        </w:tc>
        <w:tc>
          <w:tcPr>
            <w:tcW w:w="6230" w:type="dxa"/>
          </w:tcPr>
          <w:p w14:paraId="521B2D05" w14:textId="08B7AA33" w:rsidR="00AB1CC2" w:rsidRPr="00F1649B" w:rsidRDefault="00CB69F8" w:rsidP="00CB69F8">
            <w:pPr>
              <w:jc w:val="both"/>
              <w:rPr>
                <w:rFonts w:ascii="Segoe UI" w:hAnsi="Segoe UI" w:cs="Segoe UI"/>
                <w:bCs/>
                <w:sz w:val="22"/>
                <w:szCs w:val="22"/>
                <w:lang w:val="en-GB"/>
              </w:rPr>
            </w:pPr>
            <w:r w:rsidRPr="00CB69F8">
              <w:rPr>
                <w:rFonts w:ascii="Segoe UI" w:hAnsi="Segoe UI" w:cs="Segoe UI"/>
                <w:bCs/>
                <w:sz w:val="22"/>
                <w:szCs w:val="22"/>
                <w:lang w:val="en-GB"/>
              </w:rPr>
              <w:t>The subject of the public tender is the supply and installation of an integrated</w:t>
            </w:r>
            <w:r>
              <w:rPr>
                <w:rFonts w:ascii="Segoe UI" w:hAnsi="Segoe UI" w:cs="Segoe UI"/>
                <w:bCs/>
                <w:sz w:val="22"/>
                <w:szCs w:val="22"/>
                <w:lang w:val="en-GB"/>
              </w:rPr>
              <w:t xml:space="preserve"> </w:t>
            </w:r>
            <w:r w:rsidRPr="00CB69F8">
              <w:rPr>
                <w:rFonts w:ascii="Segoe UI" w:hAnsi="Segoe UI" w:cs="Segoe UI"/>
                <w:bCs/>
                <w:sz w:val="22"/>
                <w:szCs w:val="22"/>
                <w:lang w:val="en-GB"/>
              </w:rPr>
              <w:t>low-temperature high-magnetic-field measurement system which we intend to use for the characterization of newly-discovered materials. For a good characterization of   properties, the system needs to be able to regulate the sample temperature (at least on 1.9 K to 400 K) and apply a magnetic field (up to at least 14 T).</w:t>
            </w:r>
          </w:p>
        </w:tc>
      </w:tr>
      <w:tr w:rsidR="00AB1CC2" w:rsidRPr="00DE7645" w14:paraId="43E1BB93" w14:textId="77777777" w:rsidTr="003F12E3">
        <w:tc>
          <w:tcPr>
            <w:tcW w:w="3964" w:type="dxa"/>
          </w:tcPr>
          <w:p w14:paraId="0DA1111D" w14:textId="76B1BAD8"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Internal reference:</w:t>
            </w:r>
          </w:p>
        </w:tc>
        <w:tc>
          <w:tcPr>
            <w:tcW w:w="6230" w:type="dxa"/>
          </w:tcPr>
          <w:p w14:paraId="771A37F5" w14:textId="54E0481F" w:rsidR="00AB1CC2" w:rsidRPr="00DE7645" w:rsidRDefault="00B53BB2" w:rsidP="00145701">
            <w:pPr>
              <w:jc w:val="both"/>
              <w:rPr>
                <w:rFonts w:ascii="Segoe UI" w:hAnsi="Segoe UI" w:cs="Segoe UI"/>
                <w:i/>
                <w:sz w:val="22"/>
                <w:szCs w:val="22"/>
                <w:highlight w:val="yellow"/>
                <w:lang w:val="en-GB"/>
              </w:rPr>
            </w:pPr>
            <w:r w:rsidRPr="00B53BB2">
              <w:rPr>
                <w:rFonts w:ascii="Segoe UI" w:hAnsi="Segoe UI" w:cs="Segoe UI"/>
                <w:sz w:val="22"/>
                <w:szCs w:val="22"/>
                <w:lang w:val="en-GB"/>
              </w:rPr>
              <w:t>ZN25_08541</w:t>
            </w:r>
            <w:r w:rsidR="00F22BD3" w:rsidRPr="00F22BD3">
              <w:rPr>
                <w:rFonts w:ascii="Segoe UI" w:hAnsi="Segoe UI" w:cs="Segoe UI"/>
                <w:sz w:val="22"/>
                <w:szCs w:val="22"/>
                <w:lang w:val="en-GB"/>
              </w:rPr>
              <w:t>-MT</w:t>
            </w:r>
          </w:p>
        </w:tc>
      </w:tr>
      <w:tr w:rsidR="00AB1CC2" w:rsidRPr="00DE7645" w14:paraId="185352CE" w14:textId="77777777" w:rsidTr="003F12E3">
        <w:tc>
          <w:tcPr>
            <w:tcW w:w="3964" w:type="dxa"/>
          </w:tcPr>
          <w:p w14:paraId="6FF34817" w14:textId="4AFFAC1F" w:rsidR="00AB1CC2" w:rsidRPr="00DE7645" w:rsidRDefault="00C366F5" w:rsidP="000C5C55">
            <w:pPr>
              <w:jc w:val="both"/>
              <w:rPr>
                <w:rFonts w:ascii="Segoe UI" w:hAnsi="Segoe UI" w:cs="Segoe UI"/>
                <w:b/>
                <w:sz w:val="22"/>
                <w:szCs w:val="22"/>
                <w:lang w:val="en-GB"/>
              </w:rPr>
            </w:pPr>
            <w:r w:rsidRPr="00DE7645">
              <w:rPr>
                <w:rFonts w:ascii="Segoe UI" w:hAnsi="Segoe UI" w:cs="Segoe UI"/>
                <w:b/>
                <w:sz w:val="22"/>
                <w:szCs w:val="22"/>
                <w:lang w:val="en-GB"/>
              </w:rPr>
              <w:t>Type of t</w:t>
            </w:r>
            <w:r w:rsidR="00922F73" w:rsidRPr="00DE7645">
              <w:rPr>
                <w:rFonts w:ascii="Segoe UI" w:hAnsi="Segoe UI" w:cs="Segoe UI"/>
                <w:b/>
                <w:sz w:val="22"/>
                <w:szCs w:val="22"/>
                <w:lang w:val="en-GB"/>
              </w:rPr>
              <w:t>he bidding procedure:</w:t>
            </w:r>
          </w:p>
        </w:tc>
        <w:tc>
          <w:tcPr>
            <w:tcW w:w="6230" w:type="dxa"/>
          </w:tcPr>
          <w:p w14:paraId="63218760" w14:textId="2FDB85A3" w:rsidR="00AB1CC2" w:rsidRPr="00DE7645" w:rsidRDefault="002F0281" w:rsidP="000C5C55">
            <w:pPr>
              <w:jc w:val="both"/>
              <w:rPr>
                <w:rFonts w:ascii="Segoe UI" w:hAnsi="Segoe UI" w:cs="Segoe UI"/>
                <w:sz w:val="22"/>
                <w:szCs w:val="22"/>
                <w:lang w:val="en-GB"/>
              </w:rPr>
            </w:pPr>
            <w:r w:rsidRPr="00DE7645">
              <w:rPr>
                <w:rFonts w:ascii="Segoe UI" w:hAnsi="Segoe UI" w:cs="Segoe UI"/>
                <w:sz w:val="22"/>
                <w:szCs w:val="22"/>
                <w:lang w:val="en-GB"/>
              </w:rPr>
              <w:t>Open</w:t>
            </w:r>
            <w:r w:rsidR="00F76A49" w:rsidRPr="00DE7645">
              <w:rPr>
                <w:rFonts w:ascii="Segoe UI" w:hAnsi="Segoe UI" w:cs="Segoe UI"/>
                <w:sz w:val="22"/>
                <w:szCs w:val="22"/>
                <w:lang w:val="en-GB"/>
              </w:rPr>
              <w:t xml:space="preserve"> procedure in accordance with Article 4</w:t>
            </w:r>
            <w:r w:rsidRPr="00DE7645">
              <w:rPr>
                <w:rFonts w:ascii="Segoe UI" w:hAnsi="Segoe UI" w:cs="Segoe UI"/>
                <w:sz w:val="22"/>
                <w:szCs w:val="22"/>
                <w:lang w:val="en-GB"/>
              </w:rPr>
              <w:t>0</w:t>
            </w:r>
            <w:r w:rsidR="00F76A49" w:rsidRPr="00DE7645">
              <w:rPr>
                <w:rFonts w:ascii="Segoe UI" w:hAnsi="Segoe UI" w:cs="Segoe UI"/>
                <w:sz w:val="22"/>
                <w:szCs w:val="22"/>
                <w:lang w:val="en-GB"/>
              </w:rPr>
              <w:t xml:space="preserve"> of PPA-3</w:t>
            </w:r>
          </w:p>
        </w:tc>
      </w:tr>
      <w:tr w:rsidR="00AB1CC2" w:rsidRPr="00DE7645" w14:paraId="77C7F82E" w14:textId="77777777" w:rsidTr="003F12E3">
        <w:tc>
          <w:tcPr>
            <w:tcW w:w="3964" w:type="dxa"/>
          </w:tcPr>
          <w:p w14:paraId="4F9C7603" w14:textId="768CFA25"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Type of purchasing</w:t>
            </w:r>
            <w:r w:rsidR="00AB1CC2" w:rsidRPr="00DE7645">
              <w:rPr>
                <w:rFonts w:ascii="Segoe UI" w:hAnsi="Segoe UI" w:cs="Segoe UI"/>
                <w:sz w:val="22"/>
                <w:szCs w:val="22"/>
                <w:lang w:val="en-GB"/>
              </w:rPr>
              <w:t>:</w:t>
            </w:r>
          </w:p>
        </w:tc>
        <w:tc>
          <w:tcPr>
            <w:tcW w:w="6230" w:type="dxa"/>
          </w:tcPr>
          <w:p w14:paraId="40682E60" w14:textId="71F1D372" w:rsidR="00AB1CC2" w:rsidRPr="00DE7645" w:rsidRDefault="00C063CC" w:rsidP="000C5C55">
            <w:pPr>
              <w:jc w:val="both"/>
              <w:rPr>
                <w:rFonts w:ascii="Segoe UI" w:hAnsi="Segoe UI" w:cs="Segoe UI"/>
                <w:bCs/>
                <w:sz w:val="22"/>
                <w:szCs w:val="22"/>
                <w:lang w:val="en-GB"/>
              </w:rPr>
            </w:pPr>
            <w:r w:rsidRPr="00DE7645">
              <w:rPr>
                <w:rFonts w:ascii="Segoe UI" w:hAnsi="Segoe UI" w:cs="Segoe UI"/>
                <w:bCs/>
                <w:sz w:val="22"/>
                <w:szCs w:val="22"/>
                <w:lang w:val="en-GB"/>
              </w:rPr>
              <w:t>Equipment</w:t>
            </w:r>
          </w:p>
        </w:tc>
      </w:tr>
      <w:tr w:rsidR="00AB1CC2" w:rsidRPr="00DE7645" w14:paraId="744EAFD8" w14:textId="77777777" w:rsidTr="003F12E3">
        <w:tc>
          <w:tcPr>
            <w:tcW w:w="3964" w:type="dxa"/>
          </w:tcPr>
          <w:p w14:paraId="4D88FEB6" w14:textId="53502004"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Division into lots:</w:t>
            </w:r>
          </w:p>
        </w:tc>
        <w:tc>
          <w:tcPr>
            <w:tcW w:w="6230" w:type="dxa"/>
          </w:tcPr>
          <w:p w14:paraId="1BA06BA7" w14:textId="63451155" w:rsidR="00AB1CC2" w:rsidRPr="00DE7645" w:rsidRDefault="00F76A49" w:rsidP="000C5C55">
            <w:pPr>
              <w:jc w:val="both"/>
              <w:rPr>
                <w:rFonts w:ascii="Segoe UI" w:hAnsi="Segoe UI" w:cs="Segoe UI"/>
                <w:sz w:val="22"/>
                <w:szCs w:val="22"/>
                <w:lang w:val="en-GB"/>
              </w:rPr>
            </w:pPr>
            <w:r w:rsidRPr="00DE7645">
              <w:rPr>
                <w:rFonts w:ascii="Segoe UI" w:hAnsi="Segoe UI" w:cs="Segoe UI"/>
                <w:sz w:val="22"/>
                <w:szCs w:val="22"/>
                <w:lang w:val="en-GB"/>
              </w:rPr>
              <w:t>The public tender is not divided into lots</w:t>
            </w:r>
            <w:r w:rsidR="00DB583C" w:rsidRPr="00DE7645">
              <w:rPr>
                <w:rFonts w:ascii="Segoe UI" w:hAnsi="Segoe UI" w:cs="Segoe UI"/>
                <w:sz w:val="22"/>
                <w:szCs w:val="22"/>
                <w:lang w:val="en-GB"/>
              </w:rPr>
              <w:t xml:space="preserve">. </w:t>
            </w:r>
          </w:p>
        </w:tc>
      </w:tr>
      <w:tr w:rsidR="00AB1CC2" w:rsidRPr="00DE7645" w14:paraId="602FEEA1" w14:textId="77777777" w:rsidTr="003F12E3">
        <w:tc>
          <w:tcPr>
            <w:tcW w:w="3964" w:type="dxa"/>
          </w:tcPr>
          <w:p w14:paraId="09BCEAEE" w14:textId="7063D682" w:rsidR="00AB1CC2" w:rsidRPr="00DE7645" w:rsidRDefault="009C2BE7" w:rsidP="000C5C55">
            <w:pPr>
              <w:jc w:val="both"/>
              <w:rPr>
                <w:rFonts w:ascii="Segoe UI" w:hAnsi="Segoe UI" w:cs="Segoe UI"/>
                <w:b/>
                <w:sz w:val="22"/>
                <w:szCs w:val="22"/>
                <w:lang w:val="en-GB"/>
              </w:rPr>
            </w:pPr>
            <w:r w:rsidRPr="00DE7645">
              <w:rPr>
                <w:rFonts w:ascii="Segoe UI" w:hAnsi="Segoe UI" w:cs="Segoe UI"/>
                <w:b/>
                <w:sz w:val="22"/>
                <w:szCs w:val="22"/>
                <w:lang w:val="en-GB"/>
              </w:rPr>
              <w:t>Variants:</w:t>
            </w:r>
          </w:p>
        </w:tc>
        <w:tc>
          <w:tcPr>
            <w:tcW w:w="6230" w:type="dxa"/>
          </w:tcPr>
          <w:p w14:paraId="2F8D70DF" w14:textId="49683371" w:rsidR="00AB1CC2" w:rsidRPr="00DE7645" w:rsidRDefault="00F76A49" w:rsidP="000C5C55">
            <w:pPr>
              <w:jc w:val="both"/>
              <w:rPr>
                <w:rFonts w:ascii="Segoe UI" w:hAnsi="Segoe UI" w:cs="Segoe UI"/>
                <w:b/>
                <w:sz w:val="22"/>
                <w:szCs w:val="22"/>
                <w:lang w:val="en-GB"/>
              </w:rPr>
            </w:pPr>
            <w:r w:rsidRPr="00DE7645">
              <w:rPr>
                <w:rFonts w:ascii="Segoe UI" w:hAnsi="Segoe UI" w:cs="Segoe UI"/>
                <w:sz w:val="22"/>
                <w:szCs w:val="22"/>
                <w:lang w:val="en-GB"/>
              </w:rPr>
              <w:t xml:space="preserve">Variants are not </w:t>
            </w:r>
            <w:r w:rsidR="00DE7645" w:rsidRPr="00DE7645">
              <w:rPr>
                <w:rFonts w:ascii="Segoe UI" w:hAnsi="Segoe UI" w:cs="Segoe UI"/>
                <w:sz w:val="22"/>
                <w:szCs w:val="22"/>
                <w:lang w:val="en-GB"/>
              </w:rPr>
              <w:t>permitted</w:t>
            </w:r>
            <w:r w:rsidRPr="00DE7645">
              <w:rPr>
                <w:rFonts w:ascii="Segoe UI" w:hAnsi="Segoe UI" w:cs="Segoe UI"/>
                <w:sz w:val="22"/>
                <w:szCs w:val="22"/>
                <w:lang w:val="en-GB"/>
              </w:rPr>
              <w:t>.</w:t>
            </w:r>
          </w:p>
        </w:tc>
      </w:tr>
      <w:tr w:rsidR="00982B0F" w:rsidRPr="00DE7645" w14:paraId="7464490E" w14:textId="77777777" w:rsidTr="003F12E3">
        <w:tc>
          <w:tcPr>
            <w:tcW w:w="3964" w:type="dxa"/>
          </w:tcPr>
          <w:p w14:paraId="05B1BA8E" w14:textId="71882E9C" w:rsidR="00982B0F" w:rsidRPr="00DE7645" w:rsidRDefault="007917DD" w:rsidP="000C5C55">
            <w:pPr>
              <w:jc w:val="both"/>
              <w:rPr>
                <w:rFonts w:ascii="Segoe UI" w:hAnsi="Segoe UI" w:cs="Segoe UI"/>
                <w:b/>
                <w:sz w:val="22"/>
                <w:lang w:val="en-GB"/>
              </w:rPr>
            </w:pPr>
            <w:r w:rsidRPr="00DE7645">
              <w:rPr>
                <w:rFonts w:ascii="Segoe UI" w:hAnsi="Segoe UI" w:cs="Segoe UI"/>
                <w:b/>
                <w:sz w:val="22"/>
                <w:lang w:val="en-GB"/>
              </w:rPr>
              <w:t>The language of the bids:</w:t>
            </w:r>
          </w:p>
        </w:tc>
        <w:tc>
          <w:tcPr>
            <w:tcW w:w="6230" w:type="dxa"/>
          </w:tcPr>
          <w:p w14:paraId="0E4E7ED4" w14:textId="4897F6DB" w:rsidR="00982B0F" w:rsidRPr="00DE7645"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The Bidders must submit their bids in </w:t>
            </w:r>
            <w:r w:rsidRPr="00DE7645">
              <w:rPr>
                <w:rFonts w:ascii="Segoe UI" w:eastAsia="Times New Roman" w:hAnsi="Segoe UI" w:cs="Segoe UI"/>
                <w:sz w:val="22"/>
                <w:lang w:val="en-GB"/>
              </w:rPr>
              <w:t>Slovene or English.</w:t>
            </w:r>
          </w:p>
        </w:tc>
      </w:tr>
      <w:tr w:rsidR="00AB1CC2" w:rsidRPr="00DE7645" w14:paraId="7B412E9A" w14:textId="77777777" w:rsidTr="003F12E3">
        <w:tc>
          <w:tcPr>
            <w:tcW w:w="3964" w:type="dxa"/>
          </w:tcPr>
          <w:p w14:paraId="4519171F" w14:textId="6E00C650"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Requested validity of the tender</w:t>
            </w:r>
            <w:r w:rsidR="00DB583C" w:rsidRPr="00DE7645">
              <w:rPr>
                <w:rFonts w:ascii="Segoe UI" w:hAnsi="Segoe UI" w:cs="Segoe UI"/>
                <w:b/>
                <w:sz w:val="22"/>
                <w:szCs w:val="22"/>
                <w:lang w:val="en-GB"/>
              </w:rPr>
              <w:t>:</w:t>
            </w:r>
          </w:p>
        </w:tc>
        <w:tc>
          <w:tcPr>
            <w:tcW w:w="6230" w:type="dxa"/>
          </w:tcPr>
          <w:p w14:paraId="6E98E975" w14:textId="28DD8F13" w:rsidR="00AB1CC2" w:rsidRPr="00DE7645" w:rsidRDefault="00361B57" w:rsidP="00D07A4F">
            <w:pPr>
              <w:jc w:val="both"/>
              <w:rPr>
                <w:rFonts w:ascii="Segoe UI" w:hAnsi="Segoe UI" w:cs="Segoe UI"/>
                <w:b/>
                <w:bCs/>
                <w:sz w:val="22"/>
                <w:szCs w:val="22"/>
                <w:lang w:val="en-GB"/>
              </w:rPr>
            </w:pPr>
            <w:r>
              <w:rPr>
                <w:rFonts w:ascii="Segoe UI" w:hAnsi="Segoe UI" w:cs="Segoe UI"/>
                <w:b/>
                <w:bCs/>
                <w:sz w:val="22"/>
                <w:szCs w:val="22"/>
                <w:lang w:val="en-GB"/>
              </w:rPr>
              <w:t>3</w:t>
            </w:r>
            <w:r w:rsidR="005854A5">
              <w:rPr>
                <w:rFonts w:ascii="Segoe UI" w:hAnsi="Segoe UI" w:cs="Segoe UI"/>
                <w:b/>
                <w:bCs/>
                <w:sz w:val="22"/>
                <w:szCs w:val="22"/>
                <w:lang w:val="en-GB"/>
              </w:rPr>
              <w:t>0</w:t>
            </w:r>
            <w:r w:rsidR="00010FC5">
              <w:rPr>
                <w:rFonts w:ascii="Segoe UI" w:hAnsi="Segoe UI" w:cs="Segoe UI"/>
                <w:b/>
                <w:bCs/>
                <w:sz w:val="22"/>
                <w:szCs w:val="22"/>
                <w:lang w:val="en-GB"/>
              </w:rPr>
              <w:t xml:space="preserve"> </w:t>
            </w:r>
            <w:r w:rsidR="008627F4">
              <w:rPr>
                <w:rFonts w:ascii="Segoe UI" w:hAnsi="Segoe UI" w:cs="Segoe UI"/>
                <w:b/>
                <w:bCs/>
                <w:sz w:val="22"/>
                <w:szCs w:val="22"/>
                <w:lang w:val="en-GB"/>
              </w:rPr>
              <w:t>Novem</w:t>
            </w:r>
            <w:r w:rsidR="005854A5">
              <w:rPr>
                <w:rFonts w:ascii="Segoe UI" w:hAnsi="Segoe UI" w:cs="Segoe UI"/>
                <w:b/>
                <w:bCs/>
                <w:sz w:val="22"/>
                <w:szCs w:val="22"/>
                <w:lang w:val="en-GB"/>
              </w:rPr>
              <w:t>ber</w:t>
            </w:r>
            <w:r>
              <w:rPr>
                <w:rFonts w:ascii="Segoe UI" w:hAnsi="Segoe UI" w:cs="Segoe UI"/>
                <w:b/>
                <w:bCs/>
                <w:sz w:val="22"/>
                <w:szCs w:val="22"/>
                <w:lang w:val="en-GB"/>
              </w:rPr>
              <w:t xml:space="preserve"> 2025</w:t>
            </w:r>
          </w:p>
        </w:tc>
      </w:tr>
      <w:tr w:rsidR="00AB1CC2" w:rsidRPr="00DE7645" w14:paraId="68349454" w14:textId="77777777" w:rsidTr="003F12E3">
        <w:tc>
          <w:tcPr>
            <w:tcW w:w="3964" w:type="dxa"/>
          </w:tcPr>
          <w:p w14:paraId="0EA5C8F4" w14:textId="700D9270" w:rsidR="00AB1CC2"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queries:</w:t>
            </w:r>
          </w:p>
        </w:tc>
        <w:tc>
          <w:tcPr>
            <w:tcW w:w="6230" w:type="dxa"/>
          </w:tcPr>
          <w:p w14:paraId="091AE7A0" w14:textId="1DE415DD" w:rsidR="00AB1CC2" w:rsidRPr="00DE7645" w:rsidRDefault="00921F6F" w:rsidP="00A61383">
            <w:pPr>
              <w:jc w:val="both"/>
              <w:rPr>
                <w:rFonts w:ascii="Segoe UI" w:hAnsi="Segoe UI" w:cs="Segoe UI"/>
                <w:b/>
                <w:sz w:val="22"/>
                <w:szCs w:val="22"/>
                <w:lang w:val="en-GB"/>
              </w:rPr>
            </w:pPr>
            <w:r>
              <w:rPr>
                <w:rFonts w:ascii="Segoe UI" w:hAnsi="Segoe UI" w:cs="Segoe UI"/>
                <w:b/>
                <w:sz w:val="22"/>
                <w:szCs w:val="22"/>
                <w:lang w:val="en-GB"/>
              </w:rPr>
              <w:t>4 September</w:t>
            </w:r>
            <w:r w:rsidR="003F12E3">
              <w:rPr>
                <w:rFonts w:ascii="Segoe UI" w:hAnsi="Segoe UI" w:cs="Segoe UI"/>
                <w:b/>
                <w:sz w:val="22"/>
                <w:szCs w:val="22"/>
                <w:lang w:val="en-GB"/>
              </w:rPr>
              <w:t xml:space="preserve"> </w:t>
            </w:r>
            <w:r w:rsidR="00A87561" w:rsidRPr="00DE7645">
              <w:rPr>
                <w:rFonts w:ascii="Segoe UI" w:hAnsi="Segoe UI" w:cs="Segoe UI"/>
                <w:b/>
                <w:sz w:val="22"/>
                <w:szCs w:val="22"/>
                <w:lang w:val="en-GB"/>
              </w:rPr>
              <w:t>202</w:t>
            </w:r>
            <w:r w:rsidR="00361B57">
              <w:rPr>
                <w:rFonts w:ascii="Segoe UI" w:hAnsi="Segoe UI" w:cs="Segoe UI"/>
                <w:b/>
                <w:sz w:val="22"/>
                <w:szCs w:val="22"/>
                <w:lang w:val="en-GB"/>
              </w:rPr>
              <w:t>5</w:t>
            </w:r>
            <w:r w:rsidR="00A87561" w:rsidRPr="00DE7645">
              <w:rPr>
                <w:rFonts w:ascii="Segoe UI" w:hAnsi="Segoe UI" w:cs="Segoe UI"/>
                <w:b/>
                <w:sz w:val="22"/>
                <w:szCs w:val="22"/>
                <w:lang w:val="en-GB"/>
              </w:rPr>
              <w:t xml:space="preserve"> do 1</w:t>
            </w:r>
            <w:r w:rsidR="00481950" w:rsidRPr="00DE7645">
              <w:rPr>
                <w:rFonts w:ascii="Segoe UI" w:hAnsi="Segoe UI" w:cs="Segoe UI"/>
                <w:b/>
                <w:sz w:val="22"/>
                <w:szCs w:val="22"/>
                <w:lang w:val="en-GB"/>
              </w:rPr>
              <w:t>6</w:t>
            </w:r>
            <w:r w:rsidR="00A87561" w:rsidRPr="00DE7645">
              <w:rPr>
                <w:rFonts w:ascii="Segoe UI" w:hAnsi="Segoe UI" w:cs="Segoe UI"/>
                <w:b/>
                <w:sz w:val="22"/>
                <w:szCs w:val="22"/>
                <w:lang w:val="en-GB"/>
              </w:rPr>
              <w:t>:00</w:t>
            </w:r>
          </w:p>
        </w:tc>
      </w:tr>
      <w:tr w:rsidR="00DB583C" w:rsidRPr="00DE7645" w14:paraId="395CAB0D" w14:textId="77777777" w:rsidTr="003F12E3">
        <w:tc>
          <w:tcPr>
            <w:tcW w:w="3964" w:type="dxa"/>
          </w:tcPr>
          <w:p w14:paraId="442B44FD" w14:textId="60EC049F"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submission of bids:</w:t>
            </w:r>
          </w:p>
        </w:tc>
        <w:tc>
          <w:tcPr>
            <w:tcW w:w="6230" w:type="dxa"/>
          </w:tcPr>
          <w:p w14:paraId="4B027C05" w14:textId="6D461808" w:rsidR="00DB583C" w:rsidRPr="00DE7645" w:rsidRDefault="00921F6F" w:rsidP="000C5C55">
            <w:pPr>
              <w:jc w:val="both"/>
              <w:rPr>
                <w:rFonts w:ascii="Segoe UI" w:hAnsi="Segoe UI" w:cs="Segoe UI"/>
                <w:b/>
                <w:sz w:val="22"/>
                <w:szCs w:val="22"/>
                <w:lang w:val="en-GB"/>
              </w:rPr>
            </w:pPr>
            <w:r>
              <w:rPr>
                <w:rFonts w:ascii="Segoe UI" w:hAnsi="Segoe UI" w:cs="Segoe UI"/>
                <w:b/>
                <w:sz w:val="22"/>
                <w:szCs w:val="22"/>
                <w:lang w:val="en-GB"/>
              </w:rPr>
              <w:t>11 September</w:t>
            </w:r>
            <w:r w:rsidR="003F12E3">
              <w:rPr>
                <w:rFonts w:ascii="Segoe UI" w:hAnsi="Segoe UI" w:cs="Segoe UI"/>
                <w:b/>
                <w:sz w:val="22"/>
                <w:szCs w:val="22"/>
                <w:lang w:val="en-GB"/>
              </w:rPr>
              <w:t xml:space="preserve"> </w:t>
            </w:r>
            <w:r w:rsidR="00A87561" w:rsidRPr="00DE7645">
              <w:rPr>
                <w:rFonts w:ascii="Segoe UI" w:hAnsi="Segoe UI" w:cs="Segoe UI"/>
                <w:b/>
                <w:sz w:val="22"/>
                <w:szCs w:val="22"/>
                <w:lang w:val="en-GB"/>
              </w:rPr>
              <w:t>202</w:t>
            </w:r>
            <w:r w:rsidR="00361B57">
              <w:rPr>
                <w:rFonts w:ascii="Segoe UI" w:hAnsi="Segoe UI" w:cs="Segoe UI"/>
                <w:b/>
                <w:sz w:val="22"/>
                <w:szCs w:val="22"/>
                <w:lang w:val="en-GB"/>
              </w:rPr>
              <w:t>5</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0</w:t>
            </w:r>
            <w:r w:rsidR="00A87561" w:rsidRPr="00DE7645">
              <w:rPr>
                <w:rFonts w:ascii="Segoe UI" w:hAnsi="Segoe UI" w:cs="Segoe UI"/>
                <w:b/>
                <w:sz w:val="22"/>
                <w:szCs w:val="22"/>
                <w:lang w:val="en-GB"/>
              </w:rPr>
              <w:t>:00</w:t>
            </w:r>
          </w:p>
        </w:tc>
      </w:tr>
      <w:tr w:rsidR="00DB583C" w:rsidRPr="00DE7645" w14:paraId="2D56467B" w14:textId="77777777" w:rsidTr="003F12E3">
        <w:trPr>
          <w:trHeight w:val="70"/>
        </w:trPr>
        <w:tc>
          <w:tcPr>
            <w:tcW w:w="3964" w:type="dxa"/>
          </w:tcPr>
          <w:p w14:paraId="331AE665" w14:textId="42B743B0"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Date and time of the public opening</w:t>
            </w:r>
            <w:r w:rsidR="00DB583C" w:rsidRPr="00DE7645">
              <w:rPr>
                <w:rFonts w:ascii="Segoe UI" w:hAnsi="Segoe UI" w:cs="Segoe UI"/>
                <w:b/>
                <w:sz w:val="22"/>
                <w:szCs w:val="22"/>
                <w:lang w:val="en-GB"/>
              </w:rPr>
              <w:t>:</w:t>
            </w:r>
          </w:p>
        </w:tc>
        <w:tc>
          <w:tcPr>
            <w:tcW w:w="6230" w:type="dxa"/>
          </w:tcPr>
          <w:p w14:paraId="2A056DE9" w14:textId="1FE4ED14" w:rsidR="00DB583C" w:rsidRPr="00DE7645" w:rsidRDefault="00921F6F" w:rsidP="00A031D4">
            <w:pPr>
              <w:jc w:val="both"/>
              <w:rPr>
                <w:rFonts w:ascii="Segoe UI" w:hAnsi="Segoe UI" w:cs="Segoe UI"/>
                <w:b/>
                <w:sz w:val="22"/>
                <w:szCs w:val="22"/>
                <w:lang w:val="en-GB"/>
              </w:rPr>
            </w:pPr>
            <w:r>
              <w:rPr>
                <w:rFonts w:ascii="Segoe UI" w:hAnsi="Segoe UI" w:cs="Segoe UI"/>
                <w:b/>
                <w:sz w:val="22"/>
                <w:szCs w:val="22"/>
                <w:lang w:val="en-GB"/>
              </w:rPr>
              <w:t>11 September</w:t>
            </w:r>
            <w:r w:rsidR="003F12E3">
              <w:rPr>
                <w:rFonts w:ascii="Segoe UI" w:hAnsi="Segoe UI" w:cs="Segoe UI"/>
                <w:b/>
                <w:sz w:val="22"/>
                <w:szCs w:val="22"/>
                <w:lang w:val="en-GB"/>
              </w:rPr>
              <w:t xml:space="preserve"> </w:t>
            </w:r>
            <w:r w:rsidR="00A87561" w:rsidRPr="00DE7645">
              <w:rPr>
                <w:rFonts w:ascii="Segoe UI" w:hAnsi="Segoe UI" w:cs="Segoe UI"/>
                <w:b/>
                <w:sz w:val="22"/>
                <w:szCs w:val="22"/>
                <w:lang w:val="en-GB"/>
              </w:rPr>
              <w:t>202</w:t>
            </w:r>
            <w:r w:rsidR="00361B57">
              <w:rPr>
                <w:rFonts w:ascii="Segoe UI" w:hAnsi="Segoe UI" w:cs="Segoe UI"/>
                <w:b/>
                <w:sz w:val="22"/>
                <w:szCs w:val="22"/>
                <w:lang w:val="en-GB"/>
              </w:rPr>
              <w:t>5</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2</w:t>
            </w:r>
            <w:r w:rsidR="00A87561" w:rsidRPr="00DE7645">
              <w:rPr>
                <w:rFonts w:ascii="Segoe UI" w:hAnsi="Segoe UI" w:cs="Segoe UI"/>
                <w:b/>
                <w:sz w:val="22"/>
                <w:szCs w:val="22"/>
                <w:lang w:val="en-GB"/>
              </w:rPr>
              <w:t>:00</w:t>
            </w:r>
          </w:p>
        </w:tc>
      </w:tr>
    </w:tbl>
    <w:p w14:paraId="002B4E55" w14:textId="77777777" w:rsidR="003E1975" w:rsidRPr="00DE7645" w:rsidRDefault="003E1975" w:rsidP="000C5C55">
      <w:pPr>
        <w:spacing w:line="240" w:lineRule="auto"/>
        <w:jc w:val="both"/>
        <w:rPr>
          <w:rFonts w:ascii="Segoe UI" w:hAnsi="Segoe UI" w:cs="Segoe UI"/>
          <w:sz w:val="6"/>
          <w:szCs w:val="6"/>
          <w:lang w:val="en-GB"/>
        </w:rPr>
      </w:pPr>
    </w:p>
    <w:p w14:paraId="6E2442E6" w14:textId="72EA8450" w:rsidR="00055725" w:rsidRPr="00DE7645" w:rsidRDefault="004112D5"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Detailed specification of the tender can be found from the technical specifications - point 2 of these instructions</w:t>
      </w:r>
      <w:r w:rsidR="00756B78" w:rsidRPr="00DE7645">
        <w:rPr>
          <w:rFonts w:ascii="Segoe UI" w:hAnsi="Segoe UI" w:cs="Segoe UI"/>
          <w:sz w:val="21"/>
          <w:szCs w:val="21"/>
          <w:lang w:val="en-GB"/>
        </w:rPr>
        <w:t>.</w:t>
      </w:r>
    </w:p>
    <w:p w14:paraId="4958797B" w14:textId="40E6A9C8" w:rsidR="007C0102" w:rsidRPr="00DE7645" w:rsidRDefault="00A435A8" w:rsidP="007C0102">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7" w:name="_Toc92966420"/>
      <w:r w:rsidRPr="00DE7645">
        <w:rPr>
          <w:rFonts w:ascii="Segoe UI" w:hAnsi="Segoe UI" w:cs="Segoe UI"/>
          <w:sz w:val="28"/>
          <w:lang w:val="en-GB"/>
        </w:rPr>
        <w:t xml:space="preserve">1.3 </w:t>
      </w:r>
      <w:bookmarkEnd w:id="7"/>
      <w:r w:rsidR="005B475A" w:rsidRPr="00DE7645">
        <w:rPr>
          <w:rFonts w:ascii="Segoe UI" w:hAnsi="Segoe UI" w:cs="Segoe UI"/>
          <w:sz w:val="28"/>
          <w:lang w:val="en-GB"/>
        </w:rPr>
        <w:t>implementation of the tender</w:t>
      </w:r>
    </w:p>
    <w:p w14:paraId="17CA5A38" w14:textId="2A9760F0" w:rsidR="007C0102" w:rsidRDefault="007C0102" w:rsidP="007C0102">
      <w:pPr>
        <w:spacing w:line="240" w:lineRule="auto"/>
        <w:jc w:val="both"/>
        <w:rPr>
          <w:rFonts w:ascii="Segoe UI" w:hAnsi="Segoe UI" w:cs="Segoe UI"/>
          <w:color w:val="000000" w:themeColor="text1"/>
          <w:sz w:val="2"/>
          <w:szCs w:val="2"/>
          <w:lang w:val="en-GB"/>
        </w:rPr>
      </w:pPr>
      <w:r w:rsidRPr="00DE7645">
        <w:rPr>
          <w:rFonts w:ascii="Segoe UI" w:hAnsi="Segoe UI" w:cs="Segoe UI"/>
          <w:color w:val="000000" w:themeColor="text1"/>
          <w:sz w:val="22"/>
          <w:lang w:val="en-GB"/>
        </w:rPr>
        <w:t xml:space="preserve">The </w:t>
      </w:r>
      <w:r w:rsidR="00022001" w:rsidRPr="00DE7645">
        <w:rPr>
          <w:rFonts w:ascii="Segoe UI" w:hAnsi="Segoe UI" w:cs="Segoe UI"/>
          <w:color w:val="000000" w:themeColor="text1"/>
          <w:sz w:val="22"/>
          <w:lang w:val="en-GB"/>
        </w:rPr>
        <w:t xml:space="preserve">Contracting Authority </w:t>
      </w:r>
      <w:r w:rsidRPr="00DE7645">
        <w:rPr>
          <w:rFonts w:ascii="Segoe UI" w:hAnsi="Segoe UI" w:cs="Segoe UI"/>
          <w:color w:val="000000" w:themeColor="text1"/>
          <w:sz w:val="22"/>
          <w:lang w:val="en-GB"/>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0C6E9635" w14:textId="09851984" w:rsidR="00DF7736" w:rsidRDefault="00DF7736" w:rsidP="007C0102">
      <w:pPr>
        <w:spacing w:line="240" w:lineRule="auto"/>
        <w:jc w:val="both"/>
        <w:rPr>
          <w:rFonts w:ascii="Segoe UI" w:hAnsi="Segoe UI" w:cs="Segoe UI"/>
          <w:color w:val="000000" w:themeColor="text1"/>
          <w:sz w:val="2"/>
          <w:szCs w:val="2"/>
          <w:lang w:val="en-GB"/>
        </w:rPr>
      </w:pPr>
    </w:p>
    <w:p w14:paraId="5230A183" w14:textId="77777777" w:rsidR="00DF7736" w:rsidRPr="00DF7736" w:rsidRDefault="00DF7736" w:rsidP="007C0102">
      <w:pPr>
        <w:spacing w:line="240" w:lineRule="auto"/>
        <w:jc w:val="both"/>
        <w:rPr>
          <w:rFonts w:ascii="Segoe UI" w:hAnsi="Segoe UI" w:cs="Segoe UI"/>
          <w:color w:val="000000" w:themeColor="text1"/>
          <w:sz w:val="2"/>
          <w:szCs w:val="2"/>
          <w:lang w:val="en-GB"/>
        </w:rPr>
      </w:pPr>
    </w:p>
    <w:p w14:paraId="710E0B11" w14:textId="2EB10026" w:rsidR="00886AF3" w:rsidRDefault="007C0102" w:rsidP="00886AF3">
      <w:pPr>
        <w:spacing w:line="240" w:lineRule="auto"/>
        <w:jc w:val="both"/>
        <w:rPr>
          <w:rFonts w:ascii="Segoe UI" w:hAnsi="Segoe UI" w:cs="Segoe UI"/>
          <w:color w:val="000000" w:themeColor="text1"/>
          <w:sz w:val="2"/>
          <w:szCs w:val="2"/>
          <w:lang w:val="en-GB"/>
        </w:rPr>
      </w:pPr>
      <w:r w:rsidRPr="00DE7645">
        <w:rPr>
          <w:rFonts w:ascii="Segoe UI" w:hAnsi="Segoe UI" w:cs="Segoe UI"/>
          <w:color w:val="000000" w:themeColor="text1"/>
          <w:sz w:val="22"/>
          <w:lang w:val="en-GB"/>
        </w:rPr>
        <w:t>An entity that is subject to an absolute business ban based on the provision of Article 35 of the current Act on Integrity and Prevention of Corruption may not participate in the execution of a public contract.</w:t>
      </w:r>
    </w:p>
    <w:p w14:paraId="575F7850" w14:textId="04976BFC" w:rsidR="00DF7736" w:rsidRDefault="00DF7736" w:rsidP="00886AF3">
      <w:pPr>
        <w:spacing w:line="240" w:lineRule="auto"/>
        <w:jc w:val="both"/>
        <w:rPr>
          <w:rFonts w:ascii="Segoe UI" w:hAnsi="Segoe UI" w:cs="Segoe UI"/>
          <w:color w:val="000000" w:themeColor="text1"/>
          <w:sz w:val="2"/>
          <w:szCs w:val="2"/>
          <w:lang w:val="en-GB"/>
        </w:rPr>
      </w:pPr>
    </w:p>
    <w:p w14:paraId="778BA633" w14:textId="77777777" w:rsidR="00DF7736" w:rsidRPr="00DF7736" w:rsidRDefault="00DF7736" w:rsidP="00886AF3">
      <w:pPr>
        <w:spacing w:line="240" w:lineRule="auto"/>
        <w:jc w:val="both"/>
        <w:rPr>
          <w:rFonts w:ascii="Segoe UI" w:hAnsi="Segoe UI" w:cs="Segoe UI"/>
          <w:color w:val="000000" w:themeColor="text1"/>
          <w:sz w:val="2"/>
          <w:szCs w:val="2"/>
          <w:lang w:val="en-GB"/>
        </w:rPr>
      </w:pPr>
    </w:p>
    <w:p w14:paraId="1A07DA62" w14:textId="77777777" w:rsidR="001A28C6" w:rsidRPr="0014785C" w:rsidRDefault="001A28C6" w:rsidP="007C0102">
      <w:pPr>
        <w:spacing w:line="240" w:lineRule="auto"/>
        <w:jc w:val="both"/>
        <w:rPr>
          <w:rFonts w:ascii="Segoe UI" w:hAnsi="Segoe UI" w:cs="Segoe UI"/>
          <w:color w:val="000000" w:themeColor="text1"/>
          <w:sz w:val="2"/>
          <w:szCs w:val="2"/>
          <w:lang w:val="en-GB"/>
        </w:rPr>
      </w:pPr>
    </w:p>
    <w:p w14:paraId="4C1EF69B" w14:textId="3E6A95F6"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If the </w:t>
      </w:r>
      <w:r w:rsidR="001A28C6" w:rsidRPr="00DE7645">
        <w:rPr>
          <w:rFonts w:ascii="Segoe UI" w:hAnsi="Segoe UI" w:cs="Segoe UI"/>
          <w:color w:val="000000" w:themeColor="text1"/>
          <w:sz w:val="22"/>
          <w:lang w:val="en-GB"/>
        </w:rPr>
        <w:t xml:space="preserve">tenderer </w:t>
      </w:r>
      <w:r w:rsidRPr="00DE7645">
        <w:rPr>
          <w:rFonts w:ascii="Segoe UI" w:hAnsi="Segoe UI" w:cs="Segoe UI"/>
          <w:color w:val="000000" w:themeColor="text1"/>
          <w:sz w:val="22"/>
          <w:lang w:val="en-GB"/>
        </w:rPr>
        <w:t>submits a false statement or gives untrue information about the stated facts, this results in the inadequacy of the offer or the nullity of the contract.</w:t>
      </w:r>
    </w:p>
    <w:p w14:paraId="25C4E9C8" w14:textId="71C76274" w:rsidR="00612217"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 w:name="_Toc468098181"/>
      <w:bookmarkStart w:id="9" w:name="_Toc92966421"/>
      <w:r w:rsidRPr="00DE7645">
        <w:rPr>
          <w:rFonts w:ascii="Segoe UI" w:hAnsi="Segoe UI" w:cs="Segoe UI"/>
          <w:sz w:val="28"/>
          <w:lang w:val="en-GB"/>
        </w:rPr>
        <w:lastRenderedPageBreak/>
        <w:t>1.4</w:t>
      </w:r>
      <w:r w:rsidR="00612217" w:rsidRPr="00DE7645">
        <w:rPr>
          <w:rFonts w:ascii="Segoe UI" w:hAnsi="Segoe UI" w:cs="Segoe UI"/>
          <w:sz w:val="28"/>
          <w:lang w:val="en-GB"/>
        </w:rPr>
        <w:t xml:space="preserve"> </w:t>
      </w:r>
      <w:bookmarkEnd w:id="8"/>
      <w:bookmarkEnd w:id="9"/>
      <w:r w:rsidR="006D1D11" w:rsidRPr="00DE7645">
        <w:rPr>
          <w:rFonts w:ascii="Segoe UI" w:hAnsi="Segoe UI" w:cs="Segoe UI"/>
          <w:sz w:val="28"/>
          <w:lang w:val="en-GB"/>
        </w:rPr>
        <w:t>access to the tender documentation</w:t>
      </w:r>
    </w:p>
    <w:p w14:paraId="1E0B7811" w14:textId="607F455F" w:rsidR="006D1D11" w:rsidRPr="00DE7645" w:rsidRDefault="006D1D11" w:rsidP="000C5C55">
      <w:pPr>
        <w:spacing w:line="240" w:lineRule="auto"/>
        <w:jc w:val="both"/>
        <w:rPr>
          <w:rFonts w:ascii="Segoe UI" w:hAnsi="Segoe UI" w:cs="Segoe UI"/>
          <w:sz w:val="22"/>
          <w:lang w:val="en-GB"/>
        </w:rPr>
      </w:pPr>
      <w:r w:rsidRPr="00DE7645">
        <w:rPr>
          <w:rFonts w:ascii="Segoe UI" w:hAnsi="Segoe UI" w:cs="Segoe UI"/>
          <w:sz w:val="22"/>
          <w:lang w:val="en-GB"/>
        </w:rPr>
        <w:t>The forms from the tender documentation (TD) are available at the Public-Procurement Portal (</w:t>
      </w:r>
      <w:hyperlink r:id="rId13" w:history="1">
        <w:r w:rsidR="00737B9A" w:rsidRPr="00DE7645">
          <w:rPr>
            <w:rStyle w:val="Hyperlink"/>
            <w:rFonts w:ascii="Segoe UI" w:hAnsi="Segoe UI" w:cs="Segoe UI"/>
            <w:sz w:val="22"/>
            <w:lang w:val="en-GB"/>
          </w:rPr>
          <w:t>https://www.enarocanje.si/</w:t>
        </w:r>
      </w:hyperlink>
      <w:r w:rsidRPr="00DE7645">
        <w:rPr>
          <w:rFonts w:ascii="Segoe UI" w:hAnsi="Segoe UI" w:cs="Segoe UI"/>
          <w:sz w:val="22"/>
          <w:lang w:val="en-GB"/>
        </w:rPr>
        <w:t>). The tender documentation can be accessed free of charge</w:t>
      </w:r>
    </w:p>
    <w:p w14:paraId="7C28E78E" w14:textId="6FADD754" w:rsidR="00493B40" w:rsidRPr="00DE7645" w:rsidRDefault="00493B40" w:rsidP="000C5C55">
      <w:pPr>
        <w:spacing w:line="240" w:lineRule="auto"/>
        <w:jc w:val="both"/>
        <w:rPr>
          <w:rFonts w:ascii="Segoe UI" w:hAnsi="Segoe UI" w:cs="Segoe UI"/>
          <w:sz w:val="22"/>
          <w:lang w:val="en-GB"/>
        </w:rPr>
      </w:pPr>
    </w:p>
    <w:p w14:paraId="32C4FCF5" w14:textId="3D52016A" w:rsidR="00E047A5" w:rsidRPr="00DE7645" w:rsidRDefault="00A435A8" w:rsidP="00034AC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 w:name="_Toc92966422"/>
      <w:r w:rsidRPr="00DE7645">
        <w:rPr>
          <w:rFonts w:ascii="Segoe UI" w:hAnsi="Segoe UI" w:cs="Segoe UI"/>
          <w:sz w:val="28"/>
          <w:lang w:val="en-GB"/>
        </w:rPr>
        <w:t xml:space="preserve">1.5 </w:t>
      </w:r>
      <w:bookmarkEnd w:id="10"/>
      <w:r w:rsidR="00607E72" w:rsidRPr="00DE7645">
        <w:rPr>
          <w:rFonts w:ascii="Segoe UI" w:hAnsi="Segoe UI" w:cs="Segoe UI"/>
          <w:sz w:val="28"/>
          <w:lang w:val="en-GB"/>
        </w:rPr>
        <w:t>preparation, submission and delivery of the bids</w:t>
      </w:r>
    </w:p>
    <w:p w14:paraId="5D3402DD" w14:textId="53F6D234" w:rsidR="00607E72" w:rsidRPr="00DE7645" w:rsidRDefault="00607E72" w:rsidP="000C5C55">
      <w:pPr>
        <w:spacing w:line="240" w:lineRule="auto"/>
        <w:jc w:val="both"/>
        <w:rPr>
          <w:rFonts w:ascii="Segoe UI" w:hAnsi="Segoe UI" w:cs="Segoe UI"/>
          <w:sz w:val="22"/>
          <w:lang w:val="en-GB"/>
        </w:rPr>
      </w:pPr>
      <w:r w:rsidRPr="00DE7645">
        <w:rPr>
          <w:rFonts w:ascii="Segoe UI" w:hAnsi="Segoe UI" w:cs="Segoe UI"/>
          <w:sz w:val="22"/>
          <w:lang w:val="en-GB"/>
        </w:rPr>
        <w:t>Any individual or legal entity registered for the service that is the subject of this tender can submit a bid to this tender.</w:t>
      </w:r>
    </w:p>
    <w:p w14:paraId="3EEB04C2" w14:textId="59226795" w:rsidR="00607E72" w:rsidRPr="00DE7645" w:rsidRDefault="00607E72" w:rsidP="000C5C55">
      <w:pPr>
        <w:spacing w:line="240" w:lineRule="auto"/>
        <w:jc w:val="both"/>
        <w:rPr>
          <w:rFonts w:ascii="Segoe UI" w:hAnsi="Segoe UI" w:cs="Segoe UI"/>
          <w:sz w:val="22"/>
          <w:lang w:val="en-GB"/>
        </w:rPr>
      </w:pPr>
    </w:p>
    <w:p w14:paraId="6570A499" w14:textId="38B83E1A" w:rsidR="00607E72" w:rsidRPr="00DE7645" w:rsidRDefault="00607E72" w:rsidP="00607E72">
      <w:pPr>
        <w:spacing w:line="240" w:lineRule="auto"/>
        <w:jc w:val="both"/>
        <w:rPr>
          <w:rFonts w:ascii="Segoe UI" w:hAnsi="Segoe UI" w:cs="Segoe UI"/>
          <w:sz w:val="22"/>
          <w:lang w:val="en-GB"/>
        </w:rPr>
      </w:pPr>
      <w:r w:rsidRPr="00DE7645">
        <w:rPr>
          <w:rFonts w:ascii="Segoe UI" w:hAnsi="Segoe UI" w:cs="Segoe UI"/>
          <w:sz w:val="22"/>
          <w:lang w:val="en-GB"/>
        </w:rPr>
        <w:t>To prepare their bids, the Bidders must give all the details required with the attached specification. The subject of the bid must meet at least the minimum technical requirements specified in the technical specification, which is an integral part of this tender documentation.</w:t>
      </w:r>
    </w:p>
    <w:p w14:paraId="720B45D1" w14:textId="647F8190" w:rsidR="00607E72" w:rsidRPr="00DE7645" w:rsidRDefault="00607E72" w:rsidP="000C5C55">
      <w:pPr>
        <w:spacing w:line="240" w:lineRule="auto"/>
        <w:jc w:val="both"/>
        <w:rPr>
          <w:rFonts w:ascii="Segoe UI" w:hAnsi="Segoe UI" w:cs="Segoe UI"/>
          <w:sz w:val="22"/>
          <w:lang w:val="en-GB"/>
        </w:rPr>
      </w:pPr>
    </w:p>
    <w:p w14:paraId="41FE8738" w14:textId="53460D08" w:rsidR="00BC1B54"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The tenderer submits the tender documentation in such a way that, after registration or logging into the </w:t>
      </w:r>
      <w:proofErr w:type="spellStart"/>
      <w:r w:rsidRPr="00DE7645">
        <w:rPr>
          <w:rFonts w:ascii="Segoe UI" w:hAnsi="Segoe UI" w:cs="Segoe UI"/>
          <w:sz w:val="22"/>
          <w:lang w:val="en-GB"/>
        </w:rPr>
        <w:t>ePonudbe</w:t>
      </w:r>
      <w:proofErr w:type="spellEnd"/>
      <w:r w:rsidRPr="00DE7645">
        <w:rPr>
          <w:rFonts w:ascii="Segoe UI" w:hAnsi="Segoe UI" w:cs="Segoe UI"/>
          <w:sz w:val="22"/>
          <w:lang w:val="en-GB"/>
        </w:rPr>
        <w:t xml:space="preserve"> system at the address: </w:t>
      </w:r>
      <w:hyperlink r:id="rId14" w:history="1">
        <w:r w:rsidR="00E829DD" w:rsidRPr="00DE7645">
          <w:rPr>
            <w:rStyle w:val="Hyperlink"/>
            <w:rFonts w:ascii="Segoe UI" w:hAnsi="Segoe UI" w:cs="Segoe UI"/>
            <w:sz w:val="22"/>
            <w:lang w:val="en-GB"/>
          </w:rPr>
          <w:t>http://eponudbe.si</w:t>
        </w:r>
      </w:hyperlink>
      <w:r w:rsidR="00E829DD" w:rsidRPr="00DE7645">
        <w:rPr>
          <w:rFonts w:ascii="Segoe UI" w:hAnsi="Segoe UI" w:cs="Segoe UI"/>
          <w:sz w:val="22"/>
          <w:lang w:val="en-GB"/>
        </w:rPr>
        <w:t xml:space="preserve"> </w:t>
      </w:r>
      <w:r w:rsidRPr="00DE7645">
        <w:rPr>
          <w:rFonts w:ascii="Segoe UI" w:hAnsi="Segoe UI" w:cs="Segoe UI"/>
          <w:sz w:val="22"/>
          <w:lang w:val="en-GB"/>
        </w:rPr>
        <w:t>, for the relevant public procurement, he selects the option "Login and submit a tender", which opens the page for preparing the tender.</w:t>
      </w:r>
    </w:p>
    <w:p w14:paraId="5C964895" w14:textId="77777777" w:rsidR="00BC1B54" w:rsidRPr="00DE7645" w:rsidRDefault="00BC1B54" w:rsidP="00BC1B54">
      <w:pPr>
        <w:spacing w:line="240" w:lineRule="auto"/>
        <w:jc w:val="both"/>
        <w:rPr>
          <w:rFonts w:ascii="Segoe UI" w:hAnsi="Segoe UI" w:cs="Segoe UI"/>
          <w:sz w:val="22"/>
          <w:lang w:val="en-GB"/>
        </w:rPr>
      </w:pPr>
    </w:p>
    <w:p w14:paraId="296FDA30" w14:textId="27BBDDC5" w:rsidR="00607E72"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Detailed instructions are available in the General Terms and Conditions of the </w:t>
      </w:r>
      <w:proofErr w:type="spellStart"/>
      <w:r w:rsidRPr="00DE7645">
        <w:rPr>
          <w:rFonts w:ascii="Segoe UI" w:hAnsi="Segoe UI" w:cs="Segoe UI"/>
          <w:sz w:val="22"/>
          <w:lang w:val="en-GB"/>
        </w:rPr>
        <w:t>ePonudbe</w:t>
      </w:r>
      <w:proofErr w:type="spellEnd"/>
      <w:r w:rsidRPr="00DE7645">
        <w:rPr>
          <w:rFonts w:ascii="Segoe UI" w:hAnsi="Segoe UI" w:cs="Segoe UI"/>
          <w:sz w:val="22"/>
          <w:lang w:val="en-GB"/>
        </w:rPr>
        <w:t xml:space="preserve"> portal and published at address </w:t>
      </w:r>
      <w:hyperlink r:id="rId15" w:history="1">
        <w:r w:rsidRPr="00DE7645">
          <w:rPr>
            <w:rStyle w:val="Hyperlink"/>
            <w:rFonts w:ascii="Segoe UI" w:hAnsi="Segoe UI" w:cs="Segoe UI"/>
            <w:sz w:val="22"/>
            <w:lang w:val="en-GB"/>
          </w:rPr>
          <w:t>https://eponudbe.si/en/General-Terms-of-Use</w:t>
        </w:r>
      </w:hyperlink>
      <w:proofErr w:type="gramStart"/>
      <w:r w:rsidRPr="00DE7645">
        <w:rPr>
          <w:rFonts w:ascii="Segoe UI" w:hAnsi="Segoe UI" w:cs="Segoe UI"/>
          <w:sz w:val="22"/>
          <w:lang w:val="en-GB"/>
        </w:rPr>
        <w:t xml:space="preserve">   (</w:t>
      </w:r>
      <w:proofErr w:type="gramEnd"/>
      <w:r w:rsidRPr="00DE7645">
        <w:rPr>
          <w:rFonts w:ascii="Segoe UI" w:hAnsi="Segoe UI" w:cs="Segoe UI"/>
          <w:sz w:val="22"/>
          <w:lang w:val="en-GB"/>
        </w:rPr>
        <w:t>Article 5)</w:t>
      </w:r>
    </w:p>
    <w:p w14:paraId="79A3DFE5" w14:textId="77777777" w:rsidR="00BC1B54" w:rsidRPr="00DE7645" w:rsidRDefault="00BC1B54" w:rsidP="00BC1B54">
      <w:pPr>
        <w:spacing w:line="240" w:lineRule="auto"/>
        <w:jc w:val="both"/>
        <w:rPr>
          <w:rFonts w:ascii="Segoe UI" w:hAnsi="Segoe UI" w:cs="Segoe UI"/>
          <w:sz w:val="22"/>
          <w:lang w:val="en-GB"/>
        </w:rPr>
      </w:pPr>
    </w:p>
    <w:p w14:paraId="7C8EC3BC" w14:textId="20488338" w:rsidR="00E1049A"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1" w:name="_Toc92966423"/>
      <w:r w:rsidRPr="00DE7645">
        <w:rPr>
          <w:rFonts w:ascii="Segoe UI" w:hAnsi="Segoe UI" w:cs="Segoe UI"/>
          <w:sz w:val="28"/>
          <w:lang w:val="en-GB"/>
        </w:rPr>
        <w:t>1.6</w:t>
      </w:r>
      <w:r w:rsidR="00E1049A" w:rsidRPr="00DE7645">
        <w:rPr>
          <w:rFonts w:ascii="Segoe UI" w:hAnsi="Segoe UI" w:cs="Segoe UI"/>
          <w:sz w:val="28"/>
          <w:lang w:val="en-GB"/>
        </w:rPr>
        <w:t xml:space="preserve"> </w:t>
      </w:r>
      <w:bookmarkEnd w:id="11"/>
      <w:r w:rsidR="00607E72" w:rsidRPr="00DE7645">
        <w:rPr>
          <w:rFonts w:ascii="Segoe UI" w:hAnsi="Segoe UI" w:cs="Segoe UI"/>
          <w:sz w:val="28"/>
          <w:lang w:val="en-GB"/>
        </w:rPr>
        <w:t>the bidding price</w:t>
      </w:r>
    </w:p>
    <w:p w14:paraId="1BA0E91E" w14:textId="1638A5CF" w:rsidR="00CA4D17" w:rsidRPr="00DE7645" w:rsidRDefault="00C5491E" w:rsidP="000C5C55">
      <w:pPr>
        <w:tabs>
          <w:tab w:val="left" w:pos="720"/>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63DBD29" w14:textId="77777777" w:rsidR="00C5491E" w:rsidRPr="00DE7645" w:rsidRDefault="00C5491E" w:rsidP="000C5C55">
      <w:pPr>
        <w:tabs>
          <w:tab w:val="left" w:pos="720"/>
        </w:tabs>
        <w:spacing w:line="240" w:lineRule="auto"/>
        <w:jc w:val="both"/>
        <w:rPr>
          <w:rFonts w:ascii="Segoe UI" w:eastAsia="Times New Roman" w:hAnsi="Segoe UI" w:cs="Segoe UI"/>
          <w:color w:val="000000"/>
          <w:sz w:val="16"/>
          <w:szCs w:val="16"/>
          <w:lang w:val="en-GB"/>
        </w:rPr>
      </w:pPr>
    </w:p>
    <w:p w14:paraId="4246D2DE" w14:textId="45C3A81E" w:rsidR="00F2217D" w:rsidRPr="00DE7645"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2" w:name="_Toc92966424"/>
      <w:r w:rsidRPr="00DE7645">
        <w:rPr>
          <w:rFonts w:ascii="Segoe UI" w:hAnsi="Segoe UI" w:cs="Segoe UI"/>
          <w:sz w:val="28"/>
          <w:lang w:val="en-GB"/>
        </w:rPr>
        <w:t xml:space="preserve">1.7 </w:t>
      </w:r>
      <w:bookmarkEnd w:id="12"/>
      <w:r w:rsidR="00CA4D17" w:rsidRPr="00DE7645">
        <w:rPr>
          <w:rFonts w:ascii="Segoe UI" w:hAnsi="Segoe UI" w:cs="Segoe UI"/>
          <w:sz w:val="28"/>
          <w:lang w:val="en-GB"/>
        </w:rPr>
        <w:t>a joint bid</w:t>
      </w:r>
    </w:p>
    <w:p w14:paraId="059C9AF3" w14:textId="3E3AB6C2" w:rsidR="00CA4D17" w:rsidRPr="00DE7645" w:rsidRDefault="00CA4D17" w:rsidP="00CA4D17">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DE7645" w:rsidRDefault="00AB576A" w:rsidP="00CA4D17">
      <w:pPr>
        <w:spacing w:line="240" w:lineRule="auto"/>
        <w:jc w:val="both"/>
        <w:rPr>
          <w:rFonts w:ascii="Segoe UI" w:hAnsi="Segoe UI" w:cs="Segoe UI"/>
          <w:sz w:val="22"/>
          <w:lang w:val="en-GB"/>
        </w:rPr>
      </w:pPr>
    </w:p>
    <w:p w14:paraId="1C97A3C2" w14:textId="0141C3F6" w:rsidR="00CA4D17" w:rsidRPr="00DE7645" w:rsidRDefault="00CA4D17"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All the partners in a group have to meet the conditions for the recognition of their competencies with respect to their legal statuses (they must meet all the conditions in section </w:t>
      </w:r>
      <w:r w:rsidR="000E50F7" w:rsidRPr="00DE7645">
        <w:rPr>
          <w:rFonts w:ascii="Segoe UI" w:hAnsi="Segoe UI" w:cs="Segoe UI"/>
          <w:sz w:val="22"/>
          <w:lang w:val="en-GB"/>
        </w:rPr>
        <w:t>1.13</w:t>
      </w:r>
      <w:r w:rsidRPr="00DE7645">
        <w:rPr>
          <w:rFonts w:ascii="Segoe UI" w:hAnsi="Segoe UI" w:cs="Segoe UI"/>
          <w:sz w:val="22"/>
          <w:lang w:val="en-GB"/>
        </w:rPr>
        <w:t>).</w:t>
      </w:r>
    </w:p>
    <w:p w14:paraId="3EFD93CA" w14:textId="12DC07B0" w:rsidR="007F23E5" w:rsidRPr="00DE7645" w:rsidRDefault="007F23E5" w:rsidP="007F23E5">
      <w:pPr>
        <w:spacing w:line="240" w:lineRule="auto"/>
        <w:jc w:val="both"/>
        <w:rPr>
          <w:rFonts w:ascii="Segoe UI" w:hAnsi="Segoe UI" w:cs="Segoe UI"/>
          <w:sz w:val="22"/>
          <w:lang w:val="en-GB"/>
        </w:rPr>
      </w:pPr>
    </w:p>
    <w:p w14:paraId="1E1F99D8" w14:textId="474176C2" w:rsidR="007F23E5" w:rsidRPr="00DE7645" w:rsidRDefault="007F23E5" w:rsidP="007F23E5">
      <w:pPr>
        <w:spacing w:line="240" w:lineRule="auto"/>
        <w:jc w:val="both"/>
        <w:rPr>
          <w:rFonts w:ascii="Segoe UI" w:hAnsi="Segoe UI" w:cs="Segoe UI"/>
          <w:sz w:val="22"/>
          <w:lang w:val="en-GB"/>
        </w:rPr>
      </w:pPr>
      <w:r w:rsidRPr="00DE7645">
        <w:rPr>
          <w:rFonts w:ascii="Segoe UI" w:hAnsi="Segoe UI" w:cs="Segoe UI"/>
          <w:sz w:val="22"/>
          <w:lang w:val="en-GB"/>
        </w:rPr>
        <w:t xml:space="preserve">All the bidders in the joint bid </w:t>
      </w:r>
      <w:r w:rsidR="00DE7645" w:rsidRPr="00DE7645">
        <w:rPr>
          <w:rFonts w:ascii="Segoe UI" w:hAnsi="Segoe UI" w:cs="Segoe UI"/>
          <w:sz w:val="22"/>
          <w:lang w:val="en-GB"/>
        </w:rPr>
        <w:t>must</w:t>
      </w:r>
      <w:r w:rsidRPr="00DE7645">
        <w:rPr>
          <w:rFonts w:ascii="Segoe UI" w:hAnsi="Segoe UI" w:cs="Segoe UI"/>
          <w:sz w:val="22"/>
          <w:lang w:val="en-GB"/>
        </w:rPr>
        <w:t xml:space="preserve"> fill out the ESPD individually and provide all the required information.</w:t>
      </w:r>
    </w:p>
    <w:p w14:paraId="5244AB0C" w14:textId="77777777" w:rsidR="007F23E5" w:rsidRPr="00DE7645" w:rsidRDefault="007F23E5" w:rsidP="00BB4AD0">
      <w:pPr>
        <w:spacing w:line="240" w:lineRule="auto"/>
        <w:jc w:val="both"/>
        <w:rPr>
          <w:rFonts w:ascii="Segoe UI" w:hAnsi="Segoe UI" w:cs="Segoe UI"/>
          <w:sz w:val="22"/>
          <w:lang w:val="en-GB"/>
        </w:rPr>
      </w:pPr>
    </w:p>
    <w:p w14:paraId="51FF4933" w14:textId="77777777"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Form 1 "Proforma invoice" is submitted by all providers participating in the joint offer together (one form signed by at least one of the providers participating in the joint offer).</w:t>
      </w:r>
    </w:p>
    <w:p w14:paraId="49A81580" w14:textId="77777777" w:rsidR="00BB4AD0" w:rsidRPr="00DE7645" w:rsidRDefault="00BB4AD0" w:rsidP="00BB4AD0">
      <w:pPr>
        <w:spacing w:line="240" w:lineRule="auto"/>
        <w:jc w:val="both"/>
        <w:rPr>
          <w:rFonts w:ascii="Segoe UI" w:hAnsi="Segoe UI" w:cs="Segoe UI"/>
          <w:sz w:val="22"/>
          <w:lang w:val="en-GB"/>
        </w:rPr>
      </w:pPr>
    </w:p>
    <w:p w14:paraId="1CB801A7" w14:textId="7BA64A7D"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 xml:space="preserve">In the case of a joint offer, legal entities should submit </w:t>
      </w:r>
      <w:r w:rsidR="003253AC" w:rsidRPr="00DE7645">
        <w:rPr>
          <w:rFonts w:ascii="Segoe UI" w:hAnsi="Segoe UI" w:cs="Segoe UI"/>
          <w:sz w:val="22"/>
          <w:lang w:val="en-GB"/>
        </w:rPr>
        <w:t xml:space="preserve">in </w:t>
      </w:r>
      <w:r w:rsidRPr="00DE7645">
        <w:rPr>
          <w:rFonts w:ascii="Segoe UI" w:hAnsi="Segoe UI" w:cs="Segoe UI"/>
          <w:sz w:val="22"/>
          <w:lang w:val="en-GB"/>
        </w:rPr>
        <w:t>form "</w:t>
      </w:r>
      <w:r w:rsidR="003253AC" w:rsidRPr="00DE7645">
        <w:rPr>
          <w:rFonts w:ascii="Segoe UI" w:hAnsi="Segoe UI" w:cs="Segoe UI"/>
          <w:sz w:val="22"/>
          <w:lang w:val="en-GB"/>
        </w:rPr>
        <w:t>ESPD</w:t>
      </w:r>
      <w:r w:rsidRPr="00DE7645">
        <w:rPr>
          <w:rFonts w:ascii="Segoe UI" w:hAnsi="Segoe UI" w:cs="Segoe UI"/>
          <w:sz w:val="22"/>
          <w:lang w:val="en-GB"/>
        </w:rPr>
        <w:t>"</w:t>
      </w:r>
      <w:r w:rsidR="006B024D" w:rsidRPr="00DE7645">
        <w:rPr>
          <w:rFonts w:ascii="Segoe UI" w:hAnsi="Segoe UI" w:cs="Segoe UI"/>
          <w:sz w:val="22"/>
          <w:lang w:val="en-GB"/>
        </w:rPr>
        <w:t xml:space="preserve"> and provide all</w:t>
      </w:r>
      <w:r w:rsidR="003253AC" w:rsidRPr="00DE7645">
        <w:rPr>
          <w:rFonts w:ascii="Segoe UI" w:hAnsi="Segoe UI" w:cs="Segoe UI"/>
          <w:sz w:val="22"/>
          <w:lang w:val="en-GB"/>
        </w:rPr>
        <w:t xml:space="preserve"> participants in the joint offer (Section A Part II ESPD)</w:t>
      </w:r>
      <w:r w:rsidRPr="00DE7645">
        <w:rPr>
          <w:rFonts w:ascii="Segoe UI" w:hAnsi="Segoe UI" w:cs="Segoe UI"/>
          <w:sz w:val="22"/>
          <w:lang w:val="en-GB"/>
        </w:rPr>
        <w:t>.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Pr="00DE7645" w:rsidRDefault="00E26A18" w:rsidP="00BB4AD0">
      <w:pPr>
        <w:spacing w:line="240" w:lineRule="auto"/>
        <w:jc w:val="both"/>
        <w:rPr>
          <w:rFonts w:ascii="Segoe UI" w:hAnsi="Segoe UI" w:cs="Segoe UI"/>
          <w:sz w:val="18"/>
          <w:szCs w:val="18"/>
          <w:lang w:val="en-GB"/>
        </w:rPr>
      </w:pPr>
    </w:p>
    <w:p w14:paraId="1992D10C" w14:textId="0538C463" w:rsidR="00F2217D" w:rsidRPr="00DE7645" w:rsidRDefault="00F2217D" w:rsidP="00556A0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3" w:name="_Toc92794352"/>
      <w:bookmarkStart w:id="14" w:name="_Toc92966425"/>
      <w:r w:rsidRPr="00DE7645">
        <w:rPr>
          <w:rFonts w:ascii="Segoe UI" w:hAnsi="Segoe UI" w:cs="Segoe UI"/>
          <w:sz w:val="28"/>
          <w:lang w:val="en-GB"/>
        </w:rPr>
        <w:t xml:space="preserve">1.8 </w:t>
      </w:r>
      <w:bookmarkEnd w:id="13"/>
      <w:bookmarkEnd w:id="14"/>
      <w:r w:rsidR="008224E5" w:rsidRPr="00DE7645">
        <w:rPr>
          <w:rFonts w:ascii="Segoe UI" w:hAnsi="Segoe UI" w:cs="Segoe UI"/>
          <w:sz w:val="28"/>
          <w:lang w:val="en-GB"/>
        </w:rPr>
        <w:t>a bid involving subcontractors</w:t>
      </w:r>
    </w:p>
    <w:p w14:paraId="62D884EC" w14:textId="77777777" w:rsidR="008224E5" w:rsidRPr="00597086" w:rsidRDefault="008224E5" w:rsidP="008224E5">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597086" w:rsidRDefault="008224E5" w:rsidP="008224E5">
      <w:pPr>
        <w:spacing w:line="240" w:lineRule="auto"/>
        <w:jc w:val="both"/>
        <w:rPr>
          <w:rFonts w:ascii="Segoe UI" w:eastAsia="Times New Roman" w:hAnsi="Segoe UI" w:cs="Segoe UI"/>
          <w:sz w:val="22"/>
          <w:lang w:val="en-GB"/>
        </w:rPr>
      </w:pPr>
    </w:p>
    <w:p w14:paraId="161EEE40" w14:textId="77777777" w:rsidR="008224E5" w:rsidRPr="00597086" w:rsidRDefault="008224E5" w:rsidP="008224E5">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the tenderer offers the execution of the contract by Subcontractor(s), it is required to:</w:t>
      </w:r>
    </w:p>
    <w:p w14:paraId="7422955D" w14:textId="72E77AEA" w:rsidR="008224E5" w:rsidRPr="00597086" w:rsidRDefault="008224E5" w:rsidP="00E424C3">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all the Subcontractors (</w:t>
      </w:r>
      <w:r w:rsidRPr="00597086">
        <w:rPr>
          <w:rFonts w:ascii="Segoe UI" w:eastAsia="Times New Roman" w:hAnsi="Segoe UI" w:cs="Segoe UI"/>
          <w:b/>
          <w:bCs/>
          <w:sz w:val="22"/>
          <w:lang w:val="en-GB"/>
        </w:rPr>
        <w:t xml:space="preserve">each Subcontractor must meet all the requirements under point </w:t>
      </w:r>
      <w:r w:rsidR="00C03644" w:rsidRPr="00597086">
        <w:rPr>
          <w:rFonts w:ascii="Segoe UI" w:eastAsia="Times New Roman" w:hAnsi="Segoe UI" w:cs="Segoe UI"/>
          <w:b/>
          <w:bCs/>
          <w:sz w:val="22"/>
          <w:lang w:val="en-GB"/>
        </w:rPr>
        <w:t>1.13</w:t>
      </w:r>
      <w:r w:rsidRPr="00597086">
        <w:rPr>
          <w:rFonts w:ascii="Segoe UI" w:eastAsia="Times New Roman" w:hAnsi="Segoe UI" w:cs="Segoe UI"/>
          <w:sz w:val="22"/>
          <w:lang w:val="en-GB"/>
        </w:rPr>
        <w:t>) and the type of work that the Subcontractor will be undertaking,</w:t>
      </w:r>
    </w:p>
    <w:p w14:paraId="301AFDBF" w14:textId="77777777" w:rsidR="008224E5" w:rsidRPr="00597086" w:rsidRDefault="008224E5" w:rsidP="00E424C3">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contact information and the legal representatives of the Subcontractors,</w:t>
      </w:r>
    </w:p>
    <w:p w14:paraId="11265171" w14:textId="77777777" w:rsidR="008224E5" w:rsidRPr="00597086" w:rsidRDefault="008224E5" w:rsidP="00E424C3">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complete Declaration of compliance with the conditions for the Economic Operator for each Subcontractor,</w:t>
      </w:r>
    </w:p>
    <w:p w14:paraId="2F7A1CFC" w14:textId="3E2F6FD7" w:rsidR="008224E5" w:rsidRPr="00597086" w:rsidRDefault="008224E5" w:rsidP="00E424C3">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 xml:space="preserve">complete FORM </w:t>
      </w:r>
      <w:r w:rsidR="00F66B8A" w:rsidRPr="00597086">
        <w:rPr>
          <w:rFonts w:ascii="Segoe UI" w:eastAsia="Times New Roman" w:hAnsi="Segoe UI" w:cs="Segoe UI"/>
          <w:sz w:val="22"/>
          <w:lang w:val="en-GB"/>
        </w:rPr>
        <w:t>2.2</w:t>
      </w:r>
      <w:r w:rsidRPr="00597086">
        <w:rPr>
          <w:rFonts w:ascii="Segoe UI" w:eastAsia="Times New Roman" w:hAnsi="Segoe UI" w:cs="Segoe UI"/>
          <w:sz w:val="22"/>
          <w:lang w:val="en-GB"/>
        </w:rPr>
        <w:t xml:space="preserve"> – The Subcontractor’s authorisation relating to direct payments made by the Contracting Authority to the Subcontractor(s) and consent, if Subcontractor required.</w:t>
      </w:r>
    </w:p>
    <w:p w14:paraId="7AB6C57D" w14:textId="77777777" w:rsidR="008224E5" w:rsidRPr="00597086" w:rsidRDefault="008224E5" w:rsidP="008224E5">
      <w:pPr>
        <w:spacing w:line="240" w:lineRule="auto"/>
        <w:jc w:val="both"/>
        <w:rPr>
          <w:rFonts w:ascii="Segoe UI" w:eastAsia="Times New Roman" w:hAnsi="Segoe UI" w:cs="Segoe UI"/>
          <w:sz w:val="22"/>
          <w:lang w:val="en-GB"/>
        </w:rPr>
      </w:pPr>
    </w:p>
    <w:p w14:paraId="50C3335C" w14:textId="7B2C2C31" w:rsidR="008224E5" w:rsidRPr="00597086" w:rsidRDefault="008224E5" w:rsidP="008224E5">
      <w:pPr>
        <w:spacing w:line="240" w:lineRule="auto"/>
        <w:jc w:val="both"/>
        <w:rPr>
          <w:rFonts w:ascii="Segoe UI" w:eastAsia="Times New Roman" w:hAnsi="Segoe UI" w:cs="Segoe UI"/>
          <w:b/>
          <w:bCs/>
          <w:sz w:val="22"/>
          <w:lang w:val="en-GB"/>
        </w:rPr>
      </w:pPr>
      <w:r w:rsidRPr="00597086">
        <w:rPr>
          <w:rFonts w:ascii="Segoe UI" w:eastAsia="Times New Roman" w:hAnsi="Segoe UI" w:cs="Segoe UI"/>
          <w:sz w:val="22"/>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597086">
        <w:rPr>
          <w:rFonts w:ascii="Segoe UI" w:eastAsia="Times New Roman" w:hAnsi="Segoe UI" w:cs="Segoe UI"/>
          <w:b/>
          <w:bCs/>
          <w:sz w:val="22"/>
          <w:lang w:val="en-GB"/>
        </w:rPr>
        <w:t>1.13</w:t>
      </w:r>
    </w:p>
    <w:p w14:paraId="796851C4" w14:textId="77777777" w:rsidR="00F73287" w:rsidRPr="00597086" w:rsidRDefault="00F73287" w:rsidP="008224E5">
      <w:pPr>
        <w:spacing w:line="240" w:lineRule="auto"/>
        <w:jc w:val="both"/>
        <w:rPr>
          <w:rFonts w:ascii="Segoe UI" w:eastAsia="Times New Roman" w:hAnsi="Segoe UI" w:cs="Segoe UI"/>
          <w:sz w:val="22"/>
          <w:lang w:val="en-GB"/>
        </w:rPr>
      </w:pPr>
    </w:p>
    <w:p w14:paraId="0A9BE2BF" w14:textId="77777777" w:rsidR="008224E5" w:rsidRPr="00597086" w:rsidRDefault="008224E5" w:rsidP="008224E5">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597086" w:rsidRDefault="00E24D8B" w:rsidP="008224E5">
      <w:pPr>
        <w:spacing w:line="240" w:lineRule="auto"/>
        <w:jc w:val="both"/>
        <w:rPr>
          <w:rFonts w:ascii="Segoe UI" w:eastAsia="Times New Roman" w:hAnsi="Segoe UI" w:cs="Segoe UI"/>
          <w:sz w:val="22"/>
          <w:lang w:val="en-GB"/>
        </w:rPr>
      </w:pPr>
    </w:p>
    <w:p w14:paraId="2610AFA3" w14:textId="142D8F7B" w:rsidR="008224E5" w:rsidRPr="00597086" w:rsidRDefault="008224E5" w:rsidP="008224E5">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Where the tenderer intends to carry out the contract with a Subcontractor, which requires a direct payment in accordance with this Article:</w:t>
      </w:r>
    </w:p>
    <w:p w14:paraId="692EC572" w14:textId="3E651D0D" w:rsidR="008224E5" w:rsidRPr="00597086" w:rsidRDefault="008224E5" w:rsidP="00E424C3">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in the contract shall authorize the Contracting Authority, on the basis of an approved invoice or situation by the main contractor to pay directly to the Subcontractor,</w:t>
      </w:r>
    </w:p>
    <w:p w14:paraId="4259A053" w14:textId="5BCA0F76" w:rsidR="008224E5" w:rsidRPr="00597086" w:rsidRDefault="008224E5" w:rsidP="00E424C3">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Subcontractor submits the consent on the basis of which the Contracting Authority instead of the tenderer settles the Subcontractor's claim against the tenderer,</w:t>
      </w:r>
    </w:p>
    <w:p w14:paraId="23883CB2" w14:textId="29221D85" w:rsidR="008224E5" w:rsidRPr="00597086" w:rsidRDefault="008224E5" w:rsidP="00E424C3">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to its invoice attaches an invoice of a Subcontractor, which was previously approved.</w:t>
      </w:r>
    </w:p>
    <w:p w14:paraId="1CD34492" w14:textId="77777777" w:rsidR="00F66B8A" w:rsidRPr="00597086" w:rsidRDefault="00F66B8A" w:rsidP="00F66B8A">
      <w:pPr>
        <w:pStyle w:val="ListParagraph"/>
        <w:spacing w:line="240" w:lineRule="auto"/>
        <w:rPr>
          <w:rFonts w:ascii="Segoe UI" w:eastAsia="Times New Roman" w:hAnsi="Segoe UI" w:cs="Segoe UI"/>
          <w:sz w:val="22"/>
          <w:lang w:val="en-GB"/>
        </w:rPr>
      </w:pPr>
    </w:p>
    <w:p w14:paraId="133BA0B4" w14:textId="2CAE3869" w:rsidR="008224E5" w:rsidRPr="00597086" w:rsidRDefault="008224E5" w:rsidP="008224E5">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597086" w:rsidRDefault="00683774" w:rsidP="008224E5">
      <w:pPr>
        <w:spacing w:line="240" w:lineRule="auto"/>
        <w:jc w:val="both"/>
        <w:rPr>
          <w:rFonts w:ascii="Segoe UI" w:eastAsia="Times New Roman" w:hAnsi="Segoe UI" w:cs="Segoe UI"/>
          <w:sz w:val="22"/>
          <w:lang w:val="en-GB"/>
        </w:rPr>
      </w:pPr>
    </w:p>
    <w:p w14:paraId="5D7476C6" w14:textId="2E9391B0" w:rsidR="008224E5" w:rsidRPr="00597086" w:rsidRDefault="008224E5" w:rsidP="008224E5">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lastRenderedPageBreak/>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06476673" w14:textId="5E6DAC2D" w:rsidR="00F73287" w:rsidRPr="00597086" w:rsidRDefault="00F73287" w:rsidP="000C5C55">
      <w:pPr>
        <w:spacing w:line="240" w:lineRule="auto"/>
        <w:jc w:val="both"/>
        <w:rPr>
          <w:rFonts w:ascii="Segoe UI" w:eastAsia="Times New Roman" w:hAnsi="Segoe UI" w:cs="Segoe UI"/>
          <w:sz w:val="22"/>
          <w:lang w:val="en-GB"/>
        </w:rPr>
      </w:pPr>
    </w:p>
    <w:p w14:paraId="5AC144B8" w14:textId="7B2DEE21" w:rsidR="00133CAF" w:rsidRDefault="00133CAF" w:rsidP="00133CAF">
      <w:pPr>
        <w:spacing w:line="240" w:lineRule="auto"/>
        <w:jc w:val="both"/>
        <w:rPr>
          <w:rFonts w:ascii="Segoe UI" w:eastAsia="Times New Roman" w:hAnsi="Segoe UI" w:cs="Segoe UI"/>
          <w:sz w:val="22"/>
          <w:lang w:val="en-GB"/>
        </w:rPr>
      </w:pPr>
      <w:r w:rsidRPr="009A1D0C">
        <w:rPr>
          <w:rFonts w:ascii="Segoe UI" w:eastAsia="Times New Roman" w:hAnsi="Segoe UI" w:cs="Segoe UI"/>
          <w:sz w:val="22"/>
          <w:lang w:val="en-GB"/>
        </w:rPr>
        <w:t xml:space="preserve">In the event that the tenderer acts with subcontractors, he indicates in FORM </w:t>
      </w:r>
      <w:r w:rsidR="009A4EDA" w:rsidRPr="009A1D0C">
        <w:rPr>
          <w:rFonts w:ascii="Segoe UI" w:eastAsia="Times New Roman" w:hAnsi="Segoe UI" w:cs="Segoe UI"/>
          <w:sz w:val="22"/>
          <w:lang w:val="en-GB"/>
        </w:rPr>
        <w:t>3</w:t>
      </w:r>
      <w:r w:rsidRPr="009A1D0C">
        <w:rPr>
          <w:rFonts w:ascii="Segoe UI" w:eastAsia="Times New Roman" w:hAnsi="Segoe UI" w:cs="Segoe UI"/>
          <w:sz w:val="22"/>
          <w:lang w:val="en-GB"/>
        </w:rPr>
        <w:t xml:space="preserve"> that he is applying with subcontractors and at the same time submits FORM </w:t>
      </w:r>
      <w:r w:rsidR="009A4EDA" w:rsidRPr="009A1D0C">
        <w:rPr>
          <w:rFonts w:ascii="Segoe UI" w:eastAsia="Times New Roman" w:hAnsi="Segoe UI" w:cs="Segoe UI"/>
          <w:sz w:val="22"/>
          <w:lang w:val="en-GB"/>
        </w:rPr>
        <w:t>3.1</w:t>
      </w:r>
      <w:r w:rsidRPr="009A1D0C">
        <w:rPr>
          <w:rFonts w:ascii="Segoe UI" w:eastAsia="Times New Roman" w:hAnsi="Segoe UI" w:cs="Segoe UI"/>
          <w:sz w:val="22"/>
          <w:lang w:val="en-GB"/>
        </w:rPr>
        <w:t xml:space="preserve"> - Information and consent of the subcontractor for direct payments.</w:t>
      </w:r>
    </w:p>
    <w:p w14:paraId="2C156A11" w14:textId="77777777" w:rsidR="009A1D0C" w:rsidRPr="009A1D0C" w:rsidRDefault="009A1D0C" w:rsidP="00133CAF">
      <w:pPr>
        <w:spacing w:line="240" w:lineRule="auto"/>
        <w:jc w:val="both"/>
        <w:rPr>
          <w:rFonts w:ascii="Segoe UI" w:eastAsia="Times New Roman" w:hAnsi="Segoe UI" w:cs="Segoe UI"/>
          <w:sz w:val="22"/>
          <w:lang w:val="en-GB"/>
        </w:rPr>
      </w:pPr>
    </w:p>
    <w:p w14:paraId="1F762841" w14:textId="4582157A"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5" w:name="_Toc92966426"/>
      <w:r w:rsidRPr="00DE7645">
        <w:rPr>
          <w:rFonts w:ascii="Segoe UI" w:hAnsi="Segoe UI" w:cs="Segoe UI"/>
          <w:sz w:val="28"/>
          <w:lang w:val="en-GB"/>
        </w:rPr>
        <w:t>1.9</w:t>
      </w:r>
      <w:r w:rsidR="00D55908" w:rsidRPr="00DE7645">
        <w:rPr>
          <w:rFonts w:ascii="Segoe UI" w:hAnsi="Segoe UI" w:cs="Segoe UI"/>
          <w:sz w:val="28"/>
          <w:lang w:val="en-GB"/>
        </w:rPr>
        <w:t xml:space="preserve"> </w:t>
      </w:r>
      <w:bookmarkEnd w:id="5"/>
      <w:bookmarkEnd w:id="6"/>
      <w:bookmarkEnd w:id="15"/>
      <w:r w:rsidR="00756B78" w:rsidRPr="00DE7645">
        <w:rPr>
          <w:rFonts w:ascii="Segoe UI" w:hAnsi="Segoe UI" w:cs="Segoe UI"/>
          <w:sz w:val="28"/>
          <w:lang w:val="en-GB" w:eastAsia="sl-SI"/>
        </w:rPr>
        <w:t>EXAMINATION AND EVALUATION OF THE BIDS</w:t>
      </w:r>
    </w:p>
    <w:p w14:paraId="7DDEEC31" w14:textId="347B9A7A" w:rsidR="005A2577" w:rsidRPr="00DE7645" w:rsidRDefault="00494EA4" w:rsidP="00C2797A">
      <w:pPr>
        <w:tabs>
          <w:tab w:val="num" w:pos="709"/>
        </w:tabs>
        <w:spacing w:line="240" w:lineRule="auto"/>
        <w:jc w:val="both"/>
        <w:rPr>
          <w:rFonts w:ascii="Segoe UI" w:eastAsia="Times New Roman" w:hAnsi="Segoe UI" w:cs="Segoe UI"/>
          <w:sz w:val="22"/>
          <w:lang w:val="en-GB"/>
        </w:rPr>
      </w:pPr>
      <w:bookmarkStart w:id="16" w:name="_Toc336851732"/>
      <w:bookmarkStart w:id="17" w:name="_Toc336851780"/>
      <w:r w:rsidRPr="00DE7645">
        <w:rPr>
          <w:rFonts w:ascii="Segoe UI" w:eastAsia="Times New Roman" w:hAnsi="Segoe UI" w:cs="Segoe UI"/>
          <w:sz w:val="22"/>
          <w:lang w:val="en-GB"/>
        </w:rPr>
        <w:t xml:space="preserve">Based on the conditions and criteria specified in the tender documentation, the </w:t>
      </w:r>
      <w:r w:rsidR="000A0332" w:rsidRPr="00DE7645">
        <w:rPr>
          <w:rFonts w:ascii="Segoe UI" w:eastAsia="Times New Roman" w:hAnsi="Segoe UI" w:cs="Segoe UI"/>
          <w:sz w:val="22"/>
          <w:lang w:val="en-GB"/>
        </w:rPr>
        <w:t xml:space="preserve">Contracting Authority </w:t>
      </w:r>
      <w:r w:rsidRPr="00DE7645">
        <w:rPr>
          <w:rFonts w:ascii="Segoe UI" w:eastAsia="Times New Roman" w:hAnsi="Segoe UI" w:cs="Segoe UI"/>
          <w:sz w:val="22"/>
          <w:lang w:val="en-GB"/>
        </w:rPr>
        <w:t xml:space="preserve">will select the </w:t>
      </w:r>
      <w:r w:rsidR="000A0332" w:rsidRPr="00DE7645">
        <w:rPr>
          <w:rFonts w:ascii="Segoe UI" w:eastAsia="Times New Roman" w:hAnsi="Segoe UI" w:cs="Segoe UI"/>
          <w:sz w:val="22"/>
          <w:lang w:val="en-GB"/>
        </w:rPr>
        <w:t>Bidder</w:t>
      </w:r>
      <w:r w:rsidRPr="00DE7645">
        <w:rPr>
          <w:rFonts w:ascii="Segoe UI" w:eastAsia="Times New Roman" w:hAnsi="Segoe UI" w:cs="Segoe UI"/>
          <w:sz w:val="22"/>
          <w:lang w:val="en-GB"/>
        </w:rPr>
        <w:t xml:space="preserve"> with whom he will enter into a contract for the supply of goods/performance of the service.</w:t>
      </w:r>
    </w:p>
    <w:p w14:paraId="47740BAC" w14:textId="77777777" w:rsidR="00494EA4" w:rsidRPr="007B073B" w:rsidRDefault="00494EA4" w:rsidP="00C2797A">
      <w:pPr>
        <w:tabs>
          <w:tab w:val="num" w:pos="709"/>
        </w:tabs>
        <w:spacing w:line="240" w:lineRule="auto"/>
        <w:jc w:val="both"/>
        <w:rPr>
          <w:rFonts w:ascii="Segoe UI" w:eastAsia="Times New Roman" w:hAnsi="Segoe UI" w:cs="Segoe UI"/>
          <w:sz w:val="18"/>
          <w:szCs w:val="18"/>
          <w:lang w:val="en-GB"/>
        </w:rPr>
      </w:pPr>
    </w:p>
    <w:p w14:paraId="2943621E" w14:textId="1ABED8A5" w:rsidR="00B42EBA" w:rsidRPr="00DE7645" w:rsidRDefault="00B42EBA" w:rsidP="00C2797A">
      <w:p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4F1C673A" w14:textId="0A2A8EA4" w:rsidR="00E24D8B" w:rsidRPr="00DE7645" w:rsidRDefault="00E24D8B" w:rsidP="00C2797A">
      <w:pPr>
        <w:tabs>
          <w:tab w:val="num" w:pos="709"/>
        </w:tabs>
        <w:spacing w:line="240" w:lineRule="auto"/>
        <w:jc w:val="both"/>
        <w:rPr>
          <w:rFonts w:ascii="Segoe UI" w:eastAsia="Times New Roman" w:hAnsi="Segoe UI" w:cs="Segoe UI"/>
          <w:sz w:val="10"/>
          <w:szCs w:val="10"/>
          <w:lang w:val="en-GB"/>
        </w:rPr>
      </w:pPr>
    </w:p>
    <w:p w14:paraId="1DAEE42D" w14:textId="1B264024" w:rsidR="00731CB1" w:rsidRPr="00DE7645" w:rsidRDefault="00731CB1" w:rsidP="00C2797A">
      <w:pPr>
        <w:tabs>
          <w:tab w:val="num" w:pos="709"/>
        </w:tabs>
        <w:spacing w:line="240" w:lineRule="auto"/>
        <w:jc w:val="both"/>
        <w:rPr>
          <w:rFonts w:ascii="Segoe UI" w:eastAsia="Times New Roman" w:hAnsi="Segoe UI" w:cs="Segoe UI"/>
          <w:sz w:val="10"/>
          <w:szCs w:val="10"/>
          <w:lang w:val="en-GB"/>
        </w:rPr>
      </w:pPr>
    </w:p>
    <w:p w14:paraId="73099054" w14:textId="2B1C6243"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8" w:name="_Toc464638490"/>
      <w:bookmarkStart w:id="19" w:name="_Toc464638491"/>
      <w:bookmarkStart w:id="20" w:name="_Toc92966427"/>
      <w:bookmarkEnd w:id="18"/>
      <w:bookmarkEnd w:id="19"/>
      <w:r w:rsidRPr="00DE7645">
        <w:rPr>
          <w:rFonts w:ascii="Segoe UI" w:hAnsi="Segoe UI" w:cs="Segoe UI"/>
          <w:sz w:val="28"/>
          <w:lang w:val="en-GB"/>
        </w:rPr>
        <w:t>1</w:t>
      </w:r>
      <w:r w:rsidR="00A435A8" w:rsidRPr="00DE7645">
        <w:rPr>
          <w:rFonts w:ascii="Segoe UI" w:hAnsi="Segoe UI" w:cs="Segoe UI"/>
          <w:sz w:val="28"/>
          <w:lang w:val="en-GB"/>
        </w:rPr>
        <w:t xml:space="preserve">.10 </w:t>
      </w:r>
      <w:bookmarkEnd w:id="16"/>
      <w:bookmarkEnd w:id="17"/>
      <w:bookmarkEnd w:id="20"/>
      <w:r w:rsidR="00DC17FD" w:rsidRPr="00DE7645">
        <w:rPr>
          <w:rFonts w:ascii="Segoe UI" w:hAnsi="Segoe UI" w:cs="Segoe UI"/>
          <w:sz w:val="28"/>
          <w:lang w:val="en-GB"/>
        </w:rPr>
        <w:t>submission and delivery of the bid</w:t>
      </w:r>
    </w:p>
    <w:p w14:paraId="270323D4" w14:textId="44D0D44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Bidders must submit their bids through the IT ePonudbe.si system at the web address </w:t>
      </w:r>
      <w:hyperlink r:id="rId16" w:history="1">
        <w:r w:rsidRPr="00DE7645">
          <w:rPr>
            <w:rStyle w:val="Hyperlink"/>
            <w:rFonts w:ascii="Segoe UI" w:hAnsi="Segoe UI" w:cs="Segoe UI"/>
            <w:sz w:val="20"/>
            <w:szCs w:val="20"/>
            <w:lang w:val="en-GB"/>
          </w:rPr>
          <w:t>http://eponudbe.si/en</w:t>
        </w:r>
      </w:hyperlink>
      <w:r w:rsidRPr="00DE7645">
        <w:rPr>
          <w:rFonts w:ascii="Segoe UI" w:hAnsi="Segoe UI" w:cs="Segoe UI"/>
          <w:sz w:val="22"/>
          <w:lang w:val="en-GB"/>
        </w:rPr>
        <w:t xml:space="preserve">  </w:t>
      </w:r>
    </w:p>
    <w:p w14:paraId="3E825362" w14:textId="77777777" w:rsidR="00DC17FD" w:rsidRPr="00DE7645" w:rsidRDefault="00DC17FD" w:rsidP="00DC17FD">
      <w:pPr>
        <w:spacing w:line="240" w:lineRule="auto"/>
        <w:jc w:val="both"/>
        <w:rPr>
          <w:rFonts w:ascii="Segoe UI" w:hAnsi="Segoe UI" w:cs="Segoe UI"/>
          <w:sz w:val="10"/>
          <w:szCs w:val="10"/>
          <w:lang w:val="en-GB"/>
        </w:rPr>
      </w:pPr>
    </w:p>
    <w:p w14:paraId="28C5A880" w14:textId="288F737E"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Before submitting their bids, Bidders must register at the web address </w:t>
      </w:r>
      <w:hyperlink r:id="rId17" w:history="1">
        <w:r w:rsidRPr="00DE7645">
          <w:rPr>
            <w:rStyle w:val="Hyperlink"/>
            <w:rFonts w:ascii="Segoe UI" w:hAnsi="Segoe UI" w:cs="Segoe UI"/>
            <w:sz w:val="22"/>
            <w:lang w:val="en-GB"/>
          </w:rPr>
          <w:t>http://eponudbe.si/</w:t>
        </w:r>
      </w:hyperlink>
      <w:r w:rsidRPr="00DE7645">
        <w:rPr>
          <w:rFonts w:ascii="Segoe UI" w:hAnsi="Segoe UI" w:cs="Segoe UI"/>
          <w:sz w:val="22"/>
          <w:lang w:val="en-GB"/>
        </w:rPr>
        <w:t xml:space="preserve"> . If the Bidder is already registered in the IT ePonudbe.si, they must sign in at the same address.</w:t>
      </w:r>
    </w:p>
    <w:p w14:paraId="41DDFE6E" w14:textId="77777777" w:rsidR="00DC17FD" w:rsidRPr="00DE7645" w:rsidRDefault="00DC17FD" w:rsidP="00DC17FD">
      <w:pPr>
        <w:spacing w:line="240" w:lineRule="auto"/>
        <w:jc w:val="both"/>
        <w:rPr>
          <w:rFonts w:ascii="Segoe UI" w:hAnsi="Segoe UI" w:cs="Segoe UI"/>
          <w:sz w:val="10"/>
          <w:szCs w:val="10"/>
          <w:lang w:val="en-GB"/>
        </w:rPr>
      </w:pPr>
    </w:p>
    <w:p w14:paraId="7C76AA2F" w14:textId="1126C3B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w:t>
      </w:r>
      <w:r w:rsidR="00DE7645">
        <w:rPr>
          <w:rFonts w:ascii="Segoe UI" w:hAnsi="Segoe UI" w:cs="Segoe UI"/>
          <w:sz w:val="22"/>
          <w:lang w:val="en-GB"/>
        </w:rPr>
        <w:t>dec</w:t>
      </w:r>
      <w:r w:rsidRPr="00DE7645">
        <w:rPr>
          <w:rFonts w:ascii="Segoe UI" w:hAnsi="Segoe UI" w:cs="Segoe UI"/>
          <w:sz w:val="22"/>
          <w:lang w:val="en-GB"/>
        </w:rPr>
        <w:t>. US and 20/18 – OROZ631). With its submission, the tender is binding for the time stated in the tender except if the user withdraws or changes it before the time for submitting the tenders has expired.</w:t>
      </w:r>
    </w:p>
    <w:p w14:paraId="6F6BC050" w14:textId="77777777" w:rsidR="00DC17FD" w:rsidRPr="00DE7645" w:rsidRDefault="00DC17FD" w:rsidP="00DC17FD">
      <w:pPr>
        <w:spacing w:line="240" w:lineRule="auto"/>
        <w:jc w:val="both"/>
        <w:rPr>
          <w:rFonts w:ascii="Segoe UI" w:hAnsi="Segoe UI" w:cs="Segoe UI"/>
          <w:sz w:val="14"/>
          <w:szCs w:val="14"/>
          <w:lang w:val="en-GB"/>
        </w:rPr>
      </w:pPr>
    </w:p>
    <w:p w14:paraId="13BDA4FE" w14:textId="58AD9248"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bid is deemed to be submitted on time if the Contracting Authority receives it via the ePonudbe.si system </w:t>
      </w:r>
      <w:proofErr w:type="gramStart"/>
      <w:r w:rsidRPr="00DE7645">
        <w:rPr>
          <w:rFonts w:ascii="Segoe UI" w:hAnsi="Segoe UI" w:cs="Segoe UI"/>
          <w:sz w:val="22"/>
          <w:lang w:val="en-GB"/>
        </w:rPr>
        <w:t>http://eponudbe.si/en  by</w:t>
      </w:r>
      <w:proofErr w:type="gramEnd"/>
      <w:r w:rsidRPr="00DE7645">
        <w:rPr>
          <w:rFonts w:ascii="Segoe UI" w:hAnsi="Segoe UI" w:cs="Segoe UI"/>
          <w:sz w:val="22"/>
          <w:lang w:val="en-GB"/>
        </w:rPr>
        <w:t xml:space="preserve"> </w:t>
      </w:r>
      <w:r w:rsidR="007815B1">
        <w:rPr>
          <w:rFonts w:ascii="Segoe UI" w:hAnsi="Segoe UI" w:cs="Segoe UI"/>
          <w:b/>
          <w:bCs/>
          <w:sz w:val="22"/>
          <w:lang w:val="en-GB"/>
        </w:rPr>
        <w:t xml:space="preserve">11 September </w:t>
      </w:r>
      <w:r w:rsidR="0050461B" w:rsidRPr="0050461B">
        <w:rPr>
          <w:rFonts w:ascii="Segoe UI" w:hAnsi="Segoe UI" w:cs="Segoe UI"/>
          <w:b/>
          <w:bCs/>
          <w:sz w:val="22"/>
          <w:lang w:val="en-GB"/>
        </w:rPr>
        <w:t xml:space="preserve">2025 </w:t>
      </w:r>
      <w:r w:rsidRPr="00DE7645">
        <w:rPr>
          <w:rFonts w:ascii="Segoe UI" w:hAnsi="Segoe UI" w:cs="Segoe UI"/>
          <w:sz w:val="22"/>
          <w:lang w:val="en-GB"/>
        </w:rPr>
        <w:t xml:space="preserve">at </w:t>
      </w:r>
      <w:r w:rsidRPr="00DE7645">
        <w:rPr>
          <w:rFonts w:ascii="Segoe UI" w:hAnsi="Segoe UI" w:cs="Segoe UI"/>
          <w:b/>
          <w:bCs/>
          <w:sz w:val="22"/>
          <w:lang w:val="en-GB"/>
        </w:rPr>
        <w:t>1</w:t>
      </w:r>
      <w:r w:rsidR="00B33B64" w:rsidRPr="00DE7645">
        <w:rPr>
          <w:rFonts w:ascii="Segoe UI" w:hAnsi="Segoe UI" w:cs="Segoe UI"/>
          <w:b/>
          <w:bCs/>
          <w:sz w:val="22"/>
          <w:lang w:val="en-GB"/>
        </w:rPr>
        <w:t>0</w:t>
      </w:r>
      <w:r w:rsidRPr="00DE7645">
        <w:rPr>
          <w:rFonts w:ascii="Segoe UI" w:hAnsi="Segoe UI" w:cs="Segoe UI"/>
          <w:b/>
          <w:bCs/>
          <w:sz w:val="22"/>
          <w:lang w:val="en-GB"/>
        </w:rPr>
        <w:t>.00 AM</w:t>
      </w:r>
      <w:r w:rsidRPr="00DE7645">
        <w:rPr>
          <w:rFonts w:ascii="Segoe UI" w:hAnsi="Segoe UI" w:cs="Segoe UI"/>
          <w:sz w:val="22"/>
          <w:lang w:val="en-GB"/>
        </w:rPr>
        <w:t>. A bid is deemed submitted if it is marked with the status "SUBMITTED" (“ODDANO”) in the IT ePonudbe.si system.</w:t>
      </w:r>
    </w:p>
    <w:p w14:paraId="6D6F5559" w14:textId="77777777" w:rsidR="00DC17FD" w:rsidRPr="007B073B" w:rsidRDefault="00DC17FD" w:rsidP="00DC17FD">
      <w:pPr>
        <w:spacing w:line="240" w:lineRule="auto"/>
        <w:jc w:val="both"/>
        <w:rPr>
          <w:rFonts w:ascii="Segoe UI" w:hAnsi="Segoe UI" w:cs="Segoe UI"/>
          <w:sz w:val="10"/>
          <w:szCs w:val="10"/>
          <w:lang w:val="en-GB"/>
        </w:rPr>
      </w:pPr>
    </w:p>
    <w:p w14:paraId="657BF645" w14:textId="712F7170"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7B073B" w:rsidRDefault="003B5981" w:rsidP="00DC17FD">
      <w:pPr>
        <w:spacing w:line="240" w:lineRule="auto"/>
        <w:jc w:val="both"/>
        <w:rPr>
          <w:rFonts w:ascii="Segoe UI" w:hAnsi="Segoe UI" w:cs="Segoe UI"/>
          <w:sz w:val="10"/>
          <w:szCs w:val="10"/>
          <w:lang w:val="en-GB"/>
        </w:rPr>
      </w:pPr>
    </w:p>
    <w:p w14:paraId="24FB1A6C" w14:textId="1380079C"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It is not possible to submit any bid after the expiry of the deadline for the submission of bids.</w:t>
      </w:r>
    </w:p>
    <w:p w14:paraId="2FD7F992" w14:textId="50F63ABA" w:rsidR="00DC17FD" w:rsidRPr="00DE7645" w:rsidRDefault="00DC17FD" w:rsidP="00DC17FD">
      <w:pPr>
        <w:spacing w:line="240" w:lineRule="auto"/>
        <w:jc w:val="both"/>
        <w:rPr>
          <w:rFonts w:ascii="Segoe UI" w:hAnsi="Segoe UI" w:cs="Segoe UI"/>
          <w:sz w:val="20"/>
          <w:szCs w:val="20"/>
          <w:lang w:val="en-GB"/>
        </w:rPr>
      </w:pPr>
      <w:r w:rsidRPr="00DE7645">
        <w:rPr>
          <w:rFonts w:ascii="Segoe UI" w:hAnsi="Segoe UI" w:cs="Segoe UI"/>
          <w:sz w:val="22"/>
          <w:lang w:val="en-GB"/>
        </w:rPr>
        <w:t xml:space="preserve">The page for submitting an e-bid in this e-procurement procedure can be accessed here </w:t>
      </w:r>
      <w:hyperlink r:id="rId18" w:history="1">
        <w:r w:rsidRPr="00DE7645">
          <w:rPr>
            <w:rStyle w:val="Hyperlink"/>
            <w:rFonts w:ascii="Segoe UI" w:hAnsi="Segoe UI" w:cs="Segoe UI"/>
            <w:sz w:val="20"/>
            <w:szCs w:val="20"/>
            <w:lang w:val="en-GB"/>
          </w:rPr>
          <w:t>http://eponudbe.si/en</w:t>
        </w:r>
      </w:hyperlink>
      <w:r w:rsidRPr="00DE7645">
        <w:rPr>
          <w:rFonts w:ascii="Segoe UI" w:hAnsi="Segoe UI" w:cs="Segoe UI"/>
          <w:sz w:val="20"/>
          <w:szCs w:val="20"/>
          <w:lang w:val="en-GB"/>
        </w:rPr>
        <w:t>.</w:t>
      </w:r>
    </w:p>
    <w:p w14:paraId="3DC546A3" w14:textId="77777777" w:rsidR="0036120B" w:rsidRPr="00DE7645" w:rsidRDefault="0036120B" w:rsidP="00DC17FD">
      <w:pPr>
        <w:spacing w:line="240" w:lineRule="auto"/>
        <w:jc w:val="both"/>
        <w:rPr>
          <w:rFonts w:ascii="Segoe UI" w:hAnsi="Segoe UI" w:cs="Segoe UI"/>
          <w:sz w:val="20"/>
          <w:szCs w:val="20"/>
          <w:lang w:val="en-GB"/>
        </w:rPr>
      </w:pPr>
    </w:p>
    <w:p w14:paraId="0585D767" w14:textId="73135CD6" w:rsidR="0036120B" w:rsidRPr="00DE7645" w:rsidRDefault="0036120B" w:rsidP="0036120B">
      <w:pPr>
        <w:spacing w:line="240" w:lineRule="auto"/>
        <w:jc w:val="both"/>
        <w:rPr>
          <w:rFonts w:ascii="Segoe UI" w:hAnsi="Segoe UI" w:cs="Segoe UI"/>
          <w:b/>
          <w:bCs/>
          <w:sz w:val="22"/>
          <w:lang w:val="en-GB"/>
        </w:rPr>
      </w:pPr>
      <w:r w:rsidRPr="00DE7645">
        <w:rPr>
          <w:rFonts w:ascii="Segoe UI" w:hAnsi="Segoe UI" w:cs="Segoe UI"/>
          <w:b/>
          <w:bCs/>
          <w:sz w:val="22"/>
          <w:lang w:val="en-GB"/>
        </w:rPr>
        <w:t xml:space="preserve">Instructions for foreign </w:t>
      </w:r>
      <w:r w:rsidR="00A8389F" w:rsidRPr="00DE7645">
        <w:rPr>
          <w:rFonts w:ascii="Segoe UI" w:hAnsi="Segoe UI" w:cs="Segoe UI"/>
          <w:b/>
          <w:bCs/>
          <w:sz w:val="22"/>
          <w:lang w:val="en-GB"/>
        </w:rPr>
        <w:t>bidder</w:t>
      </w:r>
      <w:r w:rsidRPr="00DE7645">
        <w:rPr>
          <w:rFonts w:ascii="Segoe UI" w:hAnsi="Segoe UI" w:cs="Segoe UI"/>
          <w:b/>
          <w:bCs/>
          <w:sz w:val="22"/>
          <w:lang w:val="en-GB"/>
        </w:rPr>
        <w:t>s:</w:t>
      </w:r>
    </w:p>
    <w:p w14:paraId="30BAB386" w14:textId="5AD03D58" w:rsidR="0036120B" w:rsidRPr="00DE7645" w:rsidRDefault="0036120B" w:rsidP="00597086">
      <w:pPr>
        <w:jc w:val="both"/>
        <w:rPr>
          <w:rFonts w:ascii="Segoe UI" w:hAnsi="Segoe UI" w:cs="Segoe UI"/>
          <w:sz w:val="22"/>
          <w:lang w:val="en-GB"/>
        </w:rPr>
      </w:pPr>
      <w:r w:rsidRPr="00DE7645">
        <w:rPr>
          <w:rFonts w:ascii="Segoe UI" w:hAnsi="Segoe UI" w:cs="Segoe UI"/>
          <w:sz w:val="22"/>
          <w:lang w:val="en-GB"/>
        </w:rPr>
        <w:t xml:space="preserve">We kindly ask foreign providers to start the process at least three days before the deadline. Please follow the instructions </w:t>
      </w:r>
      <w:hyperlink r:id="rId19"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626F05E0" w14:textId="67A74D71" w:rsidR="00623268" w:rsidRPr="00DE7645"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proofErr w:type="gramStart"/>
      <w:r w:rsidRPr="00DE7645">
        <w:rPr>
          <w:rFonts w:ascii="Segoe UI" w:eastAsia="Times New Roman" w:hAnsi="Segoe UI" w:cs="Segoe UI"/>
          <w:b/>
          <w:bCs/>
          <w:caps/>
          <w:sz w:val="28"/>
          <w:szCs w:val="28"/>
          <w:lang w:val="en-GB"/>
        </w:rPr>
        <w:lastRenderedPageBreak/>
        <w:t>1</w:t>
      </w:r>
      <w:r w:rsidR="0050783A" w:rsidRPr="00DE7645">
        <w:rPr>
          <w:rFonts w:ascii="Segoe UI" w:eastAsia="Times New Roman" w:hAnsi="Segoe UI" w:cs="Segoe UI"/>
          <w:b/>
          <w:bCs/>
          <w:caps/>
          <w:sz w:val="28"/>
          <w:szCs w:val="28"/>
          <w:lang w:val="en-GB"/>
        </w:rPr>
        <w:t>.</w:t>
      </w:r>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1</w:t>
      </w:r>
      <w:r w:rsidR="00695C0F" w:rsidRPr="00DE7645">
        <w:rPr>
          <w:rFonts w:ascii="Segoe UI" w:eastAsia="Times New Roman" w:hAnsi="Segoe UI" w:cs="Segoe UI"/>
          <w:b/>
          <w:bCs/>
          <w:caps/>
          <w:sz w:val="28"/>
          <w:szCs w:val="28"/>
          <w:lang w:val="en-GB"/>
        </w:rPr>
        <w:t xml:space="preserve"> </w:t>
      </w:r>
      <w:r w:rsidRPr="00DE7645">
        <w:rPr>
          <w:rFonts w:ascii="Segoe UI" w:eastAsia="Times New Roman" w:hAnsi="Segoe UI" w:cs="Segoe UI"/>
          <w:b/>
          <w:bCs/>
          <w:caps/>
          <w:sz w:val="28"/>
          <w:szCs w:val="28"/>
          <w:lang w:val="en-GB"/>
        </w:rPr>
        <w:t xml:space="preserve"> </w:t>
      </w:r>
      <w:r w:rsidR="0050783A" w:rsidRPr="00DE7645">
        <w:rPr>
          <w:rFonts w:ascii="Segoe UI" w:eastAsia="Times New Roman" w:hAnsi="Segoe UI" w:cs="Segoe UI"/>
          <w:b/>
          <w:bCs/>
          <w:caps/>
          <w:sz w:val="28"/>
          <w:szCs w:val="28"/>
          <w:lang w:val="en-GB"/>
        </w:rPr>
        <w:t>THE</w:t>
      </w:r>
      <w:proofErr w:type="gramEnd"/>
      <w:r w:rsidR="0050783A" w:rsidRPr="00DE7645">
        <w:rPr>
          <w:rFonts w:ascii="Segoe UI" w:eastAsia="Times New Roman" w:hAnsi="Segoe UI" w:cs="Segoe UI"/>
          <w:b/>
          <w:bCs/>
          <w:caps/>
          <w:sz w:val="28"/>
          <w:szCs w:val="28"/>
          <w:lang w:val="en-GB"/>
        </w:rPr>
        <w:t xml:space="preserve"> PUBLIC OPENING OF THE BIDS</w:t>
      </w:r>
    </w:p>
    <w:p w14:paraId="558B546F" w14:textId="4E32D617" w:rsidR="00695C0F" w:rsidRPr="00DE7645" w:rsidRDefault="00695C0F" w:rsidP="00695C0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Bids shall be opened automatically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 xml:space="preserve">system on </w:t>
      </w:r>
      <w:r w:rsidR="007815B1">
        <w:rPr>
          <w:rFonts w:ascii="Segoe UI" w:eastAsia="Times New Roman" w:hAnsi="Segoe UI" w:cs="Segoe UI"/>
          <w:b/>
          <w:sz w:val="22"/>
          <w:lang w:val="en-GB"/>
        </w:rPr>
        <w:t>11 September</w:t>
      </w:r>
      <w:r w:rsidR="000C2533">
        <w:rPr>
          <w:rFonts w:ascii="Segoe UI" w:eastAsia="Times New Roman" w:hAnsi="Segoe UI" w:cs="Segoe UI"/>
          <w:b/>
          <w:sz w:val="22"/>
          <w:lang w:val="en-GB"/>
        </w:rPr>
        <w:t xml:space="preserve"> </w:t>
      </w:r>
      <w:r w:rsidR="0050461B" w:rsidRPr="0050461B">
        <w:rPr>
          <w:rFonts w:ascii="Segoe UI" w:eastAsia="Times New Roman" w:hAnsi="Segoe UI" w:cs="Segoe UI"/>
          <w:b/>
          <w:sz w:val="22"/>
          <w:lang w:val="en-GB"/>
        </w:rPr>
        <w:t xml:space="preserve">2025 </w:t>
      </w:r>
      <w:r w:rsidRPr="00DE7645">
        <w:rPr>
          <w:rFonts w:ascii="Segoe UI" w:eastAsia="Times New Roman" w:hAnsi="Segoe UI" w:cs="Segoe UI"/>
          <w:sz w:val="22"/>
          <w:lang w:val="en-GB"/>
        </w:rPr>
        <w:t xml:space="preserve">and will start at </w:t>
      </w:r>
      <w:r w:rsidRPr="00DE7645">
        <w:rPr>
          <w:rFonts w:ascii="Segoe UI" w:eastAsia="Times New Roman" w:hAnsi="Segoe UI" w:cs="Segoe UI"/>
          <w:b/>
          <w:sz w:val="22"/>
          <w:lang w:val="en-GB"/>
        </w:rPr>
        <w:t>1</w:t>
      </w:r>
      <w:r w:rsidR="006F6621" w:rsidRPr="00DE7645">
        <w:rPr>
          <w:rFonts w:ascii="Segoe UI" w:eastAsia="Times New Roman" w:hAnsi="Segoe UI" w:cs="Segoe UI"/>
          <w:b/>
          <w:sz w:val="22"/>
          <w:lang w:val="en-GB"/>
        </w:rPr>
        <w:t>2</w:t>
      </w:r>
      <w:r w:rsidRPr="00DE7645">
        <w:rPr>
          <w:rFonts w:ascii="Segoe UI" w:eastAsia="Times New Roman" w:hAnsi="Segoe UI" w:cs="Segoe UI"/>
          <w:b/>
          <w:sz w:val="22"/>
          <w:lang w:val="en-GB"/>
        </w:rPr>
        <w:t>.00</w:t>
      </w:r>
      <w:r w:rsidRPr="00DE7645">
        <w:rPr>
          <w:rFonts w:ascii="Segoe UI" w:eastAsia="Times New Roman" w:hAnsi="Segoe UI" w:cs="Segoe UI"/>
          <w:sz w:val="22"/>
          <w:lang w:val="en-GB"/>
        </w:rPr>
        <w:t xml:space="preserve"> </w:t>
      </w:r>
      <w:r w:rsidRPr="00DE7645">
        <w:rPr>
          <w:rFonts w:ascii="Segoe UI" w:eastAsia="Times New Roman" w:hAnsi="Segoe UI" w:cs="Segoe UI"/>
          <w:b/>
          <w:sz w:val="22"/>
          <w:lang w:val="en-GB"/>
        </w:rPr>
        <w:t>PM</w:t>
      </w:r>
      <w:r w:rsidRPr="00DE7645">
        <w:rPr>
          <w:rFonts w:ascii="Segoe UI" w:eastAsia="Times New Roman" w:hAnsi="Segoe UI" w:cs="Segoe UI"/>
          <w:sz w:val="22"/>
          <w:lang w:val="en-GB"/>
        </w:rPr>
        <w:t xml:space="preserve"> at the web address </w:t>
      </w:r>
      <w:hyperlink r:id="rId20" w:history="1">
        <w:r w:rsidRPr="00DE7645">
          <w:rPr>
            <w:rFonts w:ascii="Segoe UI" w:eastAsia="Times New Roman" w:hAnsi="Segoe UI" w:cs="Segoe UI"/>
            <w:color w:val="0000FF"/>
            <w:sz w:val="22"/>
            <w:u w:val="single"/>
            <w:lang w:val="en-GB" w:eastAsia="sl-SI"/>
          </w:rPr>
          <w:t>http://eponudbe.si/en</w:t>
        </w:r>
      </w:hyperlink>
      <w:r w:rsidRPr="00DE7645">
        <w:rPr>
          <w:rFonts w:ascii="Segoe UI" w:eastAsia="Times New Roman" w:hAnsi="Segoe UI" w:cs="Segoe UI"/>
          <w:sz w:val="22"/>
          <w:lang w:val="en-GB"/>
        </w:rPr>
        <w:t xml:space="preserve">. </w:t>
      </w:r>
    </w:p>
    <w:p w14:paraId="12C3EE47" w14:textId="77777777" w:rsidR="008E26D1" w:rsidRPr="00DE7645"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Pr="00DE7645" w:rsidRDefault="008E26D1" w:rsidP="000C5C55">
      <w:pPr>
        <w:spacing w:line="240" w:lineRule="auto"/>
        <w:jc w:val="both"/>
        <w:rPr>
          <w:rFonts w:ascii="Arial" w:eastAsia="Times New Roman" w:hAnsi="Arial" w:cs="Arial"/>
          <w:sz w:val="22"/>
          <w:lang w:val="en-GB"/>
        </w:rPr>
      </w:pPr>
      <w:r w:rsidRPr="00DE7645">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DE7645">
        <w:rPr>
          <w:rFonts w:ascii="Segoe UI" w:eastAsia="Times New Roman" w:hAnsi="Segoe UI" w:cs="Segoe UI"/>
          <w:sz w:val="22"/>
          <w:lang w:val="en-GB"/>
        </w:rPr>
        <w:t>Predračun</w:t>
      </w:r>
      <w:proofErr w:type="spellEnd"/>
      <w:r w:rsidRPr="00DE7645">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system under the "Minutes on the bid opening" (»</w:t>
      </w:r>
      <w:proofErr w:type="spellStart"/>
      <w:r w:rsidRPr="00DE7645">
        <w:rPr>
          <w:rFonts w:ascii="Segoe UI" w:eastAsia="Times New Roman" w:hAnsi="Segoe UI" w:cs="Segoe UI"/>
          <w:sz w:val="22"/>
          <w:lang w:val="en-GB"/>
        </w:rPr>
        <w:t>Zapisnik</w:t>
      </w:r>
      <w:proofErr w:type="spellEnd"/>
      <w:r w:rsidRPr="00DE7645">
        <w:rPr>
          <w:rFonts w:ascii="Segoe UI" w:eastAsia="Times New Roman" w:hAnsi="Segoe UI" w:cs="Segoe UI"/>
          <w:sz w:val="22"/>
          <w:lang w:val="en-GB"/>
        </w:rPr>
        <w:t xml:space="preserve"> o </w:t>
      </w:r>
      <w:proofErr w:type="spellStart"/>
      <w:r w:rsidRPr="00DE7645">
        <w:rPr>
          <w:rFonts w:ascii="Segoe UI" w:eastAsia="Times New Roman" w:hAnsi="Segoe UI" w:cs="Segoe UI"/>
          <w:sz w:val="22"/>
          <w:lang w:val="en-GB"/>
        </w:rPr>
        <w:t>odpiranju</w:t>
      </w:r>
      <w:proofErr w:type="spellEnd"/>
      <w:r w:rsidRPr="00DE7645">
        <w:rPr>
          <w:rFonts w:ascii="Segoe UI" w:eastAsia="Times New Roman" w:hAnsi="Segoe UI" w:cs="Segoe UI"/>
          <w:sz w:val="22"/>
          <w:lang w:val="en-GB"/>
        </w:rPr>
        <w:t xml:space="preserve"> </w:t>
      </w:r>
      <w:proofErr w:type="spellStart"/>
      <w:r w:rsidRPr="00DE7645">
        <w:rPr>
          <w:rFonts w:ascii="Segoe UI" w:eastAsia="Times New Roman" w:hAnsi="Segoe UI" w:cs="Segoe UI"/>
          <w:sz w:val="22"/>
          <w:lang w:val="en-GB"/>
        </w:rPr>
        <w:t>ponudb</w:t>
      </w:r>
      <w:proofErr w:type="spellEnd"/>
      <w:r w:rsidRPr="00DE7645">
        <w:rPr>
          <w:rFonts w:ascii="Segoe UI" w:eastAsia="Times New Roman" w:hAnsi="Segoe UI" w:cs="Segoe UI"/>
          <w:sz w:val="22"/>
          <w:lang w:val="en-GB"/>
        </w:rPr>
        <w:t>«) section</w:t>
      </w:r>
      <w:r w:rsidRPr="00DE7645">
        <w:rPr>
          <w:rFonts w:ascii="Arial" w:eastAsia="Times New Roman" w:hAnsi="Arial" w:cs="Arial"/>
          <w:sz w:val="22"/>
          <w:lang w:val="en-GB"/>
        </w:rPr>
        <w:t xml:space="preserve">. </w:t>
      </w:r>
    </w:p>
    <w:p w14:paraId="224CEE5A" w14:textId="77777777" w:rsidR="006D60B4" w:rsidRPr="00DE7645" w:rsidRDefault="006D60B4" w:rsidP="000C5C55">
      <w:pPr>
        <w:spacing w:line="240" w:lineRule="auto"/>
        <w:jc w:val="both"/>
        <w:rPr>
          <w:rFonts w:ascii="Arial" w:eastAsia="Times New Roman" w:hAnsi="Arial" w:cs="Arial"/>
          <w:sz w:val="22"/>
          <w:lang w:val="en-GB"/>
        </w:rPr>
      </w:pPr>
    </w:p>
    <w:p w14:paraId="491FB5A0" w14:textId="0C7D342E"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.12 </w:t>
      </w:r>
      <w:bookmarkEnd w:id="60"/>
      <w:bookmarkEnd w:id="61"/>
      <w:r w:rsidR="00AC5643" w:rsidRPr="00DE7645">
        <w:rPr>
          <w:rFonts w:ascii="Segoe UI" w:hAnsi="Segoe UI" w:cs="Segoe UI"/>
          <w:caps w:val="0"/>
          <w:sz w:val="28"/>
          <w:lang w:val="en-GB"/>
        </w:rPr>
        <w:t>QUERIES RELATING TO THE TENDER DOCUMENTATION</w:t>
      </w:r>
    </w:p>
    <w:bookmarkEnd w:id="62"/>
    <w:bookmarkEnd w:id="63"/>
    <w:p w14:paraId="14764FDB" w14:textId="56069560"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Communication with the Bidders concerning queries about the tender and the preparation of a bid shall be organised through the Public-Procurement Portal of the Official Gazette of the Republic of Slovenia: </w:t>
      </w:r>
      <w:hyperlink r:id="rId21" w:history="1">
        <w:r w:rsidRPr="00DE7645">
          <w:rPr>
            <w:rStyle w:val="Hyperlink"/>
            <w:rFonts w:ascii="Segoe UI" w:hAnsi="Segoe UI" w:cs="Segoe UI"/>
            <w:sz w:val="22"/>
            <w:lang w:val="en-GB"/>
          </w:rPr>
          <w:t>www.enarocanje.si</w:t>
        </w:r>
      </w:hyperlink>
      <w:r w:rsidRPr="00DE7645">
        <w:rPr>
          <w:rFonts w:ascii="Segoe UI" w:hAnsi="Segoe UI" w:cs="Segoe UI"/>
          <w:sz w:val="22"/>
          <w:lang w:val="en-GB"/>
        </w:rPr>
        <w:t xml:space="preserve">. </w:t>
      </w:r>
    </w:p>
    <w:p w14:paraId="559D6AFA" w14:textId="131DD044" w:rsidR="00AC5643" w:rsidRPr="00DE7645" w:rsidRDefault="00AC5643" w:rsidP="000C5C55">
      <w:pPr>
        <w:spacing w:line="240" w:lineRule="auto"/>
        <w:jc w:val="both"/>
        <w:rPr>
          <w:rFonts w:ascii="Segoe UI" w:hAnsi="Segoe UI" w:cs="Segoe UI"/>
          <w:sz w:val="18"/>
          <w:szCs w:val="18"/>
          <w:lang w:val="en-GB"/>
        </w:rPr>
      </w:pPr>
    </w:p>
    <w:p w14:paraId="79CB7334" w14:textId="3094AA49"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Queries about the tender documentation or any other query about the call for tender placed through the Public-Procurement Portal by </w:t>
      </w:r>
      <w:r w:rsidRPr="00DE7645">
        <w:rPr>
          <w:rFonts w:ascii="Segoe UI" w:hAnsi="Segoe UI" w:cs="Segoe UI"/>
          <w:b/>
          <w:bCs/>
          <w:sz w:val="22"/>
          <w:lang w:val="en-GB"/>
        </w:rPr>
        <w:t>1</w:t>
      </w:r>
      <w:r w:rsidR="003E43D6" w:rsidRPr="00DE7645">
        <w:rPr>
          <w:rFonts w:ascii="Segoe UI" w:hAnsi="Segoe UI" w:cs="Segoe UI"/>
          <w:b/>
          <w:bCs/>
          <w:sz w:val="22"/>
          <w:lang w:val="en-GB"/>
        </w:rPr>
        <w:t>6</w:t>
      </w:r>
      <w:r w:rsidRPr="00DE7645">
        <w:rPr>
          <w:rFonts w:ascii="Segoe UI" w:hAnsi="Segoe UI" w:cs="Segoe UI"/>
          <w:b/>
          <w:bCs/>
          <w:sz w:val="22"/>
          <w:lang w:val="en-GB"/>
        </w:rPr>
        <w:t>:00</w:t>
      </w:r>
      <w:r w:rsidRPr="00DE7645">
        <w:rPr>
          <w:rFonts w:ascii="Segoe UI" w:hAnsi="Segoe UI" w:cs="Segoe UI"/>
          <w:sz w:val="22"/>
          <w:lang w:val="en-GB"/>
        </w:rPr>
        <w:t xml:space="preserve"> on </w:t>
      </w:r>
      <w:r w:rsidR="007815B1">
        <w:rPr>
          <w:rFonts w:ascii="Segoe UI" w:hAnsi="Segoe UI" w:cs="Segoe UI"/>
          <w:b/>
          <w:sz w:val="22"/>
          <w:lang w:val="en-GB"/>
        </w:rPr>
        <w:t>4 September</w:t>
      </w:r>
      <w:r w:rsidR="000C2533">
        <w:rPr>
          <w:rFonts w:ascii="Segoe UI" w:hAnsi="Segoe UI" w:cs="Segoe UI"/>
          <w:b/>
          <w:sz w:val="22"/>
          <w:lang w:val="en-GB"/>
        </w:rPr>
        <w:t xml:space="preserve"> </w:t>
      </w:r>
      <w:r w:rsidR="0050461B" w:rsidRPr="0050461B">
        <w:rPr>
          <w:rFonts w:ascii="Segoe UI" w:hAnsi="Segoe UI" w:cs="Segoe UI"/>
          <w:b/>
          <w:sz w:val="22"/>
          <w:lang w:val="en-GB"/>
        </w:rPr>
        <w:t xml:space="preserve">2025 </w:t>
      </w:r>
      <w:r w:rsidRPr="00DE7645">
        <w:rPr>
          <w:rFonts w:ascii="Segoe UI" w:hAnsi="Segoe UI" w:cs="Segoe UI"/>
          <w:sz w:val="22"/>
          <w:lang w:val="en-GB"/>
        </w:rPr>
        <w:t>shall be considered as timely. After this time, the Contracting Authority shall not answer any queries about the tender.</w:t>
      </w:r>
    </w:p>
    <w:p w14:paraId="4DFA276D" w14:textId="77777777" w:rsidR="005209CC" w:rsidRPr="00DE7645" w:rsidRDefault="005209CC" w:rsidP="000C5C55">
      <w:pPr>
        <w:spacing w:line="240" w:lineRule="auto"/>
        <w:jc w:val="both"/>
        <w:rPr>
          <w:rFonts w:ascii="Segoe UI" w:hAnsi="Segoe UI" w:cs="Segoe UI"/>
          <w:sz w:val="18"/>
          <w:szCs w:val="18"/>
          <w:lang w:val="en-GB"/>
        </w:rPr>
      </w:pPr>
    </w:p>
    <w:p w14:paraId="2822B0EC" w14:textId="7254828A"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4DAF3171" w14:textId="732AC866" w:rsidR="00556A06" w:rsidRPr="00DE7645" w:rsidRDefault="00556A06" w:rsidP="000C5C55">
      <w:pPr>
        <w:spacing w:line="240" w:lineRule="auto"/>
        <w:jc w:val="both"/>
        <w:rPr>
          <w:rFonts w:ascii="Segoe UI" w:hAnsi="Segoe UI" w:cs="Segoe UI"/>
          <w:sz w:val="12"/>
          <w:szCs w:val="12"/>
          <w:lang w:val="en-GB"/>
        </w:rPr>
      </w:pPr>
    </w:p>
    <w:p w14:paraId="4ABF2D3E" w14:textId="77777777" w:rsidR="00BE394A" w:rsidRPr="00DE7645" w:rsidRDefault="00BE394A" w:rsidP="000C5C55">
      <w:pPr>
        <w:spacing w:line="240" w:lineRule="auto"/>
        <w:jc w:val="both"/>
        <w:rPr>
          <w:rFonts w:ascii="Segoe UI" w:hAnsi="Segoe UI" w:cs="Segoe UI"/>
          <w:sz w:val="12"/>
          <w:szCs w:val="12"/>
          <w:lang w:val="en-GB"/>
        </w:rPr>
      </w:pPr>
    </w:p>
    <w:p w14:paraId="25612496" w14:textId="34DF03B3" w:rsidR="004240DD" w:rsidRPr="00DE7645" w:rsidRDefault="004E25B8" w:rsidP="002245D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.13 </w:t>
      </w:r>
      <w:bookmarkEnd w:id="84"/>
      <w:r w:rsidR="00280E5B" w:rsidRPr="00DE7645">
        <w:rPr>
          <w:rFonts w:ascii="Segoe UI" w:hAnsi="Segoe UI" w:cs="Segoe UI"/>
          <w:caps w:val="0"/>
          <w:sz w:val="28"/>
          <w:lang w:val="en-GB"/>
        </w:rPr>
        <w:t>GROUND FOR EXCLUSION OF THE BID</w:t>
      </w:r>
    </w:p>
    <w:p w14:paraId="1E49D85A" w14:textId="398BCA38" w:rsidR="002245DC" w:rsidRPr="00DE7645" w:rsidRDefault="002245DC" w:rsidP="006134EE">
      <w:pPr>
        <w:spacing w:before="240" w:line="240" w:lineRule="auto"/>
        <w:jc w:val="both"/>
        <w:rPr>
          <w:rFonts w:ascii="Segoe UI" w:hAnsi="Segoe UI" w:cs="Segoe UI"/>
          <w:bCs/>
          <w:sz w:val="22"/>
          <w:lang w:val="en-GB"/>
        </w:rPr>
      </w:pPr>
      <w:r w:rsidRPr="00DE7645">
        <w:rPr>
          <w:rFonts w:ascii="Segoe UI" w:hAnsi="Segoe UI" w:cs="Segoe UI"/>
          <w:bCs/>
          <w:sz w:val="22"/>
          <w:lang w:val="en-GB"/>
        </w:rPr>
        <w:t xml:space="preserve">The economic operator shall verify compliance with the conditions by submitting the completed FORM </w:t>
      </w:r>
      <w:r w:rsidR="009C0B17" w:rsidRPr="00DE7645">
        <w:rPr>
          <w:rFonts w:ascii="Segoe UI" w:hAnsi="Segoe UI" w:cs="Segoe UI"/>
          <w:bCs/>
          <w:sz w:val="22"/>
          <w:lang w:val="en-GB"/>
        </w:rPr>
        <w:t>ESPD</w:t>
      </w:r>
      <w:r w:rsidR="006134EE" w:rsidRPr="00DE7645">
        <w:rPr>
          <w:rFonts w:ascii="Segoe UI" w:hAnsi="Segoe UI" w:cs="Segoe UI"/>
          <w:bCs/>
          <w:sz w:val="22"/>
          <w:lang w:val="en-GB"/>
        </w:rPr>
        <w:t>.</w:t>
      </w:r>
    </w:p>
    <w:p w14:paraId="4C238668" w14:textId="09E80FE9" w:rsidR="002245DC" w:rsidRPr="00DE7645" w:rsidRDefault="002245DC" w:rsidP="000C5C55">
      <w:pPr>
        <w:spacing w:line="240" w:lineRule="auto"/>
        <w:jc w:val="both"/>
        <w:rPr>
          <w:rFonts w:ascii="Segoe UI" w:hAnsi="Segoe UI" w:cs="Segoe UI"/>
          <w:sz w:val="10"/>
          <w:szCs w:val="10"/>
          <w:lang w:val="en-GB"/>
        </w:rPr>
      </w:pPr>
    </w:p>
    <w:tbl>
      <w:tblPr>
        <w:tblStyle w:val="TableGrid"/>
        <w:tblW w:w="10201" w:type="dxa"/>
        <w:tblLook w:val="04A0" w:firstRow="1" w:lastRow="0" w:firstColumn="1" w:lastColumn="0" w:noHBand="0" w:noVBand="1"/>
      </w:tblPr>
      <w:tblGrid>
        <w:gridCol w:w="6658"/>
        <w:gridCol w:w="3543"/>
      </w:tblGrid>
      <w:tr w:rsidR="002245DC" w:rsidRPr="00DE7645" w14:paraId="492581FB" w14:textId="77777777" w:rsidTr="007564E5">
        <w:tc>
          <w:tcPr>
            <w:tcW w:w="665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DE7645" w:rsidRDefault="002245DC" w:rsidP="00841EDD">
            <w:pPr>
              <w:jc w:val="both"/>
              <w:rPr>
                <w:rFonts w:ascii="Segoe UI" w:hAnsi="Segoe UI" w:cs="Segoe UI"/>
                <w:b/>
                <w:lang w:val="en-GB"/>
              </w:rPr>
            </w:pPr>
            <w:r w:rsidRPr="00DE7645">
              <w:rPr>
                <w:rFonts w:ascii="Segoe UI" w:eastAsia="Times New Roman" w:hAnsi="Segoe UI" w:cs="Segoe UI"/>
                <w:b/>
                <w:caps/>
                <w:lang w:val="en-GB"/>
              </w:rPr>
              <w:t xml:space="preserve">P1: </w:t>
            </w:r>
            <w:r w:rsidR="00D01899" w:rsidRPr="00DE7645">
              <w:rPr>
                <w:rFonts w:ascii="Segoe UI" w:hAnsi="Segoe UI" w:cs="Segoe UI"/>
                <w:b/>
                <w:bCs/>
                <w:lang w:val="en-GB"/>
              </w:rPr>
              <w:t>Reasons related to criminal convictions</w:t>
            </w:r>
          </w:p>
        </w:tc>
        <w:tc>
          <w:tcPr>
            <w:tcW w:w="354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DE7645" w:rsidRDefault="006411E3" w:rsidP="00841EDD">
            <w:pPr>
              <w:jc w:val="both"/>
              <w:rPr>
                <w:rFonts w:ascii="Segoe UI" w:hAnsi="Segoe UI" w:cs="Segoe UI"/>
                <w:b/>
                <w:lang w:val="en-GB"/>
              </w:rPr>
            </w:pPr>
            <w:r w:rsidRPr="00DE7645">
              <w:rPr>
                <w:rFonts w:ascii="Segoe UI" w:hAnsi="Segoe UI" w:cs="Segoe UI"/>
                <w:b/>
                <w:lang w:val="en-GB"/>
              </w:rPr>
              <w:t>Proof</w:t>
            </w:r>
          </w:p>
        </w:tc>
      </w:tr>
      <w:tr w:rsidR="002245DC" w:rsidRPr="00DE7645" w14:paraId="15E33F48" w14:textId="77777777" w:rsidTr="007564E5">
        <w:tc>
          <w:tcPr>
            <w:tcW w:w="6658" w:type="dxa"/>
            <w:tcBorders>
              <w:top w:val="single" w:sz="4" w:space="0" w:color="auto"/>
              <w:left w:val="single" w:sz="4" w:space="0" w:color="auto"/>
              <w:bottom w:val="single" w:sz="4" w:space="0" w:color="auto"/>
              <w:right w:val="single" w:sz="4" w:space="0" w:color="auto"/>
            </w:tcBorders>
          </w:tcPr>
          <w:p w14:paraId="05739440" w14:textId="77777777" w:rsidR="008706DF" w:rsidRPr="00B449EB" w:rsidRDefault="008706DF" w:rsidP="00841EDD">
            <w:pPr>
              <w:jc w:val="both"/>
              <w:rPr>
                <w:rFonts w:ascii="Segoe UI" w:hAnsi="Segoe UI" w:cs="Segoe UI"/>
                <w:lang w:val="en-GB"/>
              </w:rPr>
            </w:pPr>
          </w:p>
          <w:p w14:paraId="3EF85153" w14:textId="3AAC7790" w:rsidR="002245DC" w:rsidRPr="00B449EB" w:rsidRDefault="002245DC" w:rsidP="00841EDD">
            <w:pPr>
              <w:jc w:val="both"/>
              <w:rPr>
                <w:rFonts w:ascii="Segoe UI" w:hAnsi="Segoe UI" w:cs="Segoe UI"/>
                <w:lang w:val="en-GB"/>
              </w:rPr>
            </w:pPr>
            <w:r w:rsidRPr="00B449EB">
              <w:rPr>
                <w:rFonts w:ascii="Segoe UI" w:hAnsi="Segoe UI" w:cs="Segoe UI"/>
                <w:lang w:val="en-GB"/>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B449EB" w:rsidRDefault="00983E57" w:rsidP="00841EDD">
            <w:pPr>
              <w:jc w:val="both"/>
              <w:rPr>
                <w:rFonts w:ascii="Segoe UI" w:hAnsi="Segoe UI" w:cs="Segoe UI"/>
                <w:lang w:val="en-GB"/>
              </w:rPr>
            </w:pPr>
          </w:p>
          <w:p w14:paraId="34F139CA" w14:textId="77777777" w:rsidR="00337803" w:rsidRPr="00B449EB" w:rsidRDefault="00337803" w:rsidP="00337803">
            <w:pPr>
              <w:tabs>
                <w:tab w:val="left" w:pos="887"/>
              </w:tabs>
              <w:jc w:val="both"/>
              <w:rPr>
                <w:rFonts w:ascii="Segoe UI" w:hAnsi="Segoe UI" w:cs="Segoe UI"/>
                <w:lang w:val="en-GB"/>
              </w:rPr>
            </w:pPr>
            <w:r w:rsidRPr="00B449EB">
              <w:rPr>
                <w:rFonts w:ascii="Segoe UI" w:hAnsi="Segoe UI" w:cs="Segoe UI"/>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B449EB" w:rsidRDefault="00337803" w:rsidP="00337803">
            <w:pPr>
              <w:tabs>
                <w:tab w:val="left" w:pos="887"/>
              </w:tabs>
              <w:jc w:val="both"/>
              <w:rPr>
                <w:rFonts w:ascii="Segoe UI" w:hAnsi="Segoe UI" w:cs="Segoe UI"/>
                <w:lang w:val="en-GB"/>
              </w:rPr>
            </w:pPr>
          </w:p>
          <w:p w14:paraId="6CD19C6E" w14:textId="77777777" w:rsidR="002245DC" w:rsidRPr="00B449EB" w:rsidRDefault="00337803" w:rsidP="00337803">
            <w:pPr>
              <w:tabs>
                <w:tab w:val="left" w:pos="887"/>
              </w:tabs>
              <w:jc w:val="both"/>
              <w:rPr>
                <w:rFonts w:ascii="Segoe UI" w:hAnsi="Segoe UI" w:cs="Segoe UI"/>
                <w:lang w:val="en-GB"/>
              </w:rPr>
            </w:pPr>
            <w:r w:rsidRPr="00B449EB">
              <w:rPr>
                <w:rFonts w:ascii="Segoe UI" w:hAnsi="Segoe UI" w:cs="Segoe UI"/>
                <w:lang w:val="en-GB"/>
              </w:rPr>
              <w:lastRenderedPageBreak/>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B449EB" w:rsidRDefault="008706DF" w:rsidP="00337803">
            <w:pPr>
              <w:tabs>
                <w:tab w:val="left" w:pos="887"/>
              </w:tabs>
              <w:jc w:val="both"/>
              <w:rPr>
                <w:rFonts w:ascii="Segoe UI" w:hAnsi="Segoe UI" w:cs="Segoe UI"/>
                <w:sz w:val="2"/>
                <w:szCs w:val="2"/>
                <w:lang w:val="en-GB"/>
              </w:rPr>
            </w:pPr>
          </w:p>
        </w:tc>
        <w:tc>
          <w:tcPr>
            <w:tcW w:w="3543" w:type="dxa"/>
            <w:tcBorders>
              <w:top w:val="single" w:sz="4" w:space="0" w:color="auto"/>
              <w:left w:val="single" w:sz="4" w:space="0" w:color="auto"/>
              <w:bottom w:val="single" w:sz="4" w:space="0" w:color="auto"/>
              <w:right w:val="single" w:sz="4" w:space="0" w:color="auto"/>
            </w:tcBorders>
          </w:tcPr>
          <w:p w14:paraId="49E1C000" w14:textId="77777777" w:rsidR="008706DF" w:rsidRPr="00DE7645" w:rsidRDefault="008706DF" w:rsidP="00841EDD">
            <w:pPr>
              <w:pStyle w:val="NoSpacing"/>
              <w:rPr>
                <w:rFonts w:ascii="Segoe UI" w:hAnsi="Segoe UI" w:cs="Segoe UI"/>
                <w:sz w:val="10"/>
                <w:szCs w:val="10"/>
                <w:lang w:val="en-GB"/>
              </w:rPr>
            </w:pPr>
          </w:p>
          <w:p w14:paraId="39629462" w14:textId="5CA7656F" w:rsidR="002245DC" w:rsidRPr="00DE7645" w:rsidRDefault="002F0281" w:rsidP="002F0281">
            <w:pPr>
              <w:pStyle w:val="NoSpacing"/>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lang w:val="en-GB"/>
              </w:rPr>
              <w:t>ESPD form</w:t>
            </w:r>
            <w:r w:rsidRPr="00DE7645">
              <w:rPr>
                <w:rFonts w:ascii="Segoe UI" w:hAnsi="Segoe UI" w:cs="Segoe UI"/>
                <w:iCs/>
                <w:lang w:val="en-GB"/>
              </w:rPr>
              <w:t xml:space="preserve">. </w:t>
            </w:r>
            <w:r w:rsidRPr="00DE7645">
              <w:rPr>
                <w:rFonts w:ascii="Segoe UI" w:eastAsia="MS Mincho" w:hAnsi="Segoe UI" w:cs="Segoe UI"/>
                <w:lang w:val="en-GB"/>
              </w:rPr>
              <w:t xml:space="preserve">(»Part III: Exclusion grounds, Section A: Grounds relating to criminal convictions«) for all economic operators involved in procedure </w:t>
            </w:r>
            <w:proofErr w:type="gramStart"/>
            <w:r w:rsidRPr="00DE7645">
              <w:rPr>
                <w:rFonts w:ascii="Segoe UI" w:eastAsia="MS Mincho" w:hAnsi="Segoe UI" w:cs="Segoe UI"/>
                <w:lang w:val="en-GB"/>
              </w:rPr>
              <w:t xml:space="preserve">and </w:t>
            </w:r>
            <w:r w:rsidRPr="00DE7645">
              <w:rPr>
                <w:rFonts w:ascii="Segoe UI" w:hAnsi="Segoe UI" w:cs="Segoe UI"/>
                <w:lang w:val="en-GB"/>
              </w:rPr>
              <w:t xml:space="preserve"> Section</w:t>
            </w:r>
            <w:proofErr w:type="gramEnd"/>
            <w:r w:rsidRPr="00DE7645">
              <w:rPr>
                <w:rFonts w:ascii="Segoe UI" w:hAnsi="Segoe UI" w:cs="Segoe UI"/>
                <w:lang w:val="en-GB"/>
              </w:rPr>
              <w:t xml:space="preserve"> D: Purely national exclusion grounds«) for all economic operators involved in procedure.</w:t>
            </w:r>
          </w:p>
        </w:tc>
      </w:tr>
      <w:tr w:rsidR="00FA2012" w:rsidRPr="00DE7645"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DE7645" w:rsidRDefault="00FA2012" w:rsidP="00841EDD">
            <w:pPr>
              <w:jc w:val="both"/>
              <w:rPr>
                <w:rFonts w:ascii="Segoe UI" w:hAnsi="Segoe UI" w:cs="Segoe UI"/>
                <w:b/>
                <w:lang w:val="en-GB"/>
              </w:rPr>
            </w:pPr>
            <w:r w:rsidRPr="00DE7645">
              <w:rPr>
                <w:rFonts w:ascii="Segoe UI" w:hAnsi="Segoe UI" w:cs="Segoe UI"/>
                <w:b/>
                <w:lang w:val="en-GB"/>
              </w:rPr>
              <w:t>P2: Reasons related to the payment of taxes or contributions for social security                 Proof</w:t>
            </w:r>
            <w:r w:rsidRPr="00DE7645">
              <w:rPr>
                <w:rFonts w:ascii="Segoe UI" w:hAnsi="Segoe UI" w:cs="Segoe UI"/>
                <w:b/>
                <w:lang w:val="en-GB"/>
              </w:rPr>
              <w:tab/>
            </w:r>
          </w:p>
        </w:tc>
      </w:tr>
      <w:tr w:rsidR="002245DC" w:rsidRPr="00DE7645" w14:paraId="3168BC36" w14:textId="77777777" w:rsidTr="007564E5">
        <w:tc>
          <w:tcPr>
            <w:tcW w:w="6658" w:type="dxa"/>
            <w:tcBorders>
              <w:top w:val="single" w:sz="4" w:space="0" w:color="auto"/>
              <w:left w:val="single" w:sz="4" w:space="0" w:color="auto"/>
              <w:bottom w:val="single" w:sz="4" w:space="0" w:color="auto"/>
              <w:right w:val="single" w:sz="4" w:space="0" w:color="auto"/>
            </w:tcBorders>
            <w:hideMark/>
          </w:tcPr>
          <w:p w14:paraId="43E56097" w14:textId="77777777" w:rsidR="008706DF" w:rsidRPr="00DE7645" w:rsidRDefault="008706DF" w:rsidP="00841EDD">
            <w:pPr>
              <w:jc w:val="both"/>
              <w:rPr>
                <w:rFonts w:ascii="Segoe UI" w:hAnsi="Segoe UI" w:cs="Segoe UI"/>
                <w:sz w:val="10"/>
                <w:szCs w:val="10"/>
                <w:lang w:val="en-GB"/>
              </w:rPr>
            </w:pPr>
          </w:p>
          <w:p w14:paraId="4E0F4B06" w14:textId="406B1BF4" w:rsidR="002245DC" w:rsidRPr="00DE7645" w:rsidRDefault="002245DC" w:rsidP="00841EDD">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DE7645" w:rsidRDefault="008706DF" w:rsidP="00841EDD">
            <w:pPr>
              <w:jc w:val="both"/>
              <w:rPr>
                <w:rFonts w:ascii="Segoe UI" w:hAnsi="Segoe UI" w:cs="Segoe UI"/>
                <w:sz w:val="10"/>
                <w:szCs w:val="10"/>
                <w:lang w:val="en-GB"/>
              </w:rPr>
            </w:pPr>
          </w:p>
          <w:p w14:paraId="0CEFFE37" w14:textId="1E7A1F4B" w:rsidR="00BE394A" w:rsidRPr="00DE7645" w:rsidRDefault="00BE394A" w:rsidP="00841EDD">
            <w:pPr>
              <w:jc w:val="both"/>
              <w:rPr>
                <w:rFonts w:ascii="Segoe UI" w:hAnsi="Segoe UI" w:cs="Segoe UI"/>
                <w:sz w:val="18"/>
                <w:szCs w:val="18"/>
                <w:lang w:val="en-GB"/>
              </w:rPr>
            </w:pPr>
          </w:p>
        </w:tc>
        <w:tc>
          <w:tcPr>
            <w:tcW w:w="3543" w:type="dxa"/>
            <w:tcBorders>
              <w:top w:val="single" w:sz="4" w:space="0" w:color="auto"/>
              <w:left w:val="single" w:sz="4" w:space="0" w:color="auto"/>
              <w:bottom w:val="single" w:sz="4" w:space="0" w:color="auto"/>
              <w:right w:val="single" w:sz="4" w:space="0" w:color="auto"/>
            </w:tcBorders>
          </w:tcPr>
          <w:p w14:paraId="7F33D1F5" w14:textId="77777777" w:rsidR="008706DF" w:rsidRPr="00DE7645" w:rsidRDefault="008706DF" w:rsidP="00841EDD">
            <w:pPr>
              <w:jc w:val="both"/>
              <w:rPr>
                <w:rFonts w:ascii="Segoe UI" w:hAnsi="Segoe UI" w:cs="Segoe UI"/>
                <w:sz w:val="10"/>
                <w:szCs w:val="10"/>
                <w:lang w:val="en-GB"/>
              </w:rPr>
            </w:pPr>
          </w:p>
          <w:p w14:paraId="67548B16" w14:textId="61109795" w:rsidR="002245DC" w:rsidRPr="00DE7645" w:rsidRDefault="002F0281" w:rsidP="002F0281">
            <w:pPr>
              <w:jc w:val="both"/>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B: Grounds relating to the payment of taxes or social security contributions«) for all economic operators involved in procedure</w:t>
            </w:r>
            <w:r w:rsidRPr="00DE7645">
              <w:rPr>
                <w:rFonts w:ascii="Segoe UI" w:eastAsia="MS Mincho" w:hAnsi="Segoe UI" w:cs="Segoe UI"/>
                <w:lang w:val="en-GB"/>
              </w:rPr>
              <w:t>.</w:t>
            </w:r>
          </w:p>
        </w:tc>
      </w:tr>
      <w:tr w:rsidR="003C4CF5" w:rsidRPr="00DE764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DE7645" w:rsidRDefault="003C4CF5" w:rsidP="003C4CF5">
            <w:pPr>
              <w:autoSpaceDE w:val="0"/>
              <w:autoSpaceDN w:val="0"/>
              <w:adjustRightInd w:val="0"/>
              <w:jc w:val="both"/>
              <w:rPr>
                <w:rFonts w:ascii="Segoe UI" w:hAnsi="Segoe UI" w:cs="Segoe UI"/>
                <w:b/>
                <w:bCs/>
                <w:lang w:val="en-GB"/>
              </w:rPr>
            </w:pPr>
            <w:r w:rsidRPr="00DE7645">
              <w:rPr>
                <w:rFonts w:ascii="Segoe UI" w:hAnsi="Segoe UI" w:cs="Segoe UI"/>
                <w:b/>
                <w:lang w:val="en-GB"/>
              </w:rPr>
              <w:t xml:space="preserve">P3: </w:t>
            </w:r>
            <w:r w:rsidRPr="00DE7645">
              <w:rPr>
                <w:rFonts w:ascii="Segoe UI" w:hAnsi="Segoe UI" w:cs="Segoe UI"/>
                <w:b/>
                <w:bCs/>
                <w:lang w:val="en-GB"/>
              </w:rPr>
              <w:t xml:space="preserve">National provision – Register of economic operators with negative references                           </w:t>
            </w:r>
            <w:r w:rsidRPr="00DE7645">
              <w:rPr>
                <w:rFonts w:ascii="Segoe UI" w:hAnsi="Segoe UI" w:cs="Segoe UI"/>
                <w:b/>
                <w:lang w:val="en-GB"/>
              </w:rPr>
              <w:t>Proof</w:t>
            </w:r>
          </w:p>
        </w:tc>
      </w:tr>
      <w:tr w:rsidR="002245DC" w:rsidRPr="00DE7645" w14:paraId="64EB613C" w14:textId="77777777" w:rsidTr="007564E5">
        <w:tc>
          <w:tcPr>
            <w:tcW w:w="6658" w:type="dxa"/>
            <w:tcBorders>
              <w:top w:val="single" w:sz="4" w:space="0" w:color="auto"/>
              <w:left w:val="single" w:sz="4" w:space="0" w:color="auto"/>
              <w:bottom w:val="single" w:sz="4" w:space="0" w:color="auto"/>
              <w:right w:val="single" w:sz="4" w:space="0" w:color="auto"/>
            </w:tcBorders>
            <w:hideMark/>
          </w:tcPr>
          <w:p w14:paraId="756429B1" w14:textId="77777777" w:rsidR="008706DF" w:rsidRPr="00DE7645" w:rsidRDefault="008706DF" w:rsidP="00841EDD">
            <w:pPr>
              <w:jc w:val="both"/>
              <w:rPr>
                <w:rFonts w:ascii="Segoe UI" w:hAnsi="Segoe UI" w:cs="Segoe UI"/>
                <w:sz w:val="10"/>
                <w:szCs w:val="10"/>
                <w:lang w:val="en-GB"/>
              </w:rPr>
            </w:pPr>
          </w:p>
          <w:p w14:paraId="09017FCB" w14:textId="03DEADA3" w:rsidR="002245DC" w:rsidRPr="00DE7645" w:rsidRDefault="002245DC" w:rsidP="00841EDD">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DE7645" w:rsidRDefault="000516D1" w:rsidP="00841EDD">
            <w:pPr>
              <w:jc w:val="both"/>
              <w:rPr>
                <w:rFonts w:ascii="Segoe UI" w:hAnsi="Segoe UI" w:cs="Segoe UI"/>
                <w:sz w:val="10"/>
                <w:szCs w:val="10"/>
                <w:lang w:val="en-GB"/>
              </w:rPr>
            </w:pPr>
          </w:p>
          <w:p w14:paraId="223B0EB9" w14:textId="1EA05C4C" w:rsidR="008706DF" w:rsidRPr="00DE7645" w:rsidRDefault="008706DF" w:rsidP="00841EDD">
            <w:pPr>
              <w:jc w:val="both"/>
              <w:rPr>
                <w:rFonts w:ascii="Segoe UI" w:hAnsi="Segoe UI" w:cs="Segoe UI"/>
                <w:sz w:val="10"/>
                <w:szCs w:val="10"/>
                <w:lang w:val="en-GB"/>
              </w:rPr>
            </w:pPr>
          </w:p>
        </w:tc>
        <w:tc>
          <w:tcPr>
            <w:tcW w:w="3543" w:type="dxa"/>
            <w:tcBorders>
              <w:top w:val="single" w:sz="4" w:space="0" w:color="auto"/>
              <w:left w:val="single" w:sz="4" w:space="0" w:color="auto"/>
              <w:bottom w:val="single" w:sz="4" w:space="0" w:color="auto"/>
              <w:right w:val="single" w:sz="4" w:space="0" w:color="auto"/>
            </w:tcBorders>
          </w:tcPr>
          <w:p w14:paraId="0D66F87E" w14:textId="77777777" w:rsidR="008706DF" w:rsidRPr="00DE7645" w:rsidRDefault="008706DF" w:rsidP="00841EDD">
            <w:pPr>
              <w:jc w:val="both"/>
              <w:rPr>
                <w:rFonts w:ascii="Segoe UI" w:hAnsi="Segoe UI" w:cs="Segoe UI"/>
                <w:sz w:val="10"/>
                <w:szCs w:val="10"/>
                <w:lang w:val="en-GB"/>
              </w:rPr>
            </w:pPr>
          </w:p>
          <w:p w14:paraId="5489046D" w14:textId="77777777" w:rsidR="002F0281" w:rsidRPr="00DE7645" w:rsidRDefault="002F0281" w:rsidP="002F0281">
            <w:pPr>
              <w:jc w:val="both"/>
              <w:rPr>
                <w:rFonts w:ascii="Segoe UI" w:eastAsia="MS Mincho" w:hAnsi="Segoe UI" w:cs="Segoe UI"/>
                <w:lang w:val="en-GB"/>
              </w:rPr>
            </w:pPr>
            <w:r w:rsidRPr="00DE7645">
              <w:rPr>
                <w:rFonts w:ascii="Segoe UI" w:eastAsia="MS Mincho" w:hAnsi="Segoe UI" w:cs="Segoe UI"/>
                <w:b/>
                <w:lang w:val="en-GB"/>
              </w:rPr>
              <w:t xml:space="preserve">The proof: </w:t>
            </w: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lang w:val="en-GB"/>
              </w:rPr>
              <w:t>.</w:t>
            </w:r>
          </w:p>
          <w:p w14:paraId="4EB08501" w14:textId="2822A7B8" w:rsidR="002245DC" w:rsidRPr="00DE7645" w:rsidRDefault="002245DC" w:rsidP="00841EDD">
            <w:pPr>
              <w:jc w:val="both"/>
              <w:rPr>
                <w:rFonts w:ascii="Segoe UI" w:hAnsi="Segoe UI" w:cs="Segoe UI"/>
                <w:lang w:val="en-GB"/>
              </w:rPr>
            </w:pPr>
          </w:p>
        </w:tc>
      </w:tr>
      <w:tr w:rsidR="002245DC" w:rsidRPr="00DE7645" w14:paraId="45DD7D02" w14:textId="77777777" w:rsidTr="007564E5">
        <w:tc>
          <w:tcPr>
            <w:tcW w:w="665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DE7645" w:rsidRDefault="002245DC" w:rsidP="00841EDD">
            <w:pPr>
              <w:rPr>
                <w:rFonts w:ascii="Segoe UI" w:hAnsi="Segoe UI" w:cs="Segoe UI"/>
                <w:b/>
                <w:lang w:val="en-GB"/>
              </w:rPr>
            </w:pPr>
            <w:r w:rsidRPr="00DE7645">
              <w:rPr>
                <w:rFonts w:ascii="Segoe UI" w:hAnsi="Segoe UI" w:cs="Segoe UI"/>
                <w:b/>
                <w:lang w:val="en-GB"/>
              </w:rPr>
              <w:t xml:space="preserve">P4: </w:t>
            </w:r>
            <w:r w:rsidR="00D01899" w:rsidRPr="00DE7645">
              <w:rPr>
                <w:rFonts w:ascii="Segoe UI" w:hAnsi="Segoe UI" w:cs="Segoe UI"/>
                <w:b/>
                <w:lang w:val="en-GB"/>
              </w:rPr>
              <w:t>National provision – offence related to payment for work</w:t>
            </w:r>
          </w:p>
        </w:tc>
        <w:tc>
          <w:tcPr>
            <w:tcW w:w="354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DE7645" w:rsidRDefault="00D926FD" w:rsidP="00841EDD">
            <w:pPr>
              <w:rPr>
                <w:rFonts w:ascii="Segoe UI" w:hAnsi="Segoe UI" w:cs="Segoe UI"/>
                <w:b/>
                <w:lang w:val="en-GB"/>
              </w:rPr>
            </w:pPr>
            <w:r w:rsidRPr="00DE7645">
              <w:rPr>
                <w:rFonts w:ascii="Segoe UI" w:hAnsi="Segoe UI" w:cs="Segoe UI"/>
                <w:b/>
                <w:lang w:val="en-GB"/>
              </w:rPr>
              <w:t>Proof</w:t>
            </w:r>
          </w:p>
        </w:tc>
      </w:tr>
      <w:tr w:rsidR="002245DC" w:rsidRPr="00DE7645" w14:paraId="3C24D761" w14:textId="77777777" w:rsidTr="007564E5">
        <w:tc>
          <w:tcPr>
            <w:tcW w:w="6658" w:type="dxa"/>
            <w:tcBorders>
              <w:top w:val="single" w:sz="4" w:space="0" w:color="auto"/>
              <w:left w:val="single" w:sz="4" w:space="0" w:color="auto"/>
              <w:bottom w:val="single" w:sz="4" w:space="0" w:color="auto"/>
              <w:right w:val="single" w:sz="4" w:space="0" w:color="auto"/>
            </w:tcBorders>
          </w:tcPr>
          <w:p w14:paraId="136EF462" w14:textId="77777777" w:rsidR="000516D1" w:rsidRPr="00DE7645" w:rsidRDefault="000516D1" w:rsidP="00841EDD">
            <w:pPr>
              <w:jc w:val="both"/>
              <w:rPr>
                <w:rFonts w:ascii="Segoe UI" w:hAnsi="Segoe UI" w:cs="Segoe UI"/>
                <w:sz w:val="10"/>
                <w:szCs w:val="10"/>
                <w:lang w:val="en-GB"/>
              </w:rPr>
            </w:pPr>
          </w:p>
          <w:p w14:paraId="161D8B5B" w14:textId="16BA8E6F" w:rsidR="002245DC" w:rsidRPr="00B449EB" w:rsidRDefault="002245DC" w:rsidP="00841EDD">
            <w:pPr>
              <w:jc w:val="both"/>
              <w:rPr>
                <w:rFonts w:ascii="Segoe UI" w:hAnsi="Segoe UI" w:cs="Segoe UI"/>
                <w:lang w:val="en-GB"/>
              </w:rPr>
            </w:pPr>
            <w:r w:rsidRPr="00B449EB">
              <w:rPr>
                <w:rFonts w:ascii="Segoe UI" w:hAnsi="Segoe UI" w:cs="Segoe UI"/>
                <w:lang w:val="en-GB"/>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6B692656" w14:textId="77777777" w:rsidR="00337803" w:rsidRPr="00B449EB" w:rsidRDefault="00337803" w:rsidP="00337803">
            <w:pPr>
              <w:jc w:val="both"/>
              <w:rPr>
                <w:rFonts w:ascii="Segoe UI" w:hAnsi="Segoe UI" w:cs="Segoe UI"/>
                <w:lang w:val="en-GB"/>
              </w:rPr>
            </w:pPr>
            <w:r w:rsidRPr="00B449EB">
              <w:rPr>
                <w:rFonts w:ascii="Segoe UI" w:hAnsi="Segoe UI" w:cs="Segoe UI"/>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B449EB" w:rsidRDefault="00337803" w:rsidP="00337803">
            <w:pPr>
              <w:jc w:val="both"/>
              <w:rPr>
                <w:rFonts w:ascii="Segoe UI" w:hAnsi="Segoe UI" w:cs="Segoe UI"/>
                <w:sz w:val="10"/>
                <w:szCs w:val="10"/>
                <w:lang w:val="en-GB"/>
              </w:rPr>
            </w:pPr>
          </w:p>
          <w:p w14:paraId="7CE6C054" w14:textId="77777777" w:rsidR="005D02F1" w:rsidRPr="00B449EB" w:rsidRDefault="00337803" w:rsidP="00337803">
            <w:pPr>
              <w:jc w:val="both"/>
              <w:rPr>
                <w:rFonts w:ascii="Segoe UI" w:hAnsi="Segoe UI" w:cs="Segoe UI"/>
                <w:lang w:val="en-GB"/>
              </w:rPr>
            </w:pPr>
            <w:r w:rsidRPr="00B449EB">
              <w:rPr>
                <w:rFonts w:ascii="Segoe UI" w:hAnsi="Segoe UI" w:cs="Segoe UI"/>
                <w:lang w:val="en-GB"/>
              </w:rPr>
              <w:t xml:space="preserve">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w:t>
            </w:r>
            <w:r w:rsidRPr="00B449EB">
              <w:rPr>
                <w:rFonts w:ascii="Segoe UI" w:hAnsi="Segoe UI" w:cs="Segoe UI"/>
                <w:lang w:val="en-GB"/>
              </w:rPr>
              <w:lastRenderedPageBreak/>
              <w:t>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DE7645" w:rsidRDefault="00757888" w:rsidP="00337803">
            <w:pPr>
              <w:jc w:val="both"/>
              <w:rPr>
                <w:rFonts w:ascii="Segoe UI" w:eastAsia="Times New Roman" w:hAnsi="Segoe UI" w:cs="Segoe UI"/>
                <w:sz w:val="10"/>
                <w:szCs w:val="10"/>
                <w:lang w:val="en-GB"/>
              </w:rPr>
            </w:pPr>
          </w:p>
        </w:tc>
        <w:tc>
          <w:tcPr>
            <w:tcW w:w="3543" w:type="dxa"/>
            <w:tcBorders>
              <w:top w:val="single" w:sz="4" w:space="0" w:color="auto"/>
              <w:left w:val="single" w:sz="4" w:space="0" w:color="auto"/>
              <w:bottom w:val="single" w:sz="4" w:space="0" w:color="auto"/>
              <w:right w:val="single" w:sz="4" w:space="0" w:color="auto"/>
            </w:tcBorders>
          </w:tcPr>
          <w:p w14:paraId="3E0A4F86" w14:textId="77777777" w:rsidR="000516D1" w:rsidRPr="00DE7645" w:rsidRDefault="000516D1" w:rsidP="00841EDD">
            <w:pPr>
              <w:jc w:val="both"/>
              <w:rPr>
                <w:rFonts w:ascii="Segoe UI" w:hAnsi="Segoe UI" w:cs="Segoe UI"/>
                <w:sz w:val="10"/>
                <w:szCs w:val="10"/>
                <w:lang w:val="en-GB"/>
              </w:rPr>
            </w:pPr>
          </w:p>
          <w:p w14:paraId="167F7CF0" w14:textId="45F52406" w:rsidR="003253AC" w:rsidRPr="00B449EB" w:rsidRDefault="002F0281" w:rsidP="002F0281">
            <w:pPr>
              <w:jc w:val="both"/>
              <w:rPr>
                <w:rFonts w:ascii="Segoe UI" w:eastAsia="MS Mincho" w:hAnsi="Segoe UI" w:cs="Segoe UI"/>
                <w:lang w:val="en-GB"/>
              </w:rPr>
            </w:pPr>
            <w:r w:rsidRPr="00B449EB">
              <w:rPr>
                <w:rFonts w:ascii="Segoe UI" w:eastAsia="MS Mincho" w:hAnsi="Segoe UI" w:cs="Segoe UI"/>
                <w:lang w:val="en-GB"/>
              </w:rPr>
              <w:t xml:space="preserve">Completed </w:t>
            </w:r>
            <w:r w:rsidRPr="00B449EB">
              <w:rPr>
                <w:rFonts w:ascii="Segoe UI" w:hAnsi="Segoe UI" w:cs="Segoe UI"/>
                <w:b/>
                <w:iCs/>
                <w:color w:val="000000"/>
                <w:lang w:val="en-GB"/>
              </w:rPr>
              <w:t>ESPD form</w:t>
            </w:r>
            <w:r w:rsidRPr="00B449EB">
              <w:rPr>
                <w:rFonts w:ascii="Segoe UI" w:hAnsi="Segoe UI" w:cs="Segoe UI"/>
                <w:iCs/>
                <w:color w:val="000000"/>
                <w:lang w:val="en-GB"/>
              </w:rPr>
              <w:t xml:space="preserve">. </w:t>
            </w:r>
            <w:r w:rsidRPr="00B449EB">
              <w:rPr>
                <w:rFonts w:ascii="Segoe UI" w:eastAsia="MS Mincho" w:hAnsi="Segoe UI" w:cs="Segoe UI"/>
                <w:color w:val="000000"/>
                <w:lang w:val="en-GB"/>
              </w:rPr>
              <w:t>(»Part III: Exclusion grounds, Section D: Purely national exclusion grounds«) for all economic operators involved in procedure</w:t>
            </w:r>
            <w:r w:rsidRPr="00B449EB">
              <w:rPr>
                <w:rFonts w:ascii="Segoe UI" w:eastAsia="MS Mincho" w:hAnsi="Segoe UI" w:cs="Segoe UI"/>
                <w:lang w:val="en-GB"/>
              </w:rPr>
              <w:t>.</w:t>
            </w:r>
            <w:r w:rsidR="003253AC" w:rsidRPr="00B449EB">
              <w:rPr>
                <w:rFonts w:ascii="Segoe UI" w:eastAsia="MS Mincho" w:hAnsi="Segoe UI" w:cs="Segoe UI"/>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Pr="00B449EB" w:rsidRDefault="003253AC" w:rsidP="002F0281">
            <w:pPr>
              <w:jc w:val="both"/>
              <w:rPr>
                <w:rFonts w:ascii="Segoe UI" w:eastAsia="MS Mincho" w:hAnsi="Segoe UI" w:cs="Segoe UI"/>
                <w:shd w:val="clear" w:color="auto" w:fill="D2E3FC"/>
                <w:lang w:val="en-GB"/>
              </w:rPr>
            </w:pPr>
          </w:p>
          <w:p w14:paraId="05AC4021" w14:textId="5AAFD7BC" w:rsidR="002245DC" w:rsidRPr="00DE7645" w:rsidRDefault="002245DC" w:rsidP="003253AC">
            <w:pPr>
              <w:jc w:val="both"/>
              <w:rPr>
                <w:rFonts w:ascii="Segoe UI" w:hAnsi="Segoe UI" w:cs="Segoe UI"/>
                <w:lang w:val="en-GB"/>
              </w:rPr>
            </w:pPr>
          </w:p>
        </w:tc>
      </w:tr>
    </w:tbl>
    <w:p w14:paraId="3063B4FD" w14:textId="77777777" w:rsidR="001C4624" w:rsidRPr="00166565" w:rsidRDefault="001C4624" w:rsidP="00135B0E">
      <w:pPr>
        <w:rPr>
          <w:rFonts w:ascii="Segoe UI" w:hAnsi="Segoe UI" w:cs="Segoe UI"/>
          <w:b/>
          <w:caps/>
          <w:color w:val="000000"/>
          <w:sz w:val="16"/>
          <w:szCs w:val="16"/>
          <w:lang w:val="en-GB"/>
        </w:rPr>
      </w:pPr>
    </w:p>
    <w:p w14:paraId="35203C62" w14:textId="77777777" w:rsidR="00135B0E" w:rsidRPr="001C4624" w:rsidRDefault="00135B0E" w:rsidP="00135B0E">
      <w:pPr>
        <w:autoSpaceDE w:val="0"/>
        <w:autoSpaceDN w:val="0"/>
        <w:adjustRightInd w:val="0"/>
        <w:spacing w:line="240" w:lineRule="auto"/>
        <w:jc w:val="both"/>
        <w:rPr>
          <w:rFonts w:ascii="Segoe UI" w:eastAsia="Times New Roman" w:hAnsi="Segoe UI" w:cs="Segoe UI"/>
          <w:b/>
          <w:sz w:val="22"/>
          <w:u w:val="single"/>
          <w:lang w:val="en-GB" w:eastAsia="sl-SI"/>
        </w:rPr>
      </w:pPr>
      <w:r w:rsidRPr="001C4624">
        <w:rPr>
          <w:rFonts w:ascii="Segoe UI" w:eastAsia="Times New Roman" w:hAnsi="Segoe UI" w:cs="Segoe UI"/>
          <w:b/>
          <w:sz w:val="22"/>
          <w:u w:val="single"/>
          <w:lang w:val="en-GB" w:eastAsia="sl-SI"/>
        </w:rPr>
        <w:t>In all cases 1 copy of a proof is sufficient, even when a particular proof is mentioned several times!</w:t>
      </w:r>
    </w:p>
    <w:p w14:paraId="30B93E24" w14:textId="77777777" w:rsidR="00135B0E" w:rsidRPr="001C4624" w:rsidRDefault="00135B0E" w:rsidP="00135B0E">
      <w:pPr>
        <w:autoSpaceDE w:val="0"/>
        <w:autoSpaceDN w:val="0"/>
        <w:adjustRightInd w:val="0"/>
        <w:spacing w:line="240" w:lineRule="auto"/>
        <w:jc w:val="both"/>
        <w:rPr>
          <w:rFonts w:ascii="Segoe UI" w:eastAsia="Times New Roman" w:hAnsi="Segoe UI" w:cs="Segoe UI"/>
          <w:sz w:val="22"/>
          <w:lang w:val="en-GB" w:eastAsia="sl-SI"/>
        </w:rPr>
      </w:pPr>
    </w:p>
    <w:p w14:paraId="4AF9BFBF" w14:textId="7EADE7F8" w:rsidR="00135B0E" w:rsidRPr="001C4624"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1C4624">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6A3DE331" w14:textId="77777777" w:rsidR="00135B0E" w:rsidRPr="001C4624" w:rsidRDefault="00135B0E" w:rsidP="00135B0E">
      <w:pPr>
        <w:autoSpaceDE w:val="0"/>
        <w:autoSpaceDN w:val="0"/>
        <w:adjustRightInd w:val="0"/>
        <w:spacing w:line="240" w:lineRule="auto"/>
        <w:jc w:val="both"/>
        <w:rPr>
          <w:rFonts w:ascii="Segoe UI" w:eastAsia="Times New Roman" w:hAnsi="Segoe UI" w:cs="Segoe UI"/>
          <w:sz w:val="22"/>
          <w:lang w:val="en-GB" w:eastAsia="sl-SI"/>
        </w:rPr>
      </w:pPr>
    </w:p>
    <w:p w14:paraId="6341C2B7" w14:textId="77777777" w:rsidR="00135B0E" w:rsidRPr="001C4624"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1C4624">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6CD7C03E" w14:textId="77777777" w:rsidR="00135B0E" w:rsidRPr="001C4624" w:rsidRDefault="00135B0E" w:rsidP="00135B0E">
      <w:pPr>
        <w:autoSpaceDE w:val="0"/>
        <w:autoSpaceDN w:val="0"/>
        <w:adjustRightInd w:val="0"/>
        <w:spacing w:line="240" w:lineRule="auto"/>
        <w:jc w:val="both"/>
        <w:rPr>
          <w:rFonts w:ascii="Segoe UI" w:eastAsia="Times New Roman" w:hAnsi="Segoe UI" w:cs="Segoe UI"/>
          <w:sz w:val="22"/>
          <w:lang w:val="en-GB" w:eastAsia="sl-SI"/>
        </w:rPr>
      </w:pPr>
    </w:p>
    <w:p w14:paraId="140D09CD" w14:textId="29868832" w:rsidR="00964B0C" w:rsidRPr="001C4624" w:rsidRDefault="00135B0E" w:rsidP="00166565">
      <w:pPr>
        <w:autoSpaceDE w:val="0"/>
        <w:autoSpaceDN w:val="0"/>
        <w:adjustRightInd w:val="0"/>
        <w:spacing w:line="240" w:lineRule="auto"/>
        <w:jc w:val="both"/>
        <w:rPr>
          <w:rFonts w:ascii="Segoe UI" w:eastAsia="Times New Roman" w:hAnsi="Segoe UI" w:cs="Segoe UI"/>
          <w:sz w:val="22"/>
          <w:lang w:val="en-GB" w:eastAsia="sl-SI"/>
        </w:rPr>
      </w:pPr>
      <w:r w:rsidRPr="001C4624">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1C4624">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1C4624">
        <w:rPr>
          <w:rFonts w:ascii="Segoe UI" w:eastAsia="Times New Roman" w:hAnsi="Segoe UI" w:cs="Segoe UI"/>
          <w:sz w:val="22"/>
          <w:lang w:val="en-GB" w:eastAsia="sl-SI"/>
        </w:rPr>
        <w:t xml:space="preserve"> </w:t>
      </w:r>
    </w:p>
    <w:p w14:paraId="2923BC69" w14:textId="7C231C6F" w:rsidR="00166565" w:rsidRDefault="00166565" w:rsidP="00166565">
      <w:pPr>
        <w:autoSpaceDE w:val="0"/>
        <w:autoSpaceDN w:val="0"/>
        <w:adjustRightInd w:val="0"/>
        <w:spacing w:line="240" w:lineRule="auto"/>
        <w:jc w:val="both"/>
        <w:rPr>
          <w:rFonts w:ascii="Segoe UI" w:eastAsia="Times New Roman" w:hAnsi="Segoe UI" w:cs="Segoe UI"/>
          <w:sz w:val="18"/>
          <w:szCs w:val="18"/>
          <w:lang w:val="en-GB" w:eastAsia="sl-SI"/>
        </w:rPr>
      </w:pPr>
    </w:p>
    <w:p w14:paraId="6A06B5F3" w14:textId="77777777" w:rsidR="001C4624" w:rsidRPr="007A4681" w:rsidRDefault="001C4624" w:rsidP="00166565">
      <w:pPr>
        <w:autoSpaceDE w:val="0"/>
        <w:autoSpaceDN w:val="0"/>
        <w:adjustRightInd w:val="0"/>
        <w:spacing w:line="240" w:lineRule="auto"/>
        <w:jc w:val="both"/>
        <w:rPr>
          <w:rFonts w:ascii="Segoe UI" w:eastAsia="Times New Roman" w:hAnsi="Segoe UI" w:cs="Segoe UI"/>
          <w:sz w:val="18"/>
          <w:szCs w:val="18"/>
          <w:lang w:val="en-GB" w:eastAsia="sl-SI"/>
        </w:rPr>
      </w:pPr>
    </w:p>
    <w:p w14:paraId="525F32C1" w14:textId="45DB7A4F" w:rsidR="005209CC" w:rsidRPr="00DE7645" w:rsidRDefault="0014552C" w:rsidP="003A3D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5" w:name="_Toc336851744"/>
      <w:bookmarkStart w:id="86" w:name="_Toc336851792"/>
      <w:bookmarkStart w:id="87" w:name="_Toc92966436"/>
      <w:r w:rsidRPr="00DE7645">
        <w:rPr>
          <w:rFonts w:ascii="Segoe UI" w:hAnsi="Segoe UI" w:cs="Segoe UI"/>
          <w:caps w:val="0"/>
          <w:sz w:val="28"/>
          <w:lang w:val="en-GB"/>
        </w:rPr>
        <w:t>1</w:t>
      </w:r>
      <w:bookmarkEnd w:id="85"/>
      <w:bookmarkEnd w:id="86"/>
      <w:r w:rsidR="00A435A8" w:rsidRPr="00DE7645">
        <w:rPr>
          <w:rFonts w:ascii="Segoe UI" w:hAnsi="Segoe UI" w:cs="Segoe UI"/>
          <w:caps w:val="0"/>
          <w:sz w:val="28"/>
          <w:lang w:val="en-GB"/>
        </w:rPr>
        <w:t>.1</w:t>
      </w:r>
      <w:r w:rsidR="00135B0E" w:rsidRPr="00DE7645">
        <w:rPr>
          <w:rFonts w:ascii="Segoe UI" w:hAnsi="Segoe UI" w:cs="Segoe UI"/>
          <w:caps w:val="0"/>
          <w:sz w:val="28"/>
          <w:lang w:val="en-GB"/>
        </w:rPr>
        <w:t>5</w:t>
      </w:r>
      <w:r w:rsidR="00A435A8" w:rsidRPr="00DE7645">
        <w:rPr>
          <w:rFonts w:ascii="Segoe UI" w:hAnsi="Segoe UI" w:cs="Segoe UI"/>
          <w:caps w:val="0"/>
          <w:sz w:val="28"/>
          <w:lang w:val="en-GB"/>
        </w:rPr>
        <w:t xml:space="preserve"> </w:t>
      </w:r>
      <w:bookmarkEnd w:id="87"/>
      <w:r w:rsidR="00484F7C" w:rsidRPr="00DE7645">
        <w:rPr>
          <w:rFonts w:ascii="Segoe UI" w:hAnsi="Segoe UI" w:cs="Segoe UI"/>
          <w:caps w:val="0"/>
          <w:sz w:val="28"/>
          <w:lang w:val="en-GB"/>
        </w:rPr>
        <w:t>COMPLETION OF THE BID – ADMISSIBLE TENDER</w:t>
      </w:r>
    </w:p>
    <w:p w14:paraId="732C884E" w14:textId="23E58106" w:rsidR="00C2797A" w:rsidRPr="00DE7645" w:rsidRDefault="00532093" w:rsidP="00751757">
      <w:pPr>
        <w:spacing w:line="240" w:lineRule="auto"/>
        <w:jc w:val="both"/>
        <w:rPr>
          <w:rFonts w:ascii="Segoe UI" w:hAnsi="Segoe UI" w:cs="Segoe UI"/>
          <w:sz w:val="22"/>
          <w:lang w:val="en-GB"/>
        </w:rPr>
      </w:pPr>
      <w:r w:rsidRPr="00DE7645">
        <w:rPr>
          <w:rFonts w:ascii="Segoe UI" w:hAnsi="Segoe UI" w:cs="Segoe UI"/>
          <w:sz w:val="22"/>
          <w:lang w:val="en-GB"/>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7FFA4F05" w14:textId="57B9F901" w:rsidR="00457C68" w:rsidRDefault="00457C68" w:rsidP="00751757">
      <w:pPr>
        <w:spacing w:line="240" w:lineRule="auto"/>
        <w:jc w:val="both"/>
        <w:rPr>
          <w:rFonts w:ascii="Segoe UI" w:eastAsia="Times New Roman" w:hAnsi="Segoe UI" w:cs="Segoe UI"/>
          <w:b/>
          <w:sz w:val="12"/>
          <w:szCs w:val="12"/>
          <w:lang w:val="en-GB"/>
        </w:rPr>
      </w:pPr>
    </w:p>
    <w:p w14:paraId="14928E4E" w14:textId="77777777" w:rsidR="001C4624" w:rsidRDefault="001C4624" w:rsidP="00751757">
      <w:pPr>
        <w:spacing w:line="240" w:lineRule="auto"/>
        <w:jc w:val="both"/>
        <w:rPr>
          <w:rFonts w:ascii="Segoe UI" w:eastAsia="Times New Roman" w:hAnsi="Segoe UI" w:cs="Segoe UI"/>
          <w:b/>
          <w:sz w:val="12"/>
          <w:szCs w:val="12"/>
          <w:lang w:val="en-GB"/>
        </w:rPr>
      </w:pPr>
    </w:p>
    <w:p w14:paraId="0B2A939B" w14:textId="77777777" w:rsidR="001C4624" w:rsidRPr="00166565" w:rsidRDefault="001C4624" w:rsidP="00751757">
      <w:pPr>
        <w:spacing w:line="240" w:lineRule="auto"/>
        <w:jc w:val="both"/>
        <w:rPr>
          <w:rFonts w:ascii="Segoe UI" w:eastAsia="Times New Roman" w:hAnsi="Segoe UI" w:cs="Segoe UI"/>
          <w:b/>
          <w:sz w:val="12"/>
          <w:szCs w:val="12"/>
          <w:lang w:val="en-GB"/>
        </w:rPr>
      </w:pPr>
    </w:p>
    <w:p w14:paraId="03103F87" w14:textId="41C4A6F2" w:rsidR="006E55D9" w:rsidRPr="00DE7645" w:rsidRDefault="006E55D9" w:rsidP="00C2797A">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Tender documentation must consist of the forms submitted in the following order:</w:t>
      </w:r>
    </w:p>
    <w:p w14:paraId="52F62258"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47905EDD"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2 – </w:t>
      </w:r>
      <w:r w:rsidRPr="00DE7645">
        <w:rPr>
          <w:rFonts w:ascii="Segoe UI" w:eastAsia="Times New Roman" w:hAnsi="Segoe UI" w:cs="Segoe UI"/>
          <w:sz w:val="22"/>
          <w:lang w:val="en-GB"/>
        </w:rPr>
        <w:t xml:space="preserve">Details about the Bidder </w:t>
      </w:r>
    </w:p>
    <w:p w14:paraId="11B899F3" w14:textId="550CD43A" w:rsidR="00193AF1" w:rsidRPr="00DE7645" w:rsidRDefault="00193AF1"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A2DA6"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EC4FDCF" w14:textId="1384EBE3" w:rsidR="004C4A34" w:rsidRPr="004C4A34" w:rsidRDefault="004C4A34" w:rsidP="004C4A34">
      <w:pPr>
        <w:pStyle w:val="ListParagraph"/>
        <w:numPr>
          <w:ilvl w:val="1"/>
          <w:numId w:val="6"/>
        </w:numPr>
        <w:rPr>
          <w:rFonts w:ascii="Segoe UI" w:hAnsi="Segoe UI" w:cs="Segoe UI"/>
          <w:b/>
          <w:bCs/>
          <w:sz w:val="22"/>
          <w:lang w:val="en-GB"/>
        </w:rPr>
      </w:pPr>
      <w:r w:rsidRPr="004C4A34">
        <w:rPr>
          <w:rFonts w:ascii="Segoe UI" w:hAnsi="Segoe UI" w:cs="Segoe UI"/>
          <w:b/>
          <w:bCs/>
          <w:sz w:val="22"/>
          <w:lang w:val="en-GB"/>
        </w:rPr>
        <w:t xml:space="preserve">FORM 4 – </w:t>
      </w:r>
      <w:r w:rsidRPr="00A7314B">
        <w:rPr>
          <w:rFonts w:ascii="Segoe UI" w:hAnsi="Segoe UI" w:cs="Segoe UI"/>
          <w:sz w:val="22"/>
          <w:lang w:val="en-GB"/>
        </w:rPr>
        <w:t>the completed, signed and stamped sample contract initialled on each page</w:t>
      </w:r>
      <w:r w:rsidRPr="004C4A34">
        <w:rPr>
          <w:rFonts w:ascii="Segoe UI" w:hAnsi="Segoe UI" w:cs="Segoe UI"/>
          <w:b/>
          <w:bCs/>
          <w:sz w:val="22"/>
          <w:lang w:val="en-GB"/>
        </w:rPr>
        <w:t xml:space="preserve"> </w:t>
      </w:r>
    </w:p>
    <w:p w14:paraId="683689F6" w14:textId="34049496" w:rsidR="0051168B" w:rsidRPr="004C4A34" w:rsidRDefault="004C4A34" w:rsidP="0051168B">
      <w:pPr>
        <w:pStyle w:val="ListParagraph"/>
        <w:numPr>
          <w:ilvl w:val="1"/>
          <w:numId w:val="6"/>
        </w:numPr>
        <w:rPr>
          <w:rFonts w:ascii="Segoe UI" w:hAnsi="Segoe UI" w:cs="Segoe UI"/>
          <w:b/>
          <w:bCs/>
          <w:sz w:val="22"/>
          <w:lang w:val="en-GB"/>
        </w:rPr>
      </w:pPr>
      <w:r w:rsidRPr="004C4A34">
        <w:rPr>
          <w:rFonts w:ascii="Segoe UI" w:eastAsia="Times New Roman" w:hAnsi="Segoe UI" w:cs="Segoe UI"/>
          <w:b/>
          <w:bCs/>
          <w:sz w:val="22"/>
          <w:lang w:val="en-GB"/>
        </w:rPr>
        <w:t>C</w:t>
      </w:r>
      <w:r w:rsidR="0051168B" w:rsidRPr="004C4A34">
        <w:rPr>
          <w:rFonts w:ascii="Segoe UI" w:hAnsi="Segoe UI" w:cs="Segoe UI"/>
          <w:b/>
          <w:bCs/>
          <w:sz w:val="22"/>
          <w:lang w:val="en-GB"/>
        </w:rPr>
        <w:t xml:space="preserve">ompleted »ESPD« form </w:t>
      </w:r>
    </w:p>
    <w:p w14:paraId="18BF822E" w14:textId="1EB70A6E" w:rsidR="00166565" w:rsidRDefault="00682825" w:rsidP="00166565">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w:t>
      </w:r>
      <w:r w:rsidR="00BF7DDA">
        <w:rPr>
          <w:rFonts w:ascii="Segoe UI" w:eastAsia="Times New Roman" w:hAnsi="Segoe UI" w:cs="Segoe UI"/>
          <w:b/>
          <w:bCs/>
          <w:sz w:val="22"/>
          <w:lang w:val="en-GB"/>
        </w:rPr>
        <w:t>1</w:t>
      </w:r>
      <w:r w:rsidRPr="00DE7645">
        <w:rPr>
          <w:rFonts w:ascii="Segoe UI" w:eastAsia="Times New Roman" w:hAnsi="Segoe UI" w:cs="Segoe UI"/>
          <w:b/>
          <w:bCs/>
          <w:sz w:val="22"/>
          <w:lang w:val="en-GB"/>
        </w:rPr>
        <w:t xml:space="preserve"> </w:t>
      </w:r>
      <w:r w:rsidR="00D604CB"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S</w:t>
      </w:r>
      <w:r w:rsidR="00D604CB" w:rsidRPr="00DE7645">
        <w:rPr>
          <w:rFonts w:ascii="Segoe UI" w:eastAsia="Times New Roman" w:hAnsi="Segoe UI" w:cs="Segoe UI"/>
          <w:sz w:val="22"/>
          <w:lang w:val="en-GB"/>
        </w:rPr>
        <w:t>tatement with details about the natural and legal entities owned by the bidder</w:t>
      </w:r>
    </w:p>
    <w:p w14:paraId="2392077A" w14:textId="0DF8B189" w:rsidR="00C2797A" w:rsidRPr="007A4681" w:rsidRDefault="00682825" w:rsidP="00166565">
      <w:pPr>
        <w:numPr>
          <w:ilvl w:val="1"/>
          <w:numId w:val="6"/>
        </w:numPr>
        <w:tabs>
          <w:tab w:val="num" w:pos="709"/>
        </w:tabs>
        <w:spacing w:line="240" w:lineRule="auto"/>
        <w:jc w:val="both"/>
        <w:rPr>
          <w:rFonts w:ascii="Segoe UI" w:eastAsia="Times New Roman" w:hAnsi="Segoe UI" w:cs="Segoe UI"/>
          <w:sz w:val="21"/>
          <w:szCs w:val="21"/>
          <w:lang w:val="en-GB"/>
        </w:rPr>
      </w:pPr>
      <w:r w:rsidRPr="007A4681">
        <w:rPr>
          <w:rFonts w:ascii="Segoe UI" w:eastAsia="Times New Roman" w:hAnsi="Segoe UI" w:cs="Segoe UI"/>
          <w:sz w:val="21"/>
          <w:szCs w:val="21"/>
          <w:lang w:val="en-GB"/>
        </w:rPr>
        <w:t xml:space="preserve">Evidence relating to the </w:t>
      </w:r>
      <w:r w:rsidR="00DE7645" w:rsidRPr="007A4681">
        <w:rPr>
          <w:rFonts w:ascii="Segoe UI" w:eastAsia="Times New Roman" w:hAnsi="Segoe UI" w:cs="Segoe UI"/>
          <w:sz w:val="21"/>
          <w:szCs w:val="21"/>
          <w:lang w:val="en-GB"/>
        </w:rPr>
        <w:t>fulfilment</w:t>
      </w:r>
      <w:r w:rsidRPr="007A4681">
        <w:rPr>
          <w:rFonts w:ascii="Segoe UI" w:eastAsia="Times New Roman" w:hAnsi="Segoe UI" w:cs="Segoe UI"/>
          <w:sz w:val="21"/>
          <w:szCs w:val="21"/>
          <w:lang w:val="en-GB"/>
        </w:rPr>
        <w:t xml:space="preserve"> of the requirements of the technical specifications (</w:t>
      </w:r>
      <w:r w:rsidR="00DE7645" w:rsidRPr="007A4681">
        <w:rPr>
          <w:rFonts w:ascii="Segoe UI" w:eastAsia="Times New Roman" w:hAnsi="Segoe UI" w:cs="Segoe UI"/>
          <w:sz w:val="21"/>
          <w:szCs w:val="21"/>
          <w:lang w:val="en-GB"/>
        </w:rPr>
        <w:t>i.e.</w:t>
      </w:r>
      <w:r w:rsidRPr="007A4681">
        <w:rPr>
          <w:rFonts w:ascii="Segoe UI" w:eastAsia="Times New Roman" w:hAnsi="Segoe UI" w:cs="Segoe UI"/>
          <w:sz w:val="21"/>
          <w:szCs w:val="21"/>
          <w:lang w:val="en-GB"/>
        </w:rPr>
        <w:t xml:space="preserve"> brochures including a complete technical description and specification of the equipment, and the supplier’s Offer/Quotation with technical specifications and a list of components included)</w:t>
      </w:r>
    </w:p>
    <w:p w14:paraId="500A7CD2" w14:textId="6FB16A0A" w:rsidR="003A7417" w:rsidRDefault="003A7417" w:rsidP="003A7417">
      <w:pPr>
        <w:tabs>
          <w:tab w:val="num" w:pos="1080"/>
        </w:tabs>
        <w:spacing w:line="240" w:lineRule="auto"/>
        <w:ind w:left="1080"/>
        <w:jc w:val="both"/>
        <w:rPr>
          <w:rFonts w:ascii="Segoe UI" w:eastAsia="Times New Roman" w:hAnsi="Segoe UI" w:cs="Segoe UI"/>
          <w:sz w:val="22"/>
          <w:lang w:val="en-GB"/>
        </w:rPr>
      </w:pPr>
    </w:p>
    <w:p w14:paraId="6D602C26" w14:textId="77777777" w:rsidR="0067107B" w:rsidRDefault="0067107B" w:rsidP="003A7417">
      <w:pPr>
        <w:tabs>
          <w:tab w:val="num" w:pos="1080"/>
        </w:tabs>
        <w:spacing w:line="240" w:lineRule="auto"/>
        <w:ind w:left="1080"/>
        <w:jc w:val="both"/>
        <w:rPr>
          <w:rFonts w:ascii="Segoe UI" w:eastAsia="Times New Roman" w:hAnsi="Segoe UI" w:cs="Segoe UI"/>
          <w:sz w:val="22"/>
          <w:lang w:val="en-GB"/>
        </w:rPr>
      </w:pPr>
    </w:p>
    <w:p w14:paraId="614A8813" w14:textId="77777777" w:rsidR="001C4624" w:rsidRPr="001C4624" w:rsidRDefault="001C4624" w:rsidP="003A7417">
      <w:pPr>
        <w:tabs>
          <w:tab w:val="num" w:pos="1080"/>
        </w:tabs>
        <w:spacing w:line="240" w:lineRule="auto"/>
        <w:ind w:left="1080"/>
        <w:jc w:val="both"/>
        <w:rPr>
          <w:rFonts w:ascii="Segoe UI" w:eastAsia="Times New Roman" w:hAnsi="Segoe UI" w:cs="Segoe UI"/>
          <w:sz w:val="10"/>
          <w:szCs w:val="10"/>
          <w:lang w:val="en-GB"/>
        </w:rPr>
      </w:pPr>
    </w:p>
    <w:p w14:paraId="478DF897" w14:textId="7B569E28" w:rsidR="0047580F" w:rsidRPr="00DE7645" w:rsidRDefault="0047580F" w:rsidP="0047580F">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lastRenderedPageBreak/>
        <w:t xml:space="preserve">Only </w:t>
      </w:r>
      <w:r w:rsidRPr="00DE7645">
        <w:rPr>
          <w:rFonts w:ascii="Segoe UI" w:eastAsia="Times New Roman" w:hAnsi="Segoe UI" w:cs="Segoe UI"/>
          <w:sz w:val="22"/>
          <w:u w:val="single"/>
          <w:lang w:val="en-GB"/>
        </w:rPr>
        <w:t>when acting as consortium and/or with Subcontractors</w:t>
      </w:r>
      <w:r w:rsidRPr="00DE7645">
        <w:rPr>
          <w:rFonts w:ascii="Segoe UI" w:eastAsia="Times New Roman" w:hAnsi="Segoe UI" w:cs="Segoe UI"/>
          <w:sz w:val="22"/>
          <w:lang w:val="en-GB"/>
        </w:rPr>
        <w:t xml:space="preserve"> the Bidder must submit the following forms:</w:t>
      </w:r>
    </w:p>
    <w:p w14:paraId="10D9A738" w14:textId="6ACC70CA"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sz w:val="22"/>
          <w:lang w:val="en-GB"/>
        </w:rPr>
        <w:t xml:space="preserve">Partnership Agreement </w:t>
      </w:r>
    </w:p>
    <w:p w14:paraId="2A127DCA" w14:textId="77777777"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227072A5" w14:textId="563D998C"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FORM 2</w:t>
      </w:r>
      <w:r w:rsidR="00A1445E" w:rsidRPr="00DE7645">
        <w:rPr>
          <w:rFonts w:ascii="Segoe UI" w:eastAsia="Times New Roman" w:hAnsi="Segoe UI" w:cs="Segoe UI"/>
          <w:b/>
          <w:sz w:val="22"/>
          <w:lang w:val="en-GB"/>
        </w:rPr>
        <w:t>.1</w:t>
      </w:r>
      <w:r w:rsidRPr="00DE7645">
        <w:rPr>
          <w:rFonts w:ascii="Segoe UI" w:eastAsia="Times New Roman" w:hAnsi="Segoe UI" w:cs="Segoe UI"/>
          <w:b/>
          <w:sz w:val="22"/>
          <w:lang w:val="en-GB"/>
        </w:rPr>
        <w:t xml:space="preserve"> – </w:t>
      </w:r>
      <w:r w:rsidR="00A1445E" w:rsidRPr="00DE7645">
        <w:rPr>
          <w:rFonts w:ascii="Segoe UI" w:eastAsia="Times New Roman" w:hAnsi="Segoe UI" w:cs="Segoe UI"/>
          <w:sz w:val="22"/>
          <w:lang w:val="en-GB"/>
        </w:rPr>
        <w:t>General data about the Bidder and the consortium</w:t>
      </w:r>
    </w:p>
    <w:p w14:paraId="0BB029F7" w14:textId="71E71449"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93C52"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625F368" w14:textId="5E3ABAB1" w:rsidR="00474D5F" w:rsidRPr="00DE7645" w:rsidRDefault="00474D5F" w:rsidP="00E424C3">
      <w:pPr>
        <w:numPr>
          <w:ilvl w:val="1"/>
          <w:numId w:val="6"/>
        </w:numPr>
        <w:tabs>
          <w:tab w:val="num" w:pos="709"/>
        </w:tabs>
        <w:spacing w:line="240" w:lineRule="auto"/>
        <w:jc w:val="both"/>
        <w:rPr>
          <w:rFonts w:ascii="Segoe UI" w:hAnsi="Segoe UI" w:cs="Segoe UI"/>
          <w:b/>
          <w:sz w:val="22"/>
          <w:lang w:val="en-GB"/>
        </w:rPr>
      </w:pPr>
      <w:r w:rsidRPr="00DE7645">
        <w:rPr>
          <w:rFonts w:ascii="Segoe UI" w:hAnsi="Segoe UI" w:cs="Segoe UI"/>
          <w:b/>
          <w:sz w:val="22"/>
          <w:lang w:val="en-GB"/>
        </w:rPr>
        <w:t xml:space="preserve">FORM 3.1 </w:t>
      </w:r>
      <w:r w:rsidRPr="00DE7645">
        <w:rPr>
          <w:rFonts w:ascii="Segoe UI" w:hAnsi="Segoe UI" w:cs="Segoe UI"/>
          <w:bCs/>
          <w:sz w:val="22"/>
          <w:lang w:val="en-GB"/>
        </w:rPr>
        <w:t>– T</w:t>
      </w:r>
      <w:r w:rsidRPr="00DE7645">
        <w:rPr>
          <w:rFonts w:ascii="Segoe UI" w:hAnsi="Segoe UI" w:cs="Segoe UI"/>
          <w:sz w:val="22"/>
          <w:lang w:val="en-GB"/>
        </w:rPr>
        <w:t>he subcontractor’s authorisation to direct payments made by the contracting authority to the subcontractor(s) and consent</w:t>
      </w:r>
    </w:p>
    <w:p w14:paraId="318683B5" w14:textId="77777777" w:rsidR="009E7B68" w:rsidRPr="007032AE" w:rsidRDefault="009E7B68" w:rsidP="009E7B68">
      <w:pPr>
        <w:numPr>
          <w:ilvl w:val="1"/>
          <w:numId w:val="6"/>
        </w:numPr>
        <w:spacing w:line="240" w:lineRule="auto"/>
        <w:jc w:val="both"/>
        <w:rPr>
          <w:rFonts w:ascii="Segoe UI" w:eastAsia="Times New Roman" w:hAnsi="Segoe UI" w:cs="Segoe UI"/>
          <w:sz w:val="22"/>
          <w:lang w:val="en-GB"/>
        </w:rPr>
      </w:pPr>
      <w:r w:rsidRPr="009E7B68">
        <w:rPr>
          <w:rFonts w:ascii="Segoe UI" w:eastAsia="Times New Roman" w:hAnsi="Segoe UI" w:cs="Segoe UI"/>
          <w:b/>
          <w:bCs/>
          <w:sz w:val="22"/>
          <w:lang w:val="en-GB"/>
        </w:rPr>
        <w:t xml:space="preserve">FORM 4 – </w:t>
      </w:r>
      <w:r w:rsidRPr="007032AE">
        <w:rPr>
          <w:rFonts w:ascii="Segoe UI" w:eastAsia="Times New Roman" w:hAnsi="Segoe UI" w:cs="Segoe UI"/>
          <w:sz w:val="22"/>
          <w:lang w:val="en-GB"/>
        </w:rPr>
        <w:t xml:space="preserve">the completed, signed and stamped sample contract initialled on each page </w:t>
      </w:r>
    </w:p>
    <w:p w14:paraId="1077897A" w14:textId="77777777" w:rsidR="009E7B68" w:rsidRPr="009E7B68" w:rsidRDefault="009E7B68" w:rsidP="009E7B68">
      <w:pPr>
        <w:numPr>
          <w:ilvl w:val="1"/>
          <w:numId w:val="6"/>
        </w:numPr>
        <w:spacing w:line="240" w:lineRule="auto"/>
        <w:jc w:val="both"/>
        <w:rPr>
          <w:rFonts w:ascii="Segoe UI" w:eastAsia="Times New Roman" w:hAnsi="Segoe UI" w:cs="Segoe UI"/>
          <w:b/>
          <w:bCs/>
          <w:sz w:val="22"/>
          <w:lang w:val="en-GB"/>
        </w:rPr>
      </w:pPr>
      <w:r w:rsidRPr="009E7B68">
        <w:rPr>
          <w:rFonts w:ascii="Segoe UI" w:eastAsia="Times New Roman" w:hAnsi="Segoe UI" w:cs="Segoe UI"/>
          <w:b/>
          <w:bCs/>
          <w:sz w:val="22"/>
          <w:lang w:val="en-GB"/>
        </w:rPr>
        <w:t xml:space="preserve">Completed »ESPD« form </w:t>
      </w:r>
    </w:p>
    <w:p w14:paraId="3312673B" w14:textId="6646DC9C"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w:t>
      </w:r>
      <w:r w:rsidR="00BF7DDA">
        <w:rPr>
          <w:rFonts w:ascii="Segoe UI" w:eastAsia="Times New Roman" w:hAnsi="Segoe UI" w:cs="Segoe UI"/>
          <w:b/>
          <w:bCs/>
          <w:sz w:val="22"/>
          <w:lang w:val="en-GB"/>
        </w:rPr>
        <w:t>1</w:t>
      </w:r>
      <w:r w:rsidRPr="00DE7645">
        <w:rPr>
          <w:rFonts w:ascii="Segoe UI" w:eastAsia="Times New Roman" w:hAnsi="Segoe UI" w:cs="Segoe UI"/>
          <w:b/>
          <w:bCs/>
          <w:sz w:val="22"/>
          <w:lang w:val="en-GB"/>
        </w:rPr>
        <w:t xml:space="preserve"> </w:t>
      </w:r>
      <w:r w:rsidRPr="00DE7645">
        <w:rPr>
          <w:rFonts w:ascii="Segoe UI" w:eastAsia="Times New Roman" w:hAnsi="Segoe UI" w:cs="Segoe UI"/>
          <w:sz w:val="22"/>
          <w:lang w:val="en-GB"/>
        </w:rPr>
        <w:t>– Statement with details about the natural and legal entities owned by the bidder</w:t>
      </w:r>
    </w:p>
    <w:p w14:paraId="640F10E2" w14:textId="2BDA36DD"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Evidence relating to the </w:t>
      </w:r>
      <w:r w:rsidR="00DE7645" w:rsidRPr="00DE7645">
        <w:rPr>
          <w:rFonts w:ascii="Segoe UI" w:eastAsia="Times New Roman" w:hAnsi="Segoe UI" w:cs="Segoe UI"/>
          <w:sz w:val="22"/>
          <w:lang w:val="en-GB"/>
        </w:rPr>
        <w:t>fulfilment</w:t>
      </w:r>
      <w:r w:rsidRPr="00DE7645">
        <w:rPr>
          <w:rFonts w:ascii="Segoe UI" w:eastAsia="Times New Roman" w:hAnsi="Segoe UI" w:cs="Segoe UI"/>
          <w:sz w:val="22"/>
          <w:lang w:val="en-GB"/>
        </w:rPr>
        <w:t xml:space="preserve"> of the requirements of the technical specifications (</w:t>
      </w:r>
      <w:r w:rsidR="00DE7645"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7999629" w14:textId="77777777" w:rsidR="00EE4D2E" w:rsidRPr="00DE7645" w:rsidRDefault="00EE4D2E" w:rsidP="00EE4D2E">
      <w:pPr>
        <w:tabs>
          <w:tab w:val="num" w:pos="1080"/>
        </w:tabs>
        <w:spacing w:line="240" w:lineRule="auto"/>
        <w:ind w:left="1080"/>
        <w:jc w:val="both"/>
        <w:rPr>
          <w:rFonts w:ascii="Segoe UI" w:eastAsia="Times New Roman" w:hAnsi="Segoe UI" w:cs="Segoe UI"/>
          <w:sz w:val="22"/>
          <w:lang w:val="en-GB"/>
        </w:rPr>
      </w:pPr>
    </w:p>
    <w:p w14:paraId="35F339ED" w14:textId="0398D116" w:rsidR="007B297C" w:rsidRPr="00DE7645" w:rsidRDefault="007B297C" w:rsidP="004063C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8" w:name="_Toc92966437"/>
      <w:r w:rsidRPr="00DE7645">
        <w:rPr>
          <w:rFonts w:ascii="Segoe UI" w:hAnsi="Segoe UI" w:cs="Segoe UI"/>
          <w:caps w:val="0"/>
          <w:sz w:val="28"/>
          <w:lang w:val="en-GB"/>
        </w:rPr>
        <w:t>1.1</w:t>
      </w:r>
      <w:r w:rsidR="00135B0E" w:rsidRPr="00DE7645">
        <w:rPr>
          <w:rFonts w:ascii="Segoe UI" w:hAnsi="Segoe UI" w:cs="Segoe UI"/>
          <w:caps w:val="0"/>
          <w:sz w:val="28"/>
          <w:lang w:val="en-GB"/>
        </w:rPr>
        <w:t>6</w:t>
      </w:r>
      <w:r w:rsidRPr="00DE7645">
        <w:rPr>
          <w:rFonts w:ascii="Segoe UI" w:hAnsi="Segoe UI" w:cs="Segoe UI"/>
          <w:caps w:val="0"/>
          <w:sz w:val="28"/>
          <w:lang w:val="en-GB"/>
        </w:rPr>
        <w:t xml:space="preserve"> </w:t>
      </w:r>
      <w:bookmarkEnd w:id="88"/>
      <w:r w:rsidR="00A24EA2" w:rsidRPr="00DE7645">
        <w:rPr>
          <w:rFonts w:ascii="Segoe UI" w:hAnsi="Segoe UI" w:cs="Segoe UI"/>
          <w:caps w:val="0"/>
          <w:sz w:val="28"/>
          <w:lang w:val="en-GB"/>
        </w:rPr>
        <w:t xml:space="preserve">FORM »BID (PROFORMA </w:t>
      </w:r>
      <w:proofErr w:type="gramStart"/>
      <w:r w:rsidR="00A24EA2" w:rsidRPr="00DE7645">
        <w:rPr>
          <w:rFonts w:ascii="Segoe UI" w:hAnsi="Segoe UI" w:cs="Segoe UI"/>
          <w:caps w:val="0"/>
          <w:sz w:val="28"/>
          <w:lang w:val="en-GB"/>
        </w:rPr>
        <w:t>INVOICE)«</w:t>
      </w:r>
      <w:proofErr w:type="gramEnd"/>
    </w:p>
    <w:p w14:paraId="7E4B7446" w14:textId="77777777" w:rsidR="00A24EA2" w:rsidRPr="00F679FD" w:rsidRDefault="00A24EA2" w:rsidP="007F23E5">
      <w:pPr>
        <w:spacing w:line="240" w:lineRule="auto"/>
        <w:jc w:val="both"/>
        <w:rPr>
          <w:rFonts w:ascii="Segoe UI" w:eastAsia="Calibri" w:hAnsi="Segoe UI" w:cs="Segoe UI"/>
          <w:sz w:val="22"/>
          <w:lang w:val="en-GB" w:eastAsia="sl-SI"/>
        </w:rPr>
      </w:pPr>
      <w:bookmarkStart w:id="89" w:name="_Toc92966439"/>
      <w:r w:rsidRPr="00F679FD">
        <w:rPr>
          <w:rFonts w:ascii="Segoe UI" w:eastAsia="Calibri" w:hAnsi="Segoe UI" w:cs="Segoe UI"/>
          <w:sz w:val="22"/>
          <w:lang w:val="en-GB"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F679FD" w:rsidRDefault="00A24EA2" w:rsidP="007F23E5">
      <w:pPr>
        <w:spacing w:line="240" w:lineRule="auto"/>
        <w:jc w:val="both"/>
        <w:rPr>
          <w:rFonts w:ascii="Segoe UI" w:eastAsia="Calibri" w:hAnsi="Segoe UI" w:cs="Segoe UI"/>
          <w:sz w:val="22"/>
          <w:lang w:val="en-GB" w:eastAsia="sl-SI"/>
        </w:rPr>
      </w:pPr>
    </w:p>
    <w:p w14:paraId="004EFCE3" w14:textId="6AD8DD14" w:rsidR="00A24EA2"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completes all the listed items in the Proforma invoice, to a maximum of two decimal places.</w:t>
      </w:r>
    </w:p>
    <w:p w14:paraId="1CA62CBF" w14:textId="77777777" w:rsidR="00B32201" w:rsidRPr="00F679FD" w:rsidRDefault="00B32201" w:rsidP="007F23E5">
      <w:pPr>
        <w:spacing w:line="240" w:lineRule="auto"/>
        <w:jc w:val="both"/>
        <w:rPr>
          <w:rFonts w:ascii="Segoe UI" w:eastAsia="Calibri" w:hAnsi="Segoe UI" w:cs="Segoe UI"/>
          <w:sz w:val="22"/>
          <w:lang w:val="en-GB" w:eastAsia="sl-SI"/>
        </w:rPr>
      </w:pPr>
    </w:p>
    <w:p w14:paraId="7148304F" w14:textId="7777777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If the Bidder declares a price of zero (0) EUR, it is understood this item is offered free of charge.</w:t>
      </w:r>
    </w:p>
    <w:p w14:paraId="7972281B" w14:textId="77777777" w:rsidR="00A24EA2" w:rsidRPr="00F679FD" w:rsidRDefault="00A24EA2" w:rsidP="007F23E5">
      <w:pPr>
        <w:spacing w:line="240" w:lineRule="auto"/>
        <w:jc w:val="both"/>
        <w:rPr>
          <w:rFonts w:ascii="Segoe UI" w:eastAsia="Calibri" w:hAnsi="Segoe UI" w:cs="Segoe UI"/>
          <w:sz w:val="22"/>
          <w:lang w:val="en-GB" w:eastAsia="sl-SI"/>
        </w:rPr>
      </w:pPr>
    </w:p>
    <w:p w14:paraId="2A7F9DA8" w14:textId="6512CA5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must not change the content of Form 1.</w:t>
      </w:r>
      <w:r w:rsidR="00B32201">
        <w:rPr>
          <w:rFonts w:ascii="Segoe UI" w:eastAsia="Calibri" w:hAnsi="Segoe UI" w:cs="Segoe UI"/>
          <w:sz w:val="22"/>
          <w:lang w:val="en-GB" w:eastAsia="sl-SI"/>
        </w:rPr>
        <w:t xml:space="preserve"> </w:t>
      </w:r>
      <w:r w:rsidRPr="00F679FD">
        <w:rPr>
          <w:rFonts w:ascii="Segoe UI" w:eastAsia="Calibri" w:hAnsi="Segoe UI" w:cs="Segoe UI"/>
          <w:sz w:val="22"/>
          <w:lang w:val="en-GB" w:eastAsia="sl-SI"/>
        </w:rPr>
        <w:t>The price must include all discounts and costs.</w:t>
      </w:r>
    </w:p>
    <w:p w14:paraId="7CCFEE99" w14:textId="77777777" w:rsidR="00A24EA2" w:rsidRPr="00F679FD" w:rsidRDefault="00A24EA2" w:rsidP="007F23E5">
      <w:pPr>
        <w:spacing w:line="240" w:lineRule="auto"/>
        <w:jc w:val="both"/>
        <w:rPr>
          <w:rFonts w:ascii="Segoe UI" w:eastAsia="Calibri" w:hAnsi="Segoe UI" w:cs="Segoe UI"/>
          <w:sz w:val="22"/>
          <w:lang w:val="en-GB" w:eastAsia="sl-SI"/>
        </w:rPr>
      </w:pPr>
    </w:p>
    <w:p w14:paraId="5001691B" w14:textId="77777777" w:rsidR="00A24EA2" w:rsidRPr="00F679FD" w:rsidRDefault="00A24EA2" w:rsidP="007F23E5">
      <w:pPr>
        <w:spacing w:line="240" w:lineRule="auto"/>
        <w:jc w:val="both"/>
        <w:rPr>
          <w:rFonts w:ascii="Segoe UI" w:eastAsia="Times New Roman" w:hAnsi="Segoe UI" w:cs="Segoe UI"/>
          <w:sz w:val="22"/>
          <w:lang w:val="en-GB" w:eastAsia="sl-SI"/>
        </w:rPr>
      </w:pPr>
      <w:r w:rsidRPr="00F679FD">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F679FD" w:rsidRDefault="00A24EA2" w:rsidP="00A24EA2">
      <w:pPr>
        <w:spacing w:line="240" w:lineRule="auto"/>
        <w:jc w:val="both"/>
        <w:rPr>
          <w:rFonts w:ascii="Segoe UI" w:eastAsia="Times New Roman" w:hAnsi="Segoe UI" w:cs="Segoe UI"/>
          <w:sz w:val="22"/>
          <w:lang w:val="en-GB" w:eastAsia="sl-SI"/>
        </w:rPr>
      </w:pPr>
    </w:p>
    <w:p w14:paraId="01F0C981" w14:textId="2C6C74C4" w:rsidR="0003052D" w:rsidRPr="00F679FD" w:rsidRDefault="00A24EA2" w:rsidP="00A24EA2">
      <w:pPr>
        <w:spacing w:line="240" w:lineRule="auto"/>
        <w:jc w:val="both"/>
        <w:rPr>
          <w:rFonts w:ascii="Segoe UI" w:eastAsia="Times New Roman" w:hAnsi="Segoe UI" w:cs="Segoe UI"/>
          <w:b/>
          <w:sz w:val="22"/>
          <w:lang w:val="en-GB" w:eastAsia="sl-SI"/>
        </w:rPr>
      </w:pPr>
      <w:r w:rsidRPr="00F679FD">
        <w:rPr>
          <w:rFonts w:ascii="Segoe UI" w:eastAsia="Times New Roman" w:hAnsi="Segoe UI" w:cs="Segoe UI"/>
          <w:b/>
          <w:sz w:val="22"/>
          <w:lang w:val="en-GB" w:eastAsia="sl-SI"/>
        </w:rPr>
        <w:t>Bidder uploads in the IT ePonudbe.si system under the section »Pro-forma Invoice« (»</w:t>
      </w:r>
      <w:proofErr w:type="spellStart"/>
      <w:r w:rsidRPr="00F679FD">
        <w:rPr>
          <w:rFonts w:ascii="Segoe UI" w:eastAsia="Times New Roman" w:hAnsi="Segoe UI" w:cs="Segoe UI"/>
          <w:b/>
          <w:sz w:val="22"/>
          <w:lang w:val="en-GB" w:eastAsia="sl-SI"/>
        </w:rPr>
        <w:t>Predračun</w:t>
      </w:r>
      <w:proofErr w:type="spellEnd"/>
      <w:r w:rsidRPr="00F679FD">
        <w:rPr>
          <w:rFonts w:ascii="Segoe UI" w:eastAsia="Times New Roman" w:hAnsi="Segoe UI" w:cs="Segoe UI"/>
          <w:b/>
          <w:sz w:val="22"/>
          <w:lang w:val="en-GB" w:eastAsia="sl-SI"/>
        </w:rPr>
        <w:t>«) in a pdf file the Proforma Invoice.</w:t>
      </w:r>
    </w:p>
    <w:p w14:paraId="3DB225B9" w14:textId="77777777" w:rsidR="00B32201" w:rsidRPr="00DE7645" w:rsidRDefault="00B32201" w:rsidP="00A24EA2">
      <w:pPr>
        <w:spacing w:line="240" w:lineRule="auto"/>
        <w:jc w:val="both"/>
        <w:rPr>
          <w:rFonts w:ascii="Segoe UI" w:eastAsia="Times New Roman" w:hAnsi="Segoe UI" w:cs="Segoe UI"/>
          <w:b/>
          <w:sz w:val="22"/>
          <w:lang w:val="en-GB" w:eastAsia="sl-SI"/>
        </w:rPr>
      </w:pPr>
    </w:p>
    <w:p w14:paraId="3E236A9C" w14:textId="65EEB3CC" w:rsidR="007F23E5" w:rsidRPr="00DE7645"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0" w:name="_Toc92966438"/>
      <w:r w:rsidRPr="00DE7645">
        <w:rPr>
          <w:rFonts w:ascii="Segoe UI" w:hAnsi="Segoe UI" w:cs="Segoe UI"/>
          <w:caps w:val="0"/>
          <w:sz w:val="28"/>
          <w:lang w:val="en-GB"/>
        </w:rPr>
        <w:t>1.1</w:t>
      </w:r>
      <w:r w:rsidR="00135B0E" w:rsidRPr="00DE7645">
        <w:rPr>
          <w:rFonts w:ascii="Segoe UI" w:hAnsi="Segoe UI" w:cs="Segoe UI"/>
          <w:caps w:val="0"/>
          <w:sz w:val="28"/>
          <w:lang w:val="en-GB"/>
        </w:rPr>
        <w:t>7</w:t>
      </w:r>
      <w:r w:rsidRPr="00DE7645">
        <w:rPr>
          <w:rFonts w:ascii="Segoe UI" w:hAnsi="Segoe UI" w:cs="Segoe UI"/>
          <w:caps w:val="0"/>
          <w:sz w:val="28"/>
          <w:lang w:val="en-GB"/>
        </w:rPr>
        <w:t xml:space="preserve"> FORM »ESPD« </w:t>
      </w:r>
      <w:bookmarkEnd w:id="90"/>
      <w:r w:rsidRPr="00DE7645">
        <w:rPr>
          <w:rFonts w:ascii="Segoe UI" w:hAnsi="Segoe UI" w:cs="Segoe UI"/>
          <w:caps w:val="0"/>
          <w:sz w:val="28"/>
          <w:lang w:val="en-GB"/>
        </w:rPr>
        <w:t>FOR ALL ECONOMIC OPERATORS</w:t>
      </w:r>
    </w:p>
    <w:p w14:paraId="729CDDA5" w14:textId="014AA9DC" w:rsidR="007F23E5" w:rsidRPr="00DE7645" w:rsidRDefault="007F23E5" w:rsidP="007F23E5">
      <w:pPr>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sz w:val="22"/>
          <w:lang w:val="en-GB"/>
        </w:rPr>
        <w:t xml:space="preserve">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w:t>
      </w:r>
      <w:r w:rsidR="00666F34" w:rsidRPr="00DE7645">
        <w:rPr>
          <w:rFonts w:ascii="Segoe UI" w:eastAsia="Times New Roman" w:hAnsi="Segoe UI" w:cs="Segoe UI"/>
          <w:sz w:val="22"/>
          <w:lang w:val="en-GB"/>
        </w:rPr>
        <w:t>entity.</w:t>
      </w:r>
      <w:r w:rsidR="00666F34" w:rsidRPr="00DE7645">
        <w:rPr>
          <w:rFonts w:ascii="Segoe UI" w:eastAsia="Times New Roman" w:hAnsi="Segoe UI" w:cs="Segoe UI"/>
          <w:color w:val="212121"/>
          <w:sz w:val="22"/>
          <w:lang w:val="en-GB"/>
        </w:rPr>
        <w:t xml:space="preserve"> The</w:t>
      </w:r>
      <w:r w:rsidRPr="00DE7645">
        <w:rPr>
          <w:rFonts w:ascii="Segoe UI" w:eastAsia="Times New Roman" w:hAnsi="Segoe UI" w:cs="Segoe UI"/>
          <w:color w:val="212121"/>
          <w:sz w:val="22"/>
          <w:lang w:val="en-GB"/>
        </w:rPr>
        <w:t xml:space="preserve"> ESPD form shall also include a formal statement that the c</w:t>
      </w:r>
      <w:r w:rsidRPr="00DE7645">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06EFEBB2"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3D31BCBE"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entries in the ESPD form and/or the evidence submitted by the economic operator must be valid.</w:t>
      </w:r>
    </w:p>
    <w:p w14:paraId="38229DE4"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230FF7A4" w14:textId="7B22AE9B"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economic operator imports </w:t>
      </w:r>
      <w:proofErr w:type="spellStart"/>
      <w:r w:rsidRPr="00DE7645">
        <w:rPr>
          <w:rFonts w:ascii="Segoe UI" w:eastAsia="Times New Roman" w:hAnsi="Segoe UI" w:cs="Segoe UI"/>
          <w:color w:val="212121"/>
          <w:sz w:val="22"/>
          <w:lang w:val="en-GB"/>
        </w:rPr>
        <w:t>XML.file</w:t>
      </w:r>
      <w:proofErr w:type="spellEnd"/>
      <w:r w:rsidRPr="00DE7645">
        <w:rPr>
          <w:rFonts w:ascii="Segoe UI" w:eastAsia="Times New Roman" w:hAnsi="Segoe UI" w:cs="Segoe UI"/>
          <w:color w:val="212121"/>
          <w:sz w:val="22"/>
          <w:lang w:val="en-GB"/>
        </w:rPr>
        <w:t xml:space="preserve"> </w:t>
      </w:r>
      <w:r w:rsidR="00666F34" w:rsidRPr="00DE7645">
        <w:rPr>
          <w:rFonts w:ascii="Segoe UI" w:eastAsia="Times New Roman" w:hAnsi="Segoe UI" w:cs="Segoe UI"/>
          <w:color w:val="212121"/>
          <w:sz w:val="22"/>
          <w:lang w:val="en-GB"/>
        </w:rPr>
        <w:t>prepared</w:t>
      </w:r>
      <w:r w:rsidRPr="00DE7645">
        <w:rPr>
          <w:rFonts w:ascii="Segoe UI" w:eastAsia="Times New Roman" w:hAnsi="Segoe UI" w:cs="Segoe UI"/>
          <w:color w:val="212121"/>
          <w:sz w:val="22"/>
          <w:lang w:val="en-GB"/>
        </w:rPr>
        <w:t xml:space="preserve"> by the contracting authority to the ESPD file on the website:</w:t>
      </w:r>
      <w:r w:rsidR="00C462F3" w:rsidRPr="00DE7645">
        <w:rPr>
          <w:rFonts w:ascii="Segoe UI" w:eastAsia="Times New Roman" w:hAnsi="Segoe UI" w:cs="Segoe UI"/>
          <w:color w:val="212121"/>
          <w:sz w:val="22"/>
          <w:lang w:val="en-GB"/>
        </w:rPr>
        <w:t xml:space="preserve"> </w:t>
      </w:r>
      <w:hyperlink r:id="rId22" w:history="1">
        <w:r w:rsidR="00C462F3" w:rsidRPr="00DE7645">
          <w:rPr>
            <w:rStyle w:val="Hyperlink"/>
            <w:rFonts w:ascii="Segoe UI" w:hAnsi="Segoe UI" w:cs="Segoe UI"/>
            <w:sz w:val="22"/>
            <w:lang w:val="en-GB"/>
          </w:rPr>
          <w:t>https://ejn.gov.si/espd</w:t>
        </w:r>
      </w:hyperlink>
      <w:r w:rsidR="00C462F3" w:rsidRPr="00DE7645">
        <w:rPr>
          <w:rStyle w:val="Hyperlink"/>
          <w:rFonts w:ascii="Segoe UI" w:hAnsi="Segoe UI" w:cs="Segoe UI"/>
          <w:sz w:val="22"/>
          <w:lang w:val="en-GB"/>
        </w:rPr>
        <w:t xml:space="preserve"> </w:t>
      </w:r>
      <w:r w:rsidRPr="00DE7645">
        <w:rPr>
          <w:rFonts w:ascii="Segoe UI" w:eastAsia="Times New Roman" w:hAnsi="Segoe UI" w:cs="Segoe UI"/>
          <w:color w:val="212121"/>
          <w:sz w:val="22"/>
          <w:lang w:val="en-GB"/>
        </w:rPr>
        <w:t>and directly enters the requested data into it.</w:t>
      </w:r>
    </w:p>
    <w:p w14:paraId="369C10D1"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0"/>
          <w:szCs w:val="10"/>
          <w:lang w:val="en-GB"/>
        </w:rPr>
      </w:pPr>
    </w:p>
    <w:p w14:paraId="1C3DEB48"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Where groups of economic operators (including temporary associations, economic operators on whose capacity </w:t>
      </w:r>
      <w:proofErr w:type="gramStart"/>
      <w:r w:rsidRPr="00DE7645">
        <w:rPr>
          <w:rFonts w:ascii="Segoe UI" w:eastAsia="Times New Roman" w:hAnsi="Segoe UI" w:cs="Segoe UI"/>
          <w:sz w:val="22"/>
          <w:lang w:val="en-GB"/>
        </w:rPr>
        <w:t>is</w:t>
      </w:r>
      <w:proofErr w:type="gramEnd"/>
      <w:r w:rsidRPr="00DE7645">
        <w:rPr>
          <w:rFonts w:ascii="Segoe UI" w:eastAsia="Times New Roman"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0E77FC54"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GB"/>
        </w:rPr>
      </w:pPr>
    </w:p>
    <w:p w14:paraId="2C17ED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E7645">
        <w:rPr>
          <w:rFonts w:ascii="Segoe UI" w:eastAsia="Times New Roman" w:hAnsi="Segoe UI" w:cs="Segoe UI"/>
          <w:b/>
          <w:color w:val="212121"/>
          <w:sz w:val="22"/>
          <w:lang w:val="en-GB"/>
        </w:rPr>
        <w:t xml:space="preserve">ePonudbe.si </w:t>
      </w:r>
      <w:r w:rsidRPr="00DE7645">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6"/>
          <w:szCs w:val="16"/>
          <w:lang w:val="en-GB"/>
        </w:rPr>
      </w:pPr>
    </w:p>
    <w:p w14:paraId="2781A089"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3830AB2B" w14:textId="77777777" w:rsidR="007F23E5" w:rsidRPr="00DE7645" w:rsidRDefault="007F23E5" w:rsidP="00A24EA2">
      <w:pPr>
        <w:spacing w:line="240" w:lineRule="auto"/>
        <w:jc w:val="both"/>
        <w:rPr>
          <w:rFonts w:ascii="Segoe UI" w:eastAsia="Times New Roman" w:hAnsi="Segoe UI" w:cs="Segoe UI"/>
          <w:b/>
          <w:sz w:val="22"/>
          <w:lang w:val="en-GB" w:eastAsia="sl-SI"/>
        </w:rPr>
      </w:pPr>
    </w:p>
    <w:p w14:paraId="7529A51A" w14:textId="3C509B9B" w:rsidR="003E3259" w:rsidRPr="00DE7645"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proofErr w:type="gramStart"/>
      <w:r w:rsidRPr="00DE7645">
        <w:rPr>
          <w:rFonts w:ascii="Segoe UI" w:hAnsi="Segoe UI" w:cs="Segoe UI"/>
          <w:caps w:val="0"/>
          <w:sz w:val="28"/>
          <w:lang w:val="en-GB"/>
        </w:rPr>
        <w:t>1</w:t>
      </w:r>
      <w:r w:rsidR="00A435A8" w:rsidRPr="00DE7645">
        <w:rPr>
          <w:rFonts w:ascii="Segoe UI" w:hAnsi="Segoe UI" w:cs="Segoe UI"/>
          <w:caps w:val="0"/>
          <w:sz w:val="28"/>
          <w:lang w:val="en-GB"/>
        </w:rPr>
        <w:t>.1</w:t>
      </w:r>
      <w:r w:rsidR="00135B0E" w:rsidRPr="00DE7645">
        <w:rPr>
          <w:rFonts w:ascii="Segoe UI" w:hAnsi="Segoe UI" w:cs="Segoe UI"/>
          <w:caps w:val="0"/>
          <w:sz w:val="28"/>
          <w:lang w:val="en-GB"/>
        </w:rPr>
        <w:t>8</w:t>
      </w:r>
      <w:r w:rsidR="00A435A8" w:rsidRPr="00DE7645">
        <w:rPr>
          <w:rFonts w:ascii="Segoe UI" w:hAnsi="Segoe UI" w:cs="Segoe UI"/>
          <w:caps w:val="0"/>
          <w:sz w:val="28"/>
          <w:lang w:val="en-GB"/>
        </w:rPr>
        <w:t xml:space="preserve"> </w:t>
      </w:r>
      <w:bookmarkEnd w:id="89"/>
      <w:r w:rsidR="00A41371" w:rsidRPr="00DE7645">
        <w:rPr>
          <w:rFonts w:ascii="Segoe UI" w:hAnsi="Segoe UI" w:cs="Segoe UI"/>
          <w:caps w:val="0"/>
          <w:sz w:val="28"/>
          <w:lang w:val="en-GB"/>
        </w:rPr>
        <w:t xml:space="preserve"> CRITERIA</w:t>
      </w:r>
      <w:proofErr w:type="gramEnd"/>
      <w:r w:rsidR="00A41371" w:rsidRPr="00DE7645">
        <w:rPr>
          <w:rFonts w:ascii="Segoe UI" w:hAnsi="Segoe UI" w:cs="Segoe UI"/>
          <w:caps w:val="0"/>
          <w:sz w:val="28"/>
          <w:lang w:val="en-GB"/>
        </w:rPr>
        <w:t xml:space="preserve"> FOR ASSESSING AND EVALUATING THE BIDS</w:t>
      </w:r>
    </w:p>
    <w:p w14:paraId="6D96F8F1" w14:textId="77777777" w:rsidR="0034664D" w:rsidRPr="00F679FD" w:rsidRDefault="0034664D" w:rsidP="0034664D">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The criterion for the best Bidder selection is the most economically advantageous bid, determined on the basis of the lowest bidding price in euros without the VAT, provided that all the requirements are fulfilled.</w:t>
      </w:r>
    </w:p>
    <w:p w14:paraId="53D9226C" w14:textId="77777777" w:rsidR="0034664D" w:rsidRPr="005A5FD3" w:rsidRDefault="0034664D" w:rsidP="0034664D">
      <w:pPr>
        <w:spacing w:line="240" w:lineRule="auto"/>
        <w:jc w:val="both"/>
        <w:rPr>
          <w:rFonts w:ascii="Segoe UI" w:eastAsia="Times New Roman" w:hAnsi="Segoe UI" w:cs="Segoe UI"/>
          <w:bCs/>
          <w:sz w:val="18"/>
          <w:szCs w:val="18"/>
          <w:lang w:val="en-GB"/>
        </w:rPr>
      </w:pPr>
    </w:p>
    <w:p w14:paraId="4C0A603A" w14:textId="77777777" w:rsidR="0034664D" w:rsidRPr="00F679FD" w:rsidRDefault="0034664D" w:rsidP="0034664D">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In the case of two or more Bidder having equally economically advantageous bid, the Bidder with the shorter delivery date and exact requested specifications will be selected. If the bids are tied after this, the bidder with the most favourable warranty terms and conditions will be selected.</w:t>
      </w:r>
    </w:p>
    <w:p w14:paraId="72FD49C3" w14:textId="7F1D1B43" w:rsidR="00457C68" w:rsidRDefault="00457C68" w:rsidP="00A41371">
      <w:pPr>
        <w:spacing w:line="240" w:lineRule="auto"/>
        <w:jc w:val="both"/>
        <w:rPr>
          <w:rFonts w:ascii="Segoe UI" w:eastAsia="Times New Roman" w:hAnsi="Segoe UI" w:cs="Segoe UI"/>
          <w:bCs/>
          <w:sz w:val="10"/>
          <w:szCs w:val="10"/>
          <w:lang w:val="en-GB"/>
        </w:rPr>
      </w:pPr>
    </w:p>
    <w:p w14:paraId="1AABDE31" w14:textId="77777777" w:rsidR="0034664D" w:rsidRPr="00DE7645" w:rsidRDefault="0034664D" w:rsidP="00A41371">
      <w:pPr>
        <w:spacing w:line="240" w:lineRule="auto"/>
        <w:jc w:val="both"/>
        <w:rPr>
          <w:rFonts w:ascii="Segoe UI" w:eastAsia="Times New Roman" w:hAnsi="Segoe UI" w:cs="Segoe UI"/>
          <w:bCs/>
          <w:sz w:val="10"/>
          <w:szCs w:val="10"/>
          <w:lang w:val="en-GB"/>
        </w:rPr>
      </w:pPr>
    </w:p>
    <w:p w14:paraId="417FB05A" w14:textId="51636291" w:rsidR="005B653C" w:rsidRPr="00DE7645" w:rsidRDefault="00CC5278" w:rsidP="005B65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1" w:name="_Toc92966444"/>
      <w:r w:rsidRPr="00DE7645">
        <w:rPr>
          <w:rFonts w:ascii="Segoe UI" w:hAnsi="Segoe UI" w:cs="Segoe UI"/>
          <w:caps w:val="0"/>
          <w:sz w:val="28"/>
          <w:lang w:val="en-GB"/>
        </w:rPr>
        <w:t>1.</w:t>
      </w:r>
      <w:r w:rsidR="008502CE" w:rsidRPr="00DE7645">
        <w:rPr>
          <w:rFonts w:ascii="Segoe UI" w:hAnsi="Segoe UI" w:cs="Segoe UI"/>
          <w:caps w:val="0"/>
          <w:sz w:val="28"/>
          <w:lang w:val="en-GB"/>
        </w:rPr>
        <w:t>1</w:t>
      </w:r>
      <w:r w:rsidR="00135B0E" w:rsidRPr="00DE7645">
        <w:rPr>
          <w:rFonts w:ascii="Segoe UI" w:hAnsi="Segoe UI" w:cs="Segoe UI"/>
          <w:caps w:val="0"/>
          <w:sz w:val="28"/>
          <w:lang w:val="en-GB"/>
        </w:rPr>
        <w:t>9</w:t>
      </w:r>
      <w:r w:rsidRPr="00DE7645">
        <w:rPr>
          <w:rFonts w:ascii="Segoe UI" w:hAnsi="Segoe UI" w:cs="Segoe UI"/>
          <w:caps w:val="0"/>
          <w:sz w:val="28"/>
          <w:lang w:val="en-GB"/>
        </w:rPr>
        <w:t xml:space="preserve"> </w:t>
      </w:r>
      <w:bookmarkEnd w:id="91"/>
      <w:r w:rsidR="00FF2900" w:rsidRPr="00DE7645">
        <w:rPr>
          <w:rFonts w:ascii="Segoe UI" w:hAnsi="Segoe UI" w:cs="Segoe UI"/>
          <w:caps w:val="0"/>
          <w:sz w:val="28"/>
          <w:lang w:val="en-GB"/>
        </w:rPr>
        <w:t>ANTI-CORRUPTION CLAUSE</w:t>
      </w:r>
    </w:p>
    <w:p w14:paraId="22F625D1" w14:textId="2813BAAD" w:rsidR="008648CB" w:rsidRPr="00DE7645" w:rsidRDefault="005B653C" w:rsidP="000C5C55">
      <w:pPr>
        <w:spacing w:line="240" w:lineRule="auto"/>
        <w:jc w:val="both"/>
        <w:rPr>
          <w:rFonts w:ascii="Segoe UI" w:hAnsi="Segoe UI" w:cs="Segoe UI"/>
          <w:sz w:val="22"/>
          <w:lang w:val="en-GB"/>
        </w:rPr>
      </w:pPr>
      <w:r w:rsidRPr="00DE7645">
        <w:rPr>
          <w:rFonts w:ascii="Segoe UI" w:hAnsi="Segoe UI" w:cs="Segoe UI"/>
          <w:sz w:val="22"/>
          <w:lang w:val="en-GB"/>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17ED4223" w14:textId="77777777" w:rsidR="0020064F" w:rsidRPr="00BE3F94" w:rsidRDefault="0020064F" w:rsidP="000C5C55">
      <w:pPr>
        <w:spacing w:line="240" w:lineRule="auto"/>
        <w:jc w:val="both"/>
        <w:rPr>
          <w:rFonts w:ascii="Segoe UI" w:hAnsi="Segoe UI" w:cs="Segoe UI"/>
          <w:sz w:val="18"/>
          <w:szCs w:val="18"/>
          <w:lang w:val="en-GB"/>
        </w:rPr>
      </w:pPr>
    </w:p>
    <w:p w14:paraId="1AE5ACC4" w14:textId="11626202"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2" w:name="_Toc467133897"/>
      <w:bookmarkStart w:id="93" w:name="_Toc467501214"/>
      <w:bookmarkStart w:id="94" w:name="_Toc336851763"/>
      <w:bookmarkStart w:id="95" w:name="_Toc336851811"/>
      <w:bookmarkStart w:id="96" w:name="_Toc92966445"/>
      <w:bookmarkStart w:id="97" w:name="_Toc336851761"/>
      <w:bookmarkStart w:id="98" w:name="_Toc336851809"/>
      <w:bookmarkEnd w:id="92"/>
      <w:bookmarkEnd w:id="93"/>
      <w:r w:rsidRPr="00DE7645">
        <w:rPr>
          <w:rFonts w:ascii="Segoe UI" w:hAnsi="Segoe UI" w:cs="Segoe UI"/>
          <w:caps w:val="0"/>
          <w:sz w:val="28"/>
          <w:lang w:val="en-GB"/>
        </w:rPr>
        <w:t>1.</w:t>
      </w:r>
      <w:r w:rsidR="00135B0E" w:rsidRPr="00DE7645">
        <w:rPr>
          <w:rFonts w:ascii="Segoe UI" w:hAnsi="Segoe UI" w:cs="Segoe UI"/>
          <w:caps w:val="0"/>
          <w:sz w:val="28"/>
          <w:lang w:val="en-GB"/>
        </w:rPr>
        <w:t>20</w:t>
      </w:r>
      <w:r w:rsidRPr="00DE7645">
        <w:rPr>
          <w:rFonts w:ascii="Segoe UI" w:hAnsi="Segoe UI" w:cs="Segoe UI"/>
          <w:caps w:val="0"/>
          <w:sz w:val="28"/>
          <w:lang w:val="en-GB"/>
        </w:rPr>
        <w:t xml:space="preserve"> </w:t>
      </w:r>
      <w:bookmarkEnd w:id="94"/>
      <w:bookmarkEnd w:id="95"/>
      <w:bookmarkEnd w:id="96"/>
      <w:r w:rsidR="0003052D" w:rsidRPr="00DE7645">
        <w:rPr>
          <w:rFonts w:ascii="Segoe UI" w:hAnsi="Segoe UI" w:cs="Segoe UI"/>
          <w:caps w:val="0"/>
          <w:sz w:val="28"/>
          <w:lang w:val="en-GB"/>
        </w:rPr>
        <w:t>CONTRACT AWARD NOTICE</w:t>
      </w:r>
    </w:p>
    <w:p w14:paraId="68A1BF31" w14:textId="7757B7AA" w:rsidR="00903751" w:rsidRDefault="00AD1497"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will publish the signed decision on awarding the contract on the public procurement portal. The decision is considered to have been served on the date of its publication on the public procurement portal.</w:t>
      </w:r>
    </w:p>
    <w:p w14:paraId="7B2DDD94" w14:textId="77777777" w:rsidR="00117C02" w:rsidRDefault="00117C02" w:rsidP="000C5C55">
      <w:pPr>
        <w:spacing w:line="240" w:lineRule="auto"/>
        <w:jc w:val="both"/>
        <w:rPr>
          <w:rFonts w:ascii="Segoe UI" w:hAnsi="Segoe UI" w:cs="Segoe UI"/>
          <w:sz w:val="22"/>
          <w:lang w:val="en-GB"/>
        </w:rPr>
      </w:pPr>
    </w:p>
    <w:p w14:paraId="3E878B8D" w14:textId="437AADA8"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9" w:name="_Toc92966446"/>
      <w:r w:rsidRPr="00DE7645">
        <w:rPr>
          <w:rFonts w:ascii="Segoe UI" w:hAnsi="Segoe UI" w:cs="Segoe UI"/>
          <w:caps w:val="0"/>
          <w:sz w:val="28"/>
          <w:lang w:val="en-GB"/>
        </w:rPr>
        <w:t>1.</w:t>
      </w:r>
      <w:r w:rsidR="009C0B17" w:rsidRPr="00DE7645">
        <w:rPr>
          <w:rFonts w:ascii="Segoe UI" w:hAnsi="Segoe UI" w:cs="Segoe UI"/>
          <w:caps w:val="0"/>
          <w:sz w:val="28"/>
          <w:lang w:val="en-GB"/>
        </w:rPr>
        <w:t>2</w:t>
      </w:r>
      <w:r w:rsidR="00135B0E" w:rsidRPr="00DE7645">
        <w:rPr>
          <w:rFonts w:ascii="Segoe UI" w:hAnsi="Segoe UI" w:cs="Segoe UI"/>
          <w:caps w:val="0"/>
          <w:sz w:val="28"/>
          <w:lang w:val="en-GB"/>
        </w:rPr>
        <w:t>1</w:t>
      </w:r>
      <w:r w:rsidRPr="00DE7645">
        <w:rPr>
          <w:rFonts w:ascii="Segoe UI" w:hAnsi="Segoe UI" w:cs="Segoe UI"/>
          <w:caps w:val="0"/>
          <w:sz w:val="28"/>
          <w:lang w:val="en-GB"/>
        </w:rPr>
        <w:t xml:space="preserve"> </w:t>
      </w:r>
      <w:bookmarkEnd w:id="97"/>
      <w:bookmarkEnd w:id="98"/>
      <w:bookmarkEnd w:id="99"/>
      <w:r w:rsidR="00625E2F" w:rsidRPr="00DE7645">
        <w:rPr>
          <w:rFonts w:ascii="Segoe UI" w:hAnsi="Segoe UI" w:cs="Segoe UI"/>
          <w:caps w:val="0"/>
          <w:sz w:val="28"/>
          <w:lang w:val="en-GB"/>
        </w:rPr>
        <w:t>RIGHT OF WITHDRAWAL FROM THE PUBLIC CONTRACT</w:t>
      </w:r>
    </w:p>
    <w:p w14:paraId="4765088D" w14:textId="03748BCE" w:rsidR="009309C2" w:rsidRDefault="00210AAD" w:rsidP="000C5C55">
      <w:pPr>
        <w:spacing w:line="240" w:lineRule="auto"/>
        <w:jc w:val="both"/>
        <w:rPr>
          <w:rFonts w:ascii="Segoe UI" w:hAnsi="Segoe UI" w:cs="Segoe UI"/>
          <w:sz w:val="22"/>
          <w:lang w:val="en-GB"/>
        </w:rPr>
      </w:pPr>
      <w:r w:rsidRPr="00903751">
        <w:rPr>
          <w:rFonts w:ascii="Segoe UI" w:hAnsi="Segoe UI" w:cs="Segoe UI"/>
          <w:sz w:val="22"/>
          <w:lang w:val="en-GB"/>
        </w:rPr>
        <w:t>The Contracting Authority may, according to the eighth paragraph of Article 90 of the ZJN-3, after the decision to award the contract has been made, 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29242120" w14:textId="77777777" w:rsidR="00DD774F" w:rsidRPr="00417329" w:rsidRDefault="00DD774F" w:rsidP="000C5C55">
      <w:pPr>
        <w:spacing w:line="240" w:lineRule="auto"/>
        <w:jc w:val="both"/>
        <w:rPr>
          <w:rFonts w:ascii="Segoe UI" w:hAnsi="Segoe UI" w:cs="Segoe UI"/>
          <w:sz w:val="14"/>
          <w:szCs w:val="14"/>
          <w:lang w:val="en-GB"/>
        </w:rPr>
      </w:pPr>
    </w:p>
    <w:p w14:paraId="5ED19F36" w14:textId="3E491009"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0" w:name="_Toc336851762"/>
      <w:bookmarkStart w:id="101" w:name="_Toc336851810"/>
      <w:bookmarkStart w:id="102" w:name="_Toc92966447"/>
      <w:r w:rsidRPr="00DE7645">
        <w:rPr>
          <w:rFonts w:ascii="Segoe UI" w:hAnsi="Segoe UI" w:cs="Segoe UI"/>
          <w:caps w:val="0"/>
          <w:sz w:val="28"/>
          <w:lang w:val="en-GB"/>
        </w:rPr>
        <w:lastRenderedPageBreak/>
        <w:t>1.2</w:t>
      </w:r>
      <w:r w:rsidR="00135B0E" w:rsidRPr="00DE7645">
        <w:rPr>
          <w:rFonts w:ascii="Segoe UI" w:hAnsi="Segoe UI" w:cs="Segoe UI"/>
          <w:caps w:val="0"/>
          <w:sz w:val="28"/>
          <w:lang w:val="en-GB"/>
        </w:rPr>
        <w:t>2</w:t>
      </w:r>
      <w:r w:rsidRPr="00DE7645">
        <w:rPr>
          <w:rFonts w:ascii="Segoe UI" w:hAnsi="Segoe UI" w:cs="Segoe UI"/>
          <w:caps w:val="0"/>
          <w:sz w:val="28"/>
          <w:lang w:val="en-GB"/>
        </w:rPr>
        <w:t xml:space="preserve"> </w:t>
      </w:r>
      <w:r w:rsidR="00970EA4" w:rsidRPr="00DE7645">
        <w:rPr>
          <w:rFonts w:ascii="Segoe UI" w:hAnsi="Segoe UI" w:cs="Segoe UI"/>
          <w:caps w:val="0"/>
          <w:sz w:val="28"/>
          <w:lang w:val="en-GB"/>
        </w:rPr>
        <w:t xml:space="preserve">SIGNING OF THE CONTRACT  </w:t>
      </w:r>
      <w:bookmarkEnd w:id="100"/>
      <w:bookmarkEnd w:id="101"/>
      <w:bookmarkEnd w:id="102"/>
    </w:p>
    <w:p w14:paraId="1BBA6DF1" w14:textId="0F7CA6A5" w:rsidR="005209CC" w:rsidRPr="00117C02" w:rsidRDefault="005F5D29" w:rsidP="000C5C55">
      <w:pPr>
        <w:spacing w:line="240" w:lineRule="auto"/>
        <w:jc w:val="both"/>
        <w:rPr>
          <w:rFonts w:ascii="Segoe UI" w:hAnsi="Segoe UI" w:cs="Segoe UI"/>
          <w:sz w:val="22"/>
          <w:lang w:val="en-GB"/>
        </w:rPr>
      </w:pPr>
      <w:r w:rsidRPr="00117C02">
        <w:rPr>
          <w:rFonts w:ascii="Segoe UI" w:hAnsi="Segoe UI" w:cs="Segoe UI"/>
          <w:sz w:val="22"/>
          <w:lang w:val="en-GB"/>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w:t>
      </w:r>
      <w:proofErr w:type="spellStart"/>
      <w:r w:rsidRPr="00117C02">
        <w:rPr>
          <w:rFonts w:ascii="Segoe UI" w:hAnsi="Segoe UI" w:cs="Segoe UI"/>
          <w:sz w:val="22"/>
          <w:lang w:val="en-GB"/>
        </w:rPr>
        <w:t>Jožef</w:t>
      </w:r>
      <w:proofErr w:type="spellEnd"/>
      <w:r w:rsidRPr="00117C02">
        <w:rPr>
          <w:rFonts w:ascii="Segoe UI" w:hAnsi="Segoe UI" w:cs="Segoe UI"/>
          <w:sz w:val="22"/>
          <w:lang w:val="en-GB"/>
        </w:rPr>
        <w:t xml:space="preserve">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    </w:t>
      </w:r>
    </w:p>
    <w:p w14:paraId="7B398B22" w14:textId="77777777" w:rsidR="005F5D29" w:rsidRPr="00117C02" w:rsidRDefault="005F5D29" w:rsidP="000C5C55">
      <w:pPr>
        <w:spacing w:line="240" w:lineRule="auto"/>
        <w:jc w:val="both"/>
        <w:rPr>
          <w:rFonts w:ascii="Segoe UI" w:hAnsi="Segoe UI" w:cs="Segoe UI"/>
          <w:sz w:val="22"/>
          <w:lang w:val="en-GB"/>
        </w:rPr>
      </w:pPr>
    </w:p>
    <w:p w14:paraId="786D68F8" w14:textId="77777777" w:rsidR="00175D57" w:rsidRPr="00117C02" w:rsidRDefault="00175D57" w:rsidP="00175D57">
      <w:pPr>
        <w:spacing w:line="240" w:lineRule="auto"/>
        <w:jc w:val="both"/>
        <w:rPr>
          <w:rFonts w:ascii="Segoe UI" w:hAnsi="Segoe UI" w:cs="Segoe UI"/>
          <w:sz w:val="22"/>
          <w:lang w:val="en-GB"/>
        </w:rPr>
      </w:pPr>
      <w:r w:rsidRPr="00117C02">
        <w:rPr>
          <w:rFonts w:ascii="Segoe UI" w:hAnsi="Segoe UI" w:cs="Segoe UI"/>
          <w:sz w:val="22"/>
          <w:lang w:val="en-GB"/>
        </w:rPr>
        <w:t xml:space="preserve">The selected bidder shall submit to the Contracting Authority, within 8 days of the receipt of the request, the details about: </w:t>
      </w:r>
    </w:p>
    <w:p w14:paraId="4407D96C" w14:textId="77777777" w:rsidR="00175D57" w:rsidRPr="00117C02" w:rsidRDefault="00175D57" w:rsidP="00D93FEA">
      <w:pPr>
        <w:pStyle w:val="ListParagraph"/>
        <w:numPr>
          <w:ilvl w:val="0"/>
          <w:numId w:val="20"/>
        </w:numPr>
        <w:spacing w:line="240" w:lineRule="auto"/>
        <w:rPr>
          <w:rFonts w:ascii="Segoe UI" w:hAnsi="Segoe UI" w:cs="Segoe UI"/>
          <w:sz w:val="22"/>
          <w:lang w:val="en-GB"/>
        </w:rPr>
      </w:pPr>
      <w:r w:rsidRPr="00117C02">
        <w:rPr>
          <w:rFonts w:ascii="Segoe UI" w:hAnsi="Segoe UI" w:cs="Segoe UI"/>
          <w:sz w:val="22"/>
          <w:lang w:val="en-GB"/>
        </w:rPr>
        <w:t xml:space="preserve">its founders, partners, shareholders, limited partnerships or other owners, as well as the equity shares of these entities; </w:t>
      </w:r>
    </w:p>
    <w:p w14:paraId="56AA087B" w14:textId="69E2FCC4" w:rsidR="00175D57" w:rsidRPr="00117C02" w:rsidRDefault="00175D57" w:rsidP="00D93FEA">
      <w:pPr>
        <w:pStyle w:val="ListParagraph"/>
        <w:numPr>
          <w:ilvl w:val="0"/>
          <w:numId w:val="20"/>
        </w:numPr>
        <w:spacing w:line="240" w:lineRule="auto"/>
        <w:rPr>
          <w:rFonts w:ascii="Segoe UI" w:hAnsi="Segoe UI" w:cs="Segoe UI"/>
          <w:sz w:val="22"/>
          <w:lang w:val="en-GB"/>
        </w:rPr>
      </w:pPr>
      <w:r w:rsidRPr="00117C02">
        <w:rPr>
          <w:rFonts w:ascii="Segoe UI" w:hAnsi="Segoe UI" w:cs="Segoe UI"/>
          <w:sz w:val="22"/>
          <w:lang w:val="en-GB"/>
        </w:rPr>
        <w:t xml:space="preserve">business entities that are considered to be associated with the selected bidder on the basis of the law governing companies.  </w:t>
      </w:r>
    </w:p>
    <w:p w14:paraId="1367387E" w14:textId="77777777" w:rsidR="003E7101" w:rsidRPr="00117C02" w:rsidRDefault="003E7101" w:rsidP="003E7101">
      <w:pPr>
        <w:rPr>
          <w:rFonts w:ascii="Segoe UI" w:hAnsi="Segoe UI" w:cs="Segoe UI"/>
          <w:sz w:val="22"/>
          <w:lang w:val="en-GB"/>
        </w:rPr>
      </w:pPr>
      <w:r w:rsidRPr="00117C02">
        <w:rPr>
          <w:rFonts w:ascii="Segoe UI" w:hAnsi="Segoe UI" w:cs="Segoe UI"/>
          <w:sz w:val="22"/>
          <w:lang w:val="en-GB"/>
        </w:rPr>
        <w:t>The selected Bidder shall sign the contract within 8 working days of the receipt of the contract signed by the Contracting Authority.</w:t>
      </w:r>
    </w:p>
    <w:p w14:paraId="5CD64D34" w14:textId="672B97A1" w:rsidR="005209CC" w:rsidRPr="00117C02" w:rsidRDefault="005209CC" w:rsidP="000C5C55">
      <w:pPr>
        <w:spacing w:line="240" w:lineRule="auto"/>
        <w:jc w:val="both"/>
        <w:rPr>
          <w:rFonts w:ascii="Segoe UI" w:hAnsi="Segoe UI" w:cs="Segoe UI"/>
          <w:sz w:val="22"/>
          <w:lang w:val="en-GB"/>
        </w:rPr>
      </w:pPr>
    </w:p>
    <w:p w14:paraId="44E013C5" w14:textId="016EB80F" w:rsidR="009309C2" w:rsidRPr="00117C02" w:rsidRDefault="003E7101" w:rsidP="003E7101">
      <w:pPr>
        <w:spacing w:line="240" w:lineRule="auto"/>
        <w:jc w:val="both"/>
        <w:rPr>
          <w:rFonts w:ascii="Segoe UI" w:hAnsi="Segoe UI" w:cs="Segoe UI"/>
          <w:sz w:val="22"/>
          <w:lang w:val="en-GB"/>
        </w:rPr>
      </w:pPr>
      <w:r w:rsidRPr="00117C02">
        <w:rPr>
          <w:rFonts w:ascii="Segoe UI" w:hAnsi="Segoe UI" w:cs="Segoe UI"/>
          <w:sz w:val="22"/>
          <w:lang w:val="en-GB"/>
        </w:rPr>
        <w:t>Prior to signing, the contract shall be modified depending on whether the selected Bidder submits a joint bid, a bid with Subcontractors, a bid consisting of different realisation phases and the similar.</w:t>
      </w:r>
    </w:p>
    <w:p w14:paraId="0F97CAB4" w14:textId="423B8183" w:rsidR="00742B33" w:rsidRDefault="00742B33" w:rsidP="003E7101">
      <w:pPr>
        <w:spacing w:line="240" w:lineRule="auto"/>
        <w:jc w:val="both"/>
        <w:rPr>
          <w:rFonts w:ascii="Segoe UI" w:hAnsi="Segoe UI" w:cs="Segoe UI"/>
          <w:sz w:val="14"/>
          <w:szCs w:val="14"/>
          <w:lang w:val="en-GB"/>
        </w:rPr>
      </w:pPr>
    </w:p>
    <w:p w14:paraId="7FE46084" w14:textId="77777777" w:rsidR="00117C02" w:rsidRPr="00417329" w:rsidRDefault="00117C02" w:rsidP="003E7101">
      <w:pPr>
        <w:spacing w:line="240" w:lineRule="auto"/>
        <w:jc w:val="both"/>
        <w:rPr>
          <w:rFonts w:ascii="Segoe UI" w:hAnsi="Segoe UI" w:cs="Segoe UI"/>
          <w:sz w:val="14"/>
          <w:szCs w:val="14"/>
          <w:lang w:val="en-GB"/>
        </w:rPr>
      </w:pPr>
    </w:p>
    <w:p w14:paraId="723A346A" w14:textId="52EABB7D" w:rsidR="005209CC" w:rsidRPr="00DE7645" w:rsidRDefault="00A435A8" w:rsidP="003E710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3" w:name="_Toc336851764"/>
      <w:bookmarkStart w:id="104" w:name="_Toc336851812"/>
      <w:bookmarkStart w:id="105" w:name="_Toc92966448"/>
      <w:r w:rsidRPr="00DE7645">
        <w:rPr>
          <w:rFonts w:ascii="Segoe UI" w:hAnsi="Segoe UI" w:cs="Segoe UI"/>
          <w:caps w:val="0"/>
          <w:sz w:val="28"/>
          <w:lang w:val="en-GB"/>
        </w:rPr>
        <w:t>1.2</w:t>
      </w:r>
      <w:r w:rsidR="00135B0E" w:rsidRPr="00DE7645">
        <w:rPr>
          <w:rFonts w:ascii="Segoe UI" w:hAnsi="Segoe UI" w:cs="Segoe UI"/>
          <w:caps w:val="0"/>
          <w:sz w:val="28"/>
          <w:lang w:val="en-GB"/>
        </w:rPr>
        <w:t>3</w:t>
      </w:r>
      <w:r w:rsidR="008502CE" w:rsidRPr="00DE7645">
        <w:rPr>
          <w:rFonts w:ascii="Segoe UI" w:hAnsi="Segoe UI" w:cs="Segoe UI"/>
          <w:caps w:val="0"/>
          <w:sz w:val="28"/>
          <w:lang w:val="en-GB"/>
        </w:rPr>
        <w:t xml:space="preserve"> </w:t>
      </w:r>
      <w:bookmarkEnd w:id="103"/>
      <w:bookmarkEnd w:id="104"/>
      <w:bookmarkEnd w:id="105"/>
      <w:r w:rsidR="003E7101" w:rsidRPr="00DE7645">
        <w:rPr>
          <w:rFonts w:ascii="Segoe UI" w:hAnsi="Segoe UI" w:cs="Segoe UI"/>
          <w:caps w:val="0"/>
          <w:sz w:val="28"/>
          <w:lang w:val="en-GB"/>
        </w:rPr>
        <w:t>LEGAL INSTRUCTION</w:t>
      </w:r>
    </w:p>
    <w:p w14:paraId="3300FD97" w14:textId="0AFD9F31" w:rsidR="005209CC" w:rsidRPr="00117C02" w:rsidRDefault="00FF74A1" w:rsidP="000C5C55">
      <w:pPr>
        <w:spacing w:line="240" w:lineRule="auto"/>
        <w:jc w:val="both"/>
        <w:rPr>
          <w:rFonts w:ascii="Segoe UI" w:hAnsi="Segoe UI" w:cs="Segoe UI"/>
          <w:sz w:val="22"/>
          <w:lang w:val="en-GB"/>
        </w:rPr>
      </w:pPr>
      <w:r w:rsidRPr="00117C02">
        <w:rPr>
          <w:rFonts w:ascii="Segoe UI" w:hAnsi="Segoe UI" w:cs="Segoe UI"/>
          <w:sz w:val="22"/>
          <w:lang w:val="en-GB"/>
        </w:rPr>
        <w:t>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024F23DF" w14:textId="77777777" w:rsidR="00DD774F" w:rsidRPr="00117C02" w:rsidRDefault="00DD774F" w:rsidP="000C5C55">
      <w:pPr>
        <w:spacing w:line="240" w:lineRule="auto"/>
        <w:jc w:val="both"/>
        <w:rPr>
          <w:rFonts w:ascii="Segoe UI" w:hAnsi="Segoe UI" w:cs="Segoe UI"/>
          <w:sz w:val="22"/>
          <w:lang w:val="en-GB"/>
        </w:rPr>
      </w:pPr>
    </w:p>
    <w:p w14:paraId="7F416647" w14:textId="5AD13A52" w:rsidR="008648CB" w:rsidRPr="00117C02" w:rsidRDefault="008648CB" w:rsidP="008648CB">
      <w:pPr>
        <w:spacing w:line="240" w:lineRule="auto"/>
        <w:jc w:val="both"/>
        <w:rPr>
          <w:rFonts w:ascii="Segoe UI" w:hAnsi="Segoe UI" w:cs="Segoe UI"/>
          <w:sz w:val="22"/>
          <w:lang w:val="en-GB"/>
        </w:rPr>
      </w:pPr>
      <w:r w:rsidRPr="00117C02">
        <w:rPr>
          <w:rFonts w:ascii="Segoe UI" w:hAnsi="Segoe UI" w:cs="Segoe UI"/>
          <w:sz w:val="22"/>
          <w:lang w:val="en-GB"/>
        </w:rPr>
        <w:t xml:space="preserve">A request for a review shall be submitted via the </w:t>
      </w:r>
      <w:proofErr w:type="spellStart"/>
      <w:r w:rsidRPr="00117C02">
        <w:rPr>
          <w:rFonts w:ascii="Segoe UI" w:hAnsi="Segoe UI" w:cs="Segoe UI"/>
          <w:sz w:val="22"/>
          <w:lang w:val="en-GB"/>
        </w:rPr>
        <w:t>eRevizija</w:t>
      </w:r>
      <w:proofErr w:type="spellEnd"/>
      <w:r w:rsidRPr="00117C02">
        <w:rPr>
          <w:rFonts w:ascii="Segoe UI" w:hAnsi="Segoe UI" w:cs="Segoe UI"/>
          <w:sz w:val="22"/>
          <w:lang w:val="en-GB"/>
        </w:rPr>
        <w:t xml:space="preserve"> (</w:t>
      </w:r>
      <w:proofErr w:type="spellStart"/>
      <w:r w:rsidRPr="00117C02">
        <w:rPr>
          <w:rFonts w:ascii="Segoe UI" w:hAnsi="Segoe UI" w:cs="Segoe UI"/>
          <w:sz w:val="22"/>
          <w:lang w:val="en-GB"/>
        </w:rPr>
        <w:t>eReview</w:t>
      </w:r>
      <w:proofErr w:type="spellEnd"/>
      <w:r w:rsidRPr="00117C02">
        <w:rPr>
          <w:rFonts w:ascii="Segoe UI" w:hAnsi="Segoe UI" w:cs="Segoe UI"/>
          <w:sz w:val="22"/>
          <w:lang w:val="en-GB"/>
        </w:rPr>
        <w:t>) portal (https://www.portalerevizija.si).</w:t>
      </w:r>
    </w:p>
    <w:p w14:paraId="7223E5E6" w14:textId="77777777" w:rsidR="00FF74A1" w:rsidRPr="00117C02" w:rsidRDefault="00FF74A1" w:rsidP="000C5C55">
      <w:pPr>
        <w:spacing w:line="240" w:lineRule="auto"/>
        <w:jc w:val="both"/>
        <w:rPr>
          <w:rFonts w:ascii="Segoe UI" w:hAnsi="Segoe UI" w:cs="Segoe UI"/>
          <w:sz w:val="22"/>
          <w:lang w:val="en-GB"/>
        </w:rPr>
      </w:pPr>
    </w:p>
    <w:p w14:paraId="6B6674FE" w14:textId="677E90CA" w:rsidR="005616A9" w:rsidRPr="00117C02" w:rsidRDefault="00FF74A1" w:rsidP="00553FB8">
      <w:pPr>
        <w:spacing w:line="240" w:lineRule="auto"/>
        <w:jc w:val="both"/>
        <w:rPr>
          <w:rFonts w:ascii="Segoe UI" w:hAnsi="Segoe UI" w:cs="Segoe UI"/>
          <w:sz w:val="22"/>
          <w:lang w:val="en-GB"/>
        </w:rPr>
      </w:pPr>
      <w:r w:rsidRPr="00117C02">
        <w:rPr>
          <w:rFonts w:ascii="Segoe UI" w:hAnsi="Segoe UI" w:cs="Segoe UI"/>
          <w:sz w:val="22"/>
          <w:lang w:val="en-GB"/>
        </w:rPr>
        <w:t xml:space="preserve">The applicant shall pay a tax of </w:t>
      </w:r>
      <w:r w:rsidR="00474D5F" w:rsidRPr="00117C02">
        <w:rPr>
          <w:rFonts w:ascii="Segoe UI" w:hAnsi="Segoe UI" w:cs="Segoe UI"/>
          <w:sz w:val="22"/>
          <w:lang w:val="en-GB"/>
        </w:rPr>
        <w:t>4</w:t>
      </w:r>
      <w:r w:rsidRPr="00117C02">
        <w:rPr>
          <w:rFonts w:ascii="Segoe UI" w:hAnsi="Segoe UI" w:cs="Segoe UI"/>
          <w:sz w:val="22"/>
          <w:lang w:val="en-GB"/>
        </w:rPr>
        <w:t xml:space="preserve">.000,00 euros to the bank account of the Ministry of Finance, No. SI56 0110 0100 0358 802, opened at the Bank of Slovenia, </w:t>
      </w:r>
      <w:proofErr w:type="spellStart"/>
      <w:r w:rsidRPr="00117C02">
        <w:rPr>
          <w:rFonts w:ascii="Segoe UI" w:hAnsi="Segoe UI" w:cs="Segoe UI"/>
          <w:sz w:val="22"/>
          <w:lang w:val="en-GB"/>
        </w:rPr>
        <w:t>Slovenska</w:t>
      </w:r>
      <w:proofErr w:type="spellEnd"/>
      <w:r w:rsidRPr="00117C02">
        <w:rPr>
          <w:rFonts w:ascii="Segoe UI" w:hAnsi="Segoe UI" w:cs="Segoe UI"/>
          <w:sz w:val="22"/>
          <w:lang w:val="en-GB"/>
        </w:rPr>
        <w:t xml:space="preserve"> 35, 1505 Ljubljana, Slovenia, SWIFT CODE: BS LJ SI 2X; IBAN: SI56011001000358802 – a tax for a revision of public procurement.</w:t>
      </w:r>
      <w:r w:rsidR="005209CC" w:rsidRPr="00117C02">
        <w:rPr>
          <w:rFonts w:ascii="Segoe UI" w:hAnsi="Segoe UI" w:cs="Segoe UI"/>
          <w:sz w:val="22"/>
          <w:lang w:val="en-GB"/>
        </w:rPr>
        <w:tab/>
      </w:r>
    </w:p>
    <w:p w14:paraId="7D857390" w14:textId="03AF67E2" w:rsidR="008C1C8C" w:rsidRDefault="008C1C8C" w:rsidP="00553FB8">
      <w:pPr>
        <w:spacing w:line="240" w:lineRule="auto"/>
        <w:jc w:val="both"/>
        <w:rPr>
          <w:rFonts w:ascii="Segoe UI" w:hAnsi="Segoe UI" w:cs="Segoe UI"/>
          <w:sz w:val="21"/>
          <w:szCs w:val="21"/>
          <w:lang w:val="en-GB"/>
        </w:rPr>
      </w:pPr>
    </w:p>
    <w:p w14:paraId="7B30F348" w14:textId="0E7781C9" w:rsidR="008C1C8C" w:rsidRDefault="008C1C8C" w:rsidP="00553FB8">
      <w:pPr>
        <w:spacing w:line="240" w:lineRule="auto"/>
        <w:jc w:val="both"/>
        <w:rPr>
          <w:rFonts w:ascii="Segoe UI" w:hAnsi="Segoe UI" w:cs="Segoe UI"/>
          <w:sz w:val="21"/>
          <w:szCs w:val="21"/>
          <w:lang w:val="en-GB"/>
        </w:rPr>
      </w:pPr>
    </w:p>
    <w:p w14:paraId="19BAA96E" w14:textId="29029749" w:rsidR="00AD7D88" w:rsidRDefault="00AD7D88" w:rsidP="00553FB8">
      <w:pPr>
        <w:spacing w:line="240" w:lineRule="auto"/>
        <w:jc w:val="both"/>
        <w:rPr>
          <w:rFonts w:ascii="Segoe UI" w:hAnsi="Segoe UI" w:cs="Segoe UI"/>
          <w:sz w:val="21"/>
          <w:szCs w:val="21"/>
          <w:lang w:val="en-GB"/>
        </w:rPr>
      </w:pPr>
    </w:p>
    <w:p w14:paraId="63729971" w14:textId="67088628" w:rsidR="00AD7D88" w:rsidRDefault="00AD7D88" w:rsidP="00553FB8">
      <w:pPr>
        <w:spacing w:line="240" w:lineRule="auto"/>
        <w:jc w:val="both"/>
        <w:rPr>
          <w:rFonts w:ascii="Segoe UI" w:hAnsi="Segoe UI" w:cs="Segoe UI"/>
          <w:sz w:val="21"/>
          <w:szCs w:val="21"/>
          <w:lang w:val="en-GB"/>
        </w:rPr>
      </w:pPr>
    </w:p>
    <w:p w14:paraId="33F3A96E" w14:textId="2B578C34" w:rsidR="00AD7D88" w:rsidRDefault="00AD7D88" w:rsidP="00553FB8">
      <w:pPr>
        <w:spacing w:line="240" w:lineRule="auto"/>
        <w:jc w:val="both"/>
        <w:rPr>
          <w:rFonts w:ascii="Segoe UI" w:hAnsi="Segoe UI" w:cs="Segoe UI"/>
          <w:sz w:val="21"/>
          <w:szCs w:val="21"/>
          <w:lang w:val="en-GB"/>
        </w:rPr>
      </w:pPr>
    </w:p>
    <w:p w14:paraId="2201DD92" w14:textId="77777777" w:rsidR="0035151F" w:rsidRDefault="0035151F" w:rsidP="00553FB8">
      <w:pPr>
        <w:spacing w:line="240" w:lineRule="auto"/>
        <w:jc w:val="both"/>
        <w:rPr>
          <w:rFonts w:ascii="Segoe UI" w:hAnsi="Segoe UI" w:cs="Segoe UI"/>
          <w:sz w:val="21"/>
          <w:szCs w:val="21"/>
          <w:lang w:val="en-GB"/>
        </w:rPr>
      </w:pPr>
    </w:p>
    <w:p w14:paraId="719AD370" w14:textId="54CFE80E" w:rsidR="00340E70" w:rsidRPr="00340E70" w:rsidRDefault="004F19A5" w:rsidP="004F19A5">
      <w:pPr>
        <w:pStyle w:val="Heading1"/>
        <w:numPr>
          <w:ilvl w:val="0"/>
          <w:numId w:val="0"/>
        </w:numPr>
        <w:shd w:val="clear" w:color="auto" w:fill="DEEAF6" w:themeFill="accent5" w:themeFillTint="33"/>
        <w:spacing w:line="240" w:lineRule="auto"/>
        <w:jc w:val="left"/>
        <w:rPr>
          <w:rFonts w:ascii="Segoe UI" w:hAnsi="Segoe UI" w:cs="Segoe UI"/>
          <w:caps w:val="0"/>
          <w:sz w:val="32"/>
          <w:szCs w:val="32"/>
          <w:lang w:val="en-GB"/>
        </w:rPr>
      </w:pPr>
      <w:bookmarkStart w:id="106" w:name="_Toc92966449"/>
      <w:r>
        <w:rPr>
          <w:rFonts w:ascii="Segoe UI" w:hAnsi="Segoe UI" w:cs="Segoe UI"/>
          <w:caps w:val="0"/>
          <w:sz w:val="32"/>
          <w:szCs w:val="32"/>
          <w:lang w:val="en-GB"/>
        </w:rPr>
        <w:lastRenderedPageBreak/>
        <w:t xml:space="preserve">2. </w:t>
      </w:r>
      <w:r w:rsidR="00270F9E" w:rsidRPr="00DE7645">
        <w:rPr>
          <w:rFonts w:ascii="Segoe UI" w:hAnsi="Segoe UI" w:cs="Segoe UI"/>
          <w:caps w:val="0"/>
          <w:sz w:val="32"/>
          <w:szCs w:val="32"/>
          <w:lang w:val="en-GB"/>
        </w:rPr>
        <w:t xml:space="preserve">TECHNICAL DOCUMENTATION OF THE PUBLIC TENDER </w:t>
      </w:r>
      <w:bookmarkEnd w:id="106"/>
    </w:p>
    <w:p w14:paraId="0CF19D62" w14:textId="7D45CF82" w:rsidR="003D5A59" w:rsidRPr="0035151F" w:rsidRDefault="003D5A59" w:rsidP="009170FB">
      <w:pPr>
        <w:suppressAutoHyphens/>
        <w:spacing w:line="240" w:lineRule="auto"/>
        <w:jc w:val="both"/>
        <w:rPr>
          <w:rFonts w:ascii="Segoe UI" w:eastAsia="Times New Roman" w:hAnsi="Segoe UI" w:cs="Segoe UI"/>
          <w:sz w:val="10"/>
          <w:szCs w:val="10"/>
          <w:lang w:val="en-GB" w:eastAsia="zh-CN"/>
        </w:rPr>
      </w:pPr>
    </w:p>
    <w:p w14:paraId="742E4867" w14:textId="77777777" w:rsidR="007A1508" w:rsidRDefault="007A1508" w:rsidP="007A1508">
      <w:pPr>
        <w:spacing w:line="256" w:lineRule="auto"/>
        <w:rPr>
          <w:rFonts w:ascii="Segoe UI" w:eastAsia="Calibri" w:hAnsi="Segoe UI" w:cs="Segoe UI"/>
          <w:bCs/>
          <w:i/>
          <w:iCs/>
          <w:sz w:val="22"/>
          <w:lang w:val="en-US"/>
        </w:rPr>
      </w:pPr>
      <w:r>
        <w:rPr>
          <w:rFonts w:ascii="Segoe UI" w:eastAsia="Calibri" w:hAnsi="Segoe UI" w:cs="Segoe UI"/>
          <w:bCs/>
          <w:sz w:val="22"/>
          <w:lang w:val="en-US"/>
        </w:rPr>
        <w:t>The subject of the public tender is the supply and installation of an integrated low-temperature high-magnetic-field measurement system for physical properties. More precisely, the aim is to buy a measurement system, which will enable us to measure the heat capacity, electrical transport (including sample rotation; including a modular approach to allow custom measurements) and thermal transport for small pieces of newly-discovered materials in a wide range of temperatures and in applied magnetic fields up to at least 14 T.</w:t>
      </w:r>
    </w:p>
    <w:p w14:paraId="2E9C9107" w14:textId="77777777" w:rsidR="007A1508" w:rsidRDefault="007A1508" w:rsidP="007A1508">
      <w:pPr>
        <w:jc w:val="both"/>
        <w:rPr>
          <w:rFonts w:ascii="Segoe UI" w:eastAsia="Calibri" w:hAnsi="Segoe UI" w:cs="Segoe UI"/>
          <w:bCs/>
          <w:sz w:val="4"/>
          <w:szCs w:val="4"/>
        </w:rPr>
      </w:pPr>
    </w:p>
    <w:p w14:paraId="25479F85" w14:textId="77777777" w:rsidR="000F4447" w:rsidRDefault="000F4447" w:rsidP="007A1508">
      <w:pPr>
        <w:jc w:val="both"/>
        <w:rPr>
          <w:rFonts w:ascii="Segoe UI" w:eastAsia="Calibri" w:hAnsi="Segoe UI" w:cs="Segoe UI"/>
          <w:bCs/>
          <w:sz w:val="4"/>
          <w:szCs w:val="4"/>
        </w:rPr>
      </w:pPr>
    </w:p>
    <w:p w14:paraId="1B73D102" w14:textId="77777777" w:rsidR="000F4447" w:rsidRDefault="000F4447" w:rsidP="007A1508">
      <w:pPr>
        <w:jc w:val="both"/>
        <w:rPr>
          <w:rFonts w:ascii="Segoe UI" w:eastAsia="Calibri" w:hAnsi="Segoe UI" w:cs="Segoe UI"/>
          <w:bCs/>
          <w:sz w:val="4"/>
          <w:szCs w:val="4"/>
        </w:rPr>
      </w:pPr>
    </w:p>
    <w:p w14:paraId="2F3337E6" w14:textId="77777777" w:rsidR="000F4447" w:rsidRDefault="000F4447" w:rsidP="007A1508">
      <w:pPr>
        <w:jc w:val="both"/>
        <w:rPr>
          <w:rFonts w:ascii="Segoe UI" w:eastAsia="Calibri" w:hAnsi="Segoe UI" w:cs="Segoe UI"/>
          <w:bCs/>
          <w:sz w:val="4"/>
          <w:szCs w:val="4"/>
        </w:rPr>
      </w:pPr>
    </w:p>
    <w:p w14:paraId="57DCE4FC" w14:textId="77777777" w:rsidR="000F4447" w:rsidRDefault="000F4447" w:rsidP="007A1508">
      <w:pPr>
        <w:jc w:val="both"/>
        <w:rPr>
          <w:rFonts w:ascii="Segoe UI" w:eastAsia="Calibri" w:hAnsi="Segoe UI" w:cs="Segoe UI"/>
          <w:bCs/>
          <w:sz w:val="4"/>
          <w:szCs w:val="4"/>
        </w:rPr>
      </w:pPr>
    </w:p>
    <w:p w14:paraId="5CB8B188" w14:textId="77777777" w:rsidR="000F4447" w:rsidRDefault="000F4447" w:rsidP="007A1508">
      <w:pPr>
        <w:jc w:val="both"/>
        <w:rPr>
          <w:rFonts w:ascii="Segoe UI" w:eastAsia="Calibri" w:hAnsi="Segoe UI" w:cs="Segoe UI"/>
          <w:bCs/>
          <w:sz w:val="4"/>
          <w:szCs w:val="4"/>
        </w:rPr>
      </w:pPr>
    </w:p>
    <w:p w14:paraId="1B1EA70D" w14:textId="77777777" w:rsidR="000F4447" w:rsidRDefault="000F4447" w:rsidP="007A1508">
      <w:pPr>
        <w:jc w:val="both"/>
        <w:rPr>
          <w:rFonts w:ascii="Segoe UI" w:eastAsia="Calibri" w:hAnsi="Segoe UI" w:cs="Segoe UI"/>
          <w:bCs/>
          <w:sz w:val="4"/>
          <w:szCs w:val="4"/>
        </w:rPr>
      </w:pPr>
    </w:p>
    <w:p w14:paraId="364C0D47" w14:textId="77777777" w:rsidR="000F4447" w:rsidRDefault="000F4447" w:rsidP="007A1508">
      <w:pPr>
        <w:jc w:val="both"/>
        <w:rPr>
          <w:rFonts w:ascii="Segoe UI" w:eastAsia="Calibri" w:hAnsi="Segoe UI" w:cs="Segoe UI"/>
          <w:bCs/>
          <w:sz w:val="4"/>
          <w:szCs w:val="4"/>
        </w:rPr>
      </w:pPr>
    </w:p>
    <w:p w14:paraId="6D616F74" w14:textId="77777777" w:rsidR="000F4447" w:rsidRPr="000F4447" w:rsidRDefault="000F4447" w:rsidP="007A1508">
      <w:pPr>
        <w:jc w:val="both"/>
        <w:rPr>
          <w:rFonts w:ascii="Segoe UI" w:eastAsia="Calibri" w:hAnsi="Segoe UI" w:cs="Segoe UI"/>
          <w:bCs/>
          <w:sz w:val="4"/>
          <w:szCs w:val="4"/>
        </w:rPr>
      </w:pPr>
    </w:p>
    <w:p w14:paraId="47748BE4" w14:textId="77777777" w:rsidR="007A1508" w:rsidRDefault="007A1508" w:rsidP="007A1508">
      <w:pPr>
        <w:jc w:val="both"/>
        <w:rPr>
          <w:rFonts w:ascii="Segoe UI" w:eastAsia="Times New Roman" w:hAnsi="Segoe UI" w:cs="Segoe UI"/>
          <w:b/>
          <w:bCs/>
          <w:color w:val="000000"/>
          <w:sz w:val="22"/>
        </w:rPr>
      </w:pPr>
      <w:bookmarkStart w:id="107" w:name="_Hlk205195361"/>
      <w:r>
        <w:rPr>
          <w:rFonts w:ascii="Segoe UI" w:hAnsi="Segoe UI" w:cs="Segoe UI"/>
          <w:b/>
          <w:bCs/>
          <w:color w:val="000000"/>
          <w:sz w:val="22"/>
        </w:rPr>
        <w:t>TECHNICAL SPECIFICATIONS:</w:t>
      </w:r>
    </w:p>
    <w:bookmarkEnd w:id="107"/>
    <w:p w14:paraId="5D277534" w14:textId="77777777" w:rsidR="007A1508" w:rsidRDefault="007A1508" w:rsidP="007A1508">
      <w:pPr>
        <w:spacing w:line="260" w:lineRule="atLeast"/>
        <w:jc w:val="both"/>
        <w:rPr>
          <w:rFonts w:ascii="Segoe UI" w:hAnsi="Segoe UI" w:cs="Segoe UI"/>
          <w:color w:val="000000"/>
          <w:sz w:val="22"/>
          <w:lang w:val="en-GB"/>
        </w:rPr>
      </w:pPr>
    </w:p>
    <w:p w14:paraId="4DC841C1" w14:textId="77777777" w:rsidR="007A1508" w:rsidRDefault="007A1508" w:rsidP="007A1508">
      <w:pPr>
        <w:spacing w:line="260" w:lineRule="atLeast"/>
        <w:jc w:val="both"/>
        <w:rPr>
          <w:rFonts w:ascii="Segoe UI" w:hAnsi="Segoe UI" w:cs="Segoe UI"/>
          <w:b/>
          <w:bCs/>
          <w:color w:val="000000"/>
          <w:sz w:val="22"/>
          <w:u w:val="single"/>
        </w:rPr>
      </w:pPr>
      <w:proofErr w:type="spellStart"/>
      <w:r>
        <w:rPr>
          <w:rFonts w:ascii="Segoe UI" w:hAnsi="Segoe UI" w:cs="Segoe UI"/>
          <w:b/>
          <w:bCs/>
          <w:color w:val="000000"/>
          <w:sz w:val="22"/>
          <w:u w:val="single"/>
        </w:rPr>
        <w:t>Integrated</w:t>
      </w:r>
      <w:proofErr w:type="spellEnd"/>
      <w:r>
        <w:rPr>
          <w:rFonts w:ascii="Segoe UI" w:hAnsi="Segoe UI" w:cs="Segoe UI"/>
          <w:b/>
          <w:bCs/>
          <w:color w:val="000000"/>
          <w:sz w:val="22"/>
          <w:u w:val="single"/>
        </w:rPr>
        <w:t xml:space="preserve"> </w:t>
      </w:r>
      <w:proofErr w:type="spellStart"/>
      <w:r>
        <w:rPr>
          <w:rFonts w:ascii="Segoe UI" w:hAnsi="Segoe UI" w:cs="Segoe UI"/>
          <w:b/>
          <w:bCs/>
          <w:color w:val="000000"/>
          <w:sz w:val="22"/>
          <w:u w:val="single"/>
        </w:rPr>
        <w:t>measurement</w:t>
      </w:r>
      <w:proofErr w:type="spellEnd"/>
      <w:r>
        <w:rPr>
          <w:rFonts w:ascii="Segoe UI" w:hAnsi="Segoe UI" w:cs="Segoe UI"/>
          <w:b/>
          <w:bCs/>
          <w:color w:val="000000"/>
          <w:sz w:val="22"/>
          <w:u w:val="single"/>
        </w:rPr>
        <w:t xml:space="preserve"> </w:t>
      </w:r>
      <w:proofErr w:type="spellStart"/>
      <w:r>
        <w:rPr>
          <w:rFonts w:ascii="Segoe UI" w:hAnsi="Segoe UI" w:cs="Segoe UI"/>
          <w:b/>
          <w:bCs/>
          <w:color w:val="000000"/>
          <w:sz w:val="22"/>
          <w:u w:val="single"/>
        </w:rPr>
        <w:t>system</w:t>
      </w:r>
      <w:proofErr w:type="spellEnd"/>
      <w:r>
        <w:rPr>
          <w:rFonts w:ascii="Segoe UI" w:hAnsi="Segoe UI" w:cs="Segoe UI"/>
          <w:b/>
          <w:bCs/>
          <w:color w:val="000000"/>
          <w:sz w:val="22"/>
          <w:u w:val="single"/>
        </w:rPr>
        <w:t xml:space="preserve"> – general </w:t>
      </w:r>
      <w:proofErr w:type="spellStart"/>
      <w:r>
        <w:rPr>
          <w:rFonts w:ascii="Segoe UI" w:hAnsi="Segoe UI" w:cs="Segoe UI"/>
          <w:b/>
          <w:bCs/>
          <w:color w:val="000000"/>
          <w:sz w:val="22"/>
          <w:u w:val="single"/>
        </w:rPr>
        <w:t>requirements</w:t>
      </w:r>
      <w:proofErr w:type="spellEnd"/>
    </w:p>
    <w:p w14:paraId="4DA6D51B"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automated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integrated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capable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varying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software </w:t>
      </w:r>
      <w:proofErr w:type="spellStart"/>
      <w:r w:rsidRPr="00D66D13">
        <w:rPr>
          <w:rFonts w:ascii="Segoe UI" w:hAnsi="Segoe UI" w:cs="Segoe UI"/>
          <w:color w:val="000000"/>
          <w:sz w:val="22"/>
        </w:rPr>
        <w:t>supplied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it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allow</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control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parts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electronics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hardware (</w:t>
      </w:r>
      <w:proofErr w:type="spellStart"/>
      <w:r w:rsidRPr="00D66D13">
        <w:rPr>
          <w:rFonts w:ascii="Segoe UI" w:hAnsi="Segoe UI" w:cs="Segoe UI"/>
          <w:color w:val="000000"/>
          <w:sz w:val="22"/>
        </w:rPr>
        <w:t>including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superconducting</w:t>
      </w:r>
      <w:proofErr w:type="spellEnd"/>
      <w:r w:rsidRPr="00D66D13">
        <w:rPr>
          <w:rFonts w:ascii="Segoe UI" w:hAnsi="Segoe UI" w:cs="Segoe UI"/>
          <w:color w:val="000000"/>
          <w:sz w:val="22"/>
        </w:rPr>
        <w:t xml:space="preserve"> magnet, temperature </w:t>
      </w:r>
      <w:proofErr w:type="spellStart"/>
      <w:r w:rsidRPr="00D66D13">
        <w:rPr>
          <w:rFonts w:ascii="Segoe UI" w:hAnsi="Segoe UI" w:cs="Segoe UI"/>
          <w:color w:val="000000"/>
          <w:sz w:val="22"/>
        </w:rPr>
        <w:t>regulation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atmosphere</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also</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data </w:t>
      </w:r>
      <w:proofErr w:type="spellStart"/>
      <w:r w:rsidRPr="00D66D13">
        <w:rPr>
          <w:rFonts w:ascii="Segoe UI" w:hAnsi="Segoe UI" w:cs="Segoe UI"/>
          <w:color w:val="000000"/>
          <w:sz w:val="22"/>
        </w:rPr>
        <w:t>acquisition</w:t>
      </w:r>
      <w:proofErr w:type="spellEnd"/>
      <w:r w:rsidRPr="00D66D13">
        <w:rPr>
          <w:rFonts w:ascii="Segoe UI" w:hAnsi="Segoe UI" w:cs="Segoe UI"/>
          <w:color w:val="000000"/>
          <w:sz w:val="22"/>
        </w:rPr>
        <w:t>,</w:t>
      </w:r>
    </w:p>
    <w:p w14:paraId="55D586EA"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Simple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automation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complex</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procedures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including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changing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procedure)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possible</w:t>
      </w:r>
      <w:proofErr w:type="spellEnd"/>
      <w:r w:rsidRPr="00D66D13">
        <w:rPr>
          <w:rFonts w:ascii="Segoe UI" w:hAnsi="Segoe UI" w:cs="Segoe UI"/>
          <w:color w:val="000000"/>
          <w:sz w:val="22"/>
        </w:rPr>
        <w:t xml:space="preserve"> via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provided</w:t>
      </w:r>
      <w:proofErr w:type="spellEnd"/>
      <w:r w:rsidRPr="00D66D13">
        <w:rPr>
          <w:rFonts w:ascii="Segoe UI" w:hAnsi="Segoe UI" w:cs="Segoe UI"/>
          <w:color w:val="000000"/>
          <w:sz w:val="22"/>
        </w:rPr>
        <w:t xml:space="preserve"> software. It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possible</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save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reuse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programs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scripts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sequences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which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control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automated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operation</w:t>
      </w:r>
      <w:proofErr w:type="spellEnd"/>
      <w:r w:rsidRPr="00D66D13">
        <w:rPr>
          <w:rFonts w:ascii="Segoe UI" w:hAnsi="Segoe UI" w:cs="Segoe UI"/>
          <w:color w:val="000000"/>
          <w:sz w:val="22"/>
        </w:rPr>
        <w:t>.</w:t>
      </w:r>
    </w:p>
    <w:p w14:paraId="38DB039E" w14:textId="77777777" w:rsid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rPr>
        <w:t xml:space="preserve">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15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modules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available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purchase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which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include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hardware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software so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high-quality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physical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properties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begin </w:t>
      </w:r>
      <w:proofErr w:type="spellStart"/>
      <w:r w:rsidRPr="00D66D13">
        <w:rPr>
          <w:rFonts w:ascii="Segoe UI" w:hAnsi="Segoe UI" w:cs="Segoe UI"/>
          <w:color w:val="000000"/>
          <w:sz w:val="22"/>
        </w:rPr>
        <w:t>immediately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without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need</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develop</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our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own</w:t>
      </w:r>
      <w:proofErr w:type="spellEnd"/>
      <w:r w:rsidRPr="00D66D13">
        <w:rPr>
          <w:rFonts w:ascii="Segoe UI" w:hAnsi="Segoe UI" w:cs="Segoe UI"/>
          <w:color w:val="000000"/>
          <w:sz w:val="22"/>
        </w:rPr>
        <w:t xml:space="preserve"> hardware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software.</w:t>
      </w:r>
    </w:p>
    <w:p w14:paraId="7AD58E61"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design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also</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such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custom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user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experiments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performed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where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our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own</w:t>
      </w:r>
      <w:proofErr w:type="spellEnd"/>
      <w:r w:rsidRPr="00D66D13">
        <w:rPr>
          <w:rFonts w:ascii="Segoe UI" w:hAnsi="Segoe UI" w:cs="Segoe UI"/>
          <w:color w:val="000000"/>
          <w:sz w:val="22"/>
        </w:rPr>
        <w:t xml:space="preserve"> hardware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software is used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part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experiment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without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too</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much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effort</w:t>
      </w:r>
      <w:proofErr w:type="spellEnd"/>
      <w:r w:rsidRPr="00D66D13">
        <w:rPr>
          <w:rFonts w:ascii="Segoe UI" w:hAnsi="Segoe UI" w:cs="Segoe UI"/>
          <w:color w:val="000000"/>
          <w:sz w:val="22"/>
        </w:rPr>
        <w:t>.</w:t>
      </w:r>
    </w:p>
    <w:p w14:paraId="6CDCC09F"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modular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Namely</w:t>
      </w:r>
      <w:proofErr w:type="spellEnd"/>
      <w:r w:rsidRPr="00D66D13">
        <w:rPr>
          <w:rFonts w:ascii="Segoe UI" w:hAnsi="Segoe UI" w:cs="Segoe UI"/>
          <w:color w:val="000000"/>
          <w:sz w:val="22"/>
        </w:rPr>
        <w:t xml:space="preserve">, it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designed</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such</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way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samples</w:t>
      </w:r>
      <w:proofErr w:type="spellEnd"/>
      <w:r w:rsidRPr="00D66D13">
        <w:rPr>
          <w:rFonts w:ascii="Segoe UI" w:hAnsi="Segoe UI" w:cs="Segoe UI"/>
          <w:color w:val="000000"/>
          <w:sz w:val="22"/>
        </w:rPr>
        <w:t xml:space="preserve"> are </w:t>
      </w:r>
      <w:proofErr w:type="spellStart"/>
      <w:r w:rsidRPr="00D66D13">
        <w:rPr>
          <w:rFonts w:ascii="Segoe UI" w:hAnsi="Segoe UI" w:cs="Segoe UI"/>
          <w:color w:val="000000"/>
          <w:sz w:val="22"/>
        </w:rPr>
        <w:t>mounted</w:t>
      </w:r>
      <w:proofErr w:type="spellEnd"/>
      <w:r w:rsidRPr="00D66D13">
        <w:rPr>
          <w:rFonts w:ascii="Segoe UI" w:hAnsi="Segoe UI" w:cs="Segoe UI"/>
          <w:color w:val="000000"/>
          <w:sz w:val="22"/>
        </w:rPr>
        <w:t xml:space="preserve"> on </w:t>
      </w:r>
      <w:proofErr w:type="spellStart"/>
      <w:r w:rsidRPr="00D66D13">
        <w:rPr>
          <w:rFonts w:ascii="Segoe UI" w:hAnsi="Segoe UI" w:cs="Segoe UI"/>
          <w:color w:val="000000"/>
          <w:sz w:val="22"/>
        </w:rPr>
        <w:t>small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inserts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insertion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into</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inserts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when</w:t>
      </w:r>
      <w:proofErr w:type="spellEnd"/>
      <w:r w:rsidRPr="00D66D13">
        <w:rPr>
          <w:rFonts w:ascii="Segoe UI" w:hAnsi="Segoe UI" w:cs="Segoe UI"/>
          <w:color w:val="000000"/>
          <w:sz w:val="22"/>
        </w:rPr>
        <w:t xml:space="preserve"> not used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extra</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rotators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couple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directly</w:t>
      </w:r>
      <w:proofErr w:type="spellEnd"/>
      <w:r w:rsidRPr="00D66D13">
        <w:rPr>
          <w:rFonts w:ascii="Segoe UI" w:hAnsi="Segoe UI" w:cs="Segoe UI"/>
          <w:color w:val="000000"/>
          <w:sz w:val="22"/>
        </w:rPr>
        <w:t xml:space="preserve"> to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12 </w:t>
      </w:r>
      <w:proofErr w:type="spellStart"/>
      <w:r w:rsidRPr="00D66D13">
        <w:rPr>
          <w:rFonts w:ascii="Segoe UI" w:hAnsi="Segoe UI" w:cs="Segoe UI"/>
          <w:color w:val="000000"/>
          <w:sz w:val="22"/>
        </w:rPr>
        <w:t>wires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built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into</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integrated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thus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well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thermally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anchored</w:t>
      </w:r>
      <w:proofErr w:type="spellEnd"/>
      <w:r w:rsidRPr="00D66D13">
        <w:rPr>
          <w:rFonts w:ascii="Segoe UI" w:hAnsi="Segoe UI" w:cs="Segoe UI"/>
          <w:color w:val="000000"/>
          <w:sz w:val="22"/>
        </w:rPr>
        <w:t xml:space="preserve">) so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most </w:t>
      </w:r>
      <w:proofErr w:type="spellStart"/>
      <w:r w:rsidRPr="00D66D13">
        <w:rPr>
          <w:rFonts w:ascii="Segoe UI" w:hAnsi="Segoe UI" w:cs="Segoe UI"/>
          <w:color w:val="000000"/>
          <w:sz w:val="22"/>
        </w:rPr>
        <w:t>experiments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performed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reliably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without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extra</w:t>
      </w:r>
      <w:proofErr w:type="spellEnd"/>
      <w:r w:rsidRPr="00D66D13">
        <w:rPr>
          <w:rFonts w:ascii="Segoe UI" w:hAnsi="Segoe UI" w:cs="Segoe UI"/>
          <w:color w:val="000000"/>
          <w:sz w:val="22"/>
        </w:rPr>
        <w:t xml:space="preserve"> top-to-</w:t>
      </w:r>
      <w:proofErr w:type="spellStart"/>
      <w:r w:rsidRPr="00D66D13">
        <w:rPr>
          <w:rFonts w:ascii="Segoe UI" w:hAnsi="Segoe UI" w:cs="Segoe UI"/>
          <w:color w:val="000000"/>
          <w:sz w:val="22"/>
        </w:rPr>
        <w:t>bottom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could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cause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unneeded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thermal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leaks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actual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hardware </w:t>
      </w:r>
      <w:proofErr w:type="spellStart"/>
      <w:r w:rsidRPr="00D66D13">
        <w:rPr>
          <w:rFonts w:ascii="Segoe UI" w:hAnsi="Segoe UI" w:cs="Segoe UI"/>
          <w:color w:val="000000"/>
          <w:sz w:val="22"/>
        </w:rPr>
        <w:t>located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outside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dewar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e.g</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resistance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module) </w:t>
      </w:r>
      <w:proofErr w:type="spellStart"/>
      <w:r w:rsidRPr="00D66D13">
        <w:rPr>
          <w:rFonts w:ascii="Segoe UI" w:hAnsi="Segoe UI" w:cs="Segoe UI"/>
          <w:color w:val="000000"/>
          <w:sz w:val="22"/>
        </w:rPr>
        <w:t>then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uses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12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more </w:t>
      </w:r>
      <w:proofErr w:type="spellStart"/>
      <w:r w:rsidRPr="00D66D13">
        <w:rPr>
          <w:rFonts w:ascii="Segoe UI" w:hAnsi="Segoe UI" w:cs="Segoe UI"/>
          <w:color w:val="000000"/>
          <w:sz w:val="22"/>
        </w:rPr>
        <w:t>wires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coming</w:t>
      </w:r>
      <w:proofErr w:type="spellEnd"/>
      <w:r w:rsidRPr="00D66D13">
        <w:rPr>
          <w:rFonts w:ascii="Segoe UI" w:hAnsi="Segoe UI" w:cs="Segoe UI"/>
          <w:color w:val="000000"/>
          <w:sz w:val="22"/>
        </w:rPr>
        <w:t xml:space="preserve"> out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perform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
    <w:p w14:paraId="3109000B"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include</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microprocessor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which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controls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basic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functioning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this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microprocessor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able</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perform</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basic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electrical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current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voltage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sourcing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resistance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without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extra</w:t>
      </w:r>
      <w:proofErr w:type="spellEnd"/>
      <w:r w:rsidRPr="00D66D13">
        <w:rPr>
          <w:rFonts w:ascii="Segoe UI" w:hAnsi="Segoe UI" w:cs="Segoe UI"/>
          <w:color w:val="000000"/>
          <w:sz w:val="22"/>
        </w:rPr>
        <w:t xml:space="preserve"> hardware.</w:t>
      </w:r>
    </w:p>
    <w:p w14:paraId="36EE9966"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25 mm diameter, so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custom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experiments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designed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easier</w:t>
      </w:r>
      <w:proofErr w:type="spellEnd"/>
      <w:r w:rsidRPr="00D66D13">
        <w:rPr>
          <w:rFonts w:ascii="Segoe UI" w:hAnsi="Segoe UI" w:cs="Segoe UI"/>
          <w:color w:val="000000"/>
          <w:sz w:val="22"/>
        </w:rPr>
        <w:t>.</w:t>
      </w:r>
    </w:p>
    <w:p w14:paraId="32C975A5"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capable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performing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slow</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sweeps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other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faster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changes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both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heating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warming</w:t>
      </w:r>
      <w:proofErr w:type="spellEnd"/>
      <w:r w:rsidRPr="00D66D13">
        <w:rPr>
          <w:rFonts w:ascii="Segoe UI" w:hAnsi="Segoe UI" w:cs="Segoe UI"/>
          <w:color w:val="000000"/>
          <w:sz w:val="22"/>
        </w:rPr>
        <w:t xml:space="preserve">), as </w:t>
      </w:r>
      <w:proofErr w:type="spellStart"/>
      <w:r w:rsidRPr="00D66D13">
        <w:rPr>
          <w:rFonts w:ascii="Segoe UI" w:hAnsi="Segoe UI" w:cs="Segoe UI"/>
          <w:color w:val="000000"/>
          <w:sz w:val="22"/>
        </w:rPr>
        <w:t>well</w:t>
      </w:r>
      <w:proofErr w:type="spellEnd"/>
      <w:r w:rsidRPr="00D66D13">
        <w:rPr>
          <w:rFonts w:ascii="Segoe UI" w:hAnsi="Segoe UI" w:cs="Segoe UI"/>
          <w:color w:val="000000"/>
          <w:sz w:val="22"/>
        </w:rPr>
        <w:t xml:space="preserve"> as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sweeps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changes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both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those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increasing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decreasing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w:t>
      </w:r>
    </w:p>
    <w:p w14:paraId="0BF21F79"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helium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dewar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nitrogen-jacketed</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decrease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helium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evaporation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rate</w:t>
      </w:r>
      <w:proofErr w:type="spellEnd"/>
      <w:r w:rsidRPr="00D66D13">
        <w:rPr>
          <w:rFonts w:ascii="Segoe UI" w:hAnsi="Segoe UI" w:cs="Segoe UI"/>
          <w:color w:val="000000"/>
          <w:sz w:val="22"/>
        </w:rPr>
        <w:t>.</w:t>
      </w:r>
    </w:p>
    <w:p w14:paraId="46FB4C86"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integrated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a “</w:t>
      </w:r>
      <w:proofErr w:type="spellStart"/>
      <w:r w:rsidRPr="00D66D13">
        <w:rPr>
          <w:rFonts w:ascii="Segoe UI" w:hAnsi="Segoe UI" w:cs="Segoe UI"/>
          <w:color w:val="000000"/>
          <w:sz w:val="22"/>
        </w:rPr>
        <w:t>wet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is a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requires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periodic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refill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cryogens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does</w:t>
      </w:r>
      <w:proofErr w:type="spellEnd"/>
      <w:r w:rsidRPr="00D66D13">
        <w:rPr>
          <w:rFonts w:ascii="Segoe UI" w:hAnsi="Segoe UI" w:cs="Segoe UI"/>
          <w:color w:val="000000"/>
          <w:sz w:val="22"/>
        </w:rPr>
        <w:t xml:space="preserve"> not </w:t>
      </w:r>
      <w:proofErr w:type="spellStart"/>
      <w:r w:rsidRPr="00D66D13">
        <w:rPr>
          <w:rFonts w:ascii="Segoe UI" w:hAnsi="Segoe UI" w:cs="Segoe UI"/>
          <w:color w:val="000000"/>
          <w:sz w:val="22"/>
        </w:rPr>
        <w:t>contain</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cryocooler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e.g</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pulse</w:t>
      </w:r>
      <w:proofErr w:type="spellEnd"/>
      <w:r w:rsidRPr="00D66D13">
        <w:rPr>
          <w:rFonts w:ascii="Segoe UI" w:hAnsi="Segoe UI" w:cs="Segoe UI"/>
          <w:color w:val="000000"/>
          <w:sz w:val="22"/>
        </w:rPr>
        <w:t xml:space="preserve"> tube </w:t>
      </w:r>
      <w:proofErr w:type="spellStart"/>
      <w:r w:rsidRPr="00D66D13">
        <w:rPr>
          <w:rFonts w:ascii="Segoe UI" w:hAnsi="Segoe UI" w:cs="Segoe UI"/>
          <w:color w:val="000000"/>
          <w:sz w:val="22"/>
        </w:rPr>
        <w:t>cryocooler</w:t>
      </w:r>
      <w:proofErr w:type="spellEnd"/>
      <w:r w:rsidRPr="00D66D13">
        <w:rPr>
          <w:rFonts w:ascii="Segoe UI" w:hAnsi="Segoe UI" w:cs="Segoe UI"/>
          <w:color w:val="000000"/>
          <w:sz w:val="22"/>
        </w:rPr>
        <w:t>.</w:t>
      </w:r>
    </w:p>
    <w:p w14:paraId="6D1EA56E"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lastRenderedPageBreak/>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integrated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contain</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vacuum</w:t>
      </w:r>
      <w:proofErr w:type="spellEnd"/>
      <w:r w:rsidRPr="00D66D13">
        <w:rPr>
          <w:rFonts w:ascii="Segoe UI" w:hAnsi="Segoe UI" w:cs="Segoe UI"/>
          <w:color w:val="000000"/>
          <w:sz w:val="22"/>
        </w:rPr>
        <w:t xml:space="preserve"> pump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is </w:t>
      </w:r>
      <w:proofErr w:type="spellStart"/>
      <w:r w:rsidRPr="00D66D13">
        <w:rPr>
          <w:rFonts w:ascii="Segoe UI" w:hAnsi="Segoe UI" w:cs="Segoe UI"/>
          <w:color w:val="000000"/>
          <w:sz w:val="22"/>
        </w:rPr>
        <w:t>able</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quickly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purge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atmosphere</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(via a </w:t>
      </w:r>
      <w:proofErr w:type="spellStart"/>
      <w:r w:rsidRPr="00D66D13">
        <w:rPr>
          <w:rFonts w:ascii="Segoe UI" w:hAnsi="Segoe UI" w:cs="Segoe UI"/>
          <w:color w:val="000000"/>
          <w:sz w:val="22"/>
        </w:rPr>
        <w:t>purge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cycle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form </w:t>
      </w:r>
      <w:proofErr w:type="spellStart"/>
      <w:r w:rsidRPr="00D66D13">
        <w:rPr>
          <w:rFonts w:ascii="Segoe UI" w:hAnsi="Segoe UI" w:cs="Segoe UI"/>
          <w:color w:val="000000"/>
          <w:sz w:val="22"/>
        </w:rPr>
        <w:t>vacuum</w:t>
      </w:r>
      <w:proofErr w:type="spellEnd"/>
      <w:r w:rsidRPr="00D66D13">
        <w:rPr>
          <w:rFonts w:ascii="Segoe UI" w:hAnsi="Segoe UI" w:cs="Segoe UI"/>
          <w:color w:val="000000"/>
          <w:sz w:val="22"/>
        </w:rPr>
        <w:t>-gas-</w:t>
      </w:r>
      <w:proofErr w:type="spellStart"/>
      <w:r w:rsidRPr="00D66D13">
        <w:rPr>
          <w:rFonts w:ascii="Segoe UI" w:hAnsi="Segoe UI" w:cs="Segoe UI"/>
          <w:color w:val="000000"/>
          <w:sz w:val="22"/>
        </w:rPr>
        <w:t>vacuum</w:t>
      </w:r>
      <w:proofErr w:type="spellEnd"/>
      <w:r w:rsidRPr="00D66D13">
        <w:rPr>
          <w:rFonts w:ascii="Segoe UI" w:hAnsi="Segoe UI" w:cs="Segoe UI"/>
          <w:color w:val="000000"/>
          <w:sz w:val="22"/>
        </w:rPr>
        <w:t>-gas).</w:t>
      </w:r>
    </w:p>
    <w:p w14:paraId="19ECA106"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software </w:t>
      </w:r>
      <w:proofErr w:type="spellStart"/>
      <w:r w:rsidRPr="00D66D13">
        <w:rPr>
          <w:rFonts w:ascii="Segoe UI" w:hAnsi="Segoe UI" w:cs="Segoe UI"/>
          <w:color w:val="000000"/>
          <w:sz w:val="22"/>
        </w:rPr>
        <w:t>supplied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a </w:t>
      </w:r>
      <w:proofErr w:type="spellStart"/>
      <w:r w:rsidRPr="00D66D13">
        <w:rPr>
          <w:rFonts w:ascii="Segoe UI" w:hAnsi="Segoe UI" w:cs="Segoe UI"/>
          <w:color w:val="000000"/>
          <w:sz w:val="22"/>
        </w:rPr>
        <w:t>professionally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written</w:t>
      </w:r>
      <w:proofErr w:type="spellEnd"/>
      <w:r w:rsidRPr="00D66D13">
        <w:rPr>
          <w:rFonts w:ascii="Segoe UI" w:hAnsi="Segoe UI" w:cs="Segoe UI"/>
          <w:color w:val="000000"/>
          <w:sz w:val="22"/>
        </w:rPr>
        <w:t xml:space="preserve"> Windows </w:t>
      </w:r>
      <w:proofErr w:type="spellStart"/>
      <w:r w:rsidRPr="00D66D13">
        <w:rPr>
          <w:rFonts w:ascii="Segoe UI" w:hAnsi="Segoe UI" w:cs="Segoe UI"/>
          <w:color w:val="000000"/>
          <w:sz w:val="22"/>
        </w:rPr>
        <w:t>application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not </w:t>
      </w:r>
      <w:proofErr w:type="spellStart"/>
      <w:r w:rsidRPr="00D66D13">
        <w:rPr>
          <w:rFonts w:ascii="Segoe UI" w:hAnsi="Segoe UI" w:cs="Segoe UI"/>
          <w:color w:val="000000"/>
          <w:sz w:val="22"/>
        </w:rPr>
        <w:t>just</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simple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collection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Labview</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instruments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simple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scripts</w:t>
      </w:r>
      <w:proofErr w:type="spellEnd"/>
      <w:r w:rsidRPr="00D66D13">
        <w:rPr>
          <w:rFonts w:ascii="Segoe UI" w:hAnsi="Segoe UI" w:cs="Segoe UI"/>
          <w:color w:val="000000"/>
          <w:sz w:val="22"/>
        </w:rPr>
        <w:t xml:space="preserve">). Access to </w:t>
      </w:r>
      <w:proofErr w:type="spellStart"/>
      <w:r w:rsidRPr="00D66D13">
        <w:rPr>
          <w:rFonts w:ascii="Segoe UI" w:hAnsi="Segoe UI" w:cs="Segoe UI"/>
          <w:color w:val="000000"/>
          <w:sz w:val="22"/>
        </w:rPr>
        <w:t>automatization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scripting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available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without</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licen</w:t>
      </w:r>
      <w:proofErr w:type="spellEnd"/>
      <w:r w:rsidRPr="00D66D13">
        <w:rPr>
          <w:rFonts w:ascii="Segoe UI" w:hAnsi="Segoe UI" w:cs="Segoe UI"/>
          <w:color w:val="000000"/>
          <w:sz w:val="22"/>
        </w:rPr>
        <w:t xml:space="preserve"> se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included</w:t>
      </w:r>
      <w:proofErr w:type="spellEnd"/>
      <w:r w:rsidRPr="00D66D13">
        <w:rPr>
          <w:rFonts w:ascii="Segoe UI" w:hAnsi="Segoe UI" w:cs="Segoe UI"/>
          <w:color w:val="000000"/>
          <w:sz w:val="22"/>
        </w:rPr>
        <w:t xml:space="preserve"> in a </w:t>
      </w:r>
      <w:proofErr w:type="spellStart"/>
      <w:r w:rsidRPr="00D66D13">
        <w:rPr>
          <w:rFonts w:ascii="Segoe UI" w:hAnsi="Segoe UI" w:cs="Segoe UI"/>
          <w:color w:val="000000"/>
          <w:sz w:val="22"/>
        </w:rPr>
        <w:t>license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supplied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together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It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possible</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use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software </w:t>
      </w:r>
      <w:proofErr w:type="spellStart"/>
      <w:r w:rsidRPr="00D66D13">
        <w:rPr>
          <w:rFonts w:ascii="Segoe UI" w:hAnsi="Segoe UI" w:cs="Segoe UI"/>
          <w:color w:val="000000"/>
          <w:sz w:val="22"/>
        </w:rPr>
        <w:t>also</w:t>
      </w:r>
      <w:proofErr w:type="spellEnd"/>
      <w:r w:rsidRPr="00D66D13">
        <w:rPr>
          <w:rFonts w:ascii="Segoe UI" w:hAnsi="Segoe UI" w:cs="Segoe UI"/>
          <w:color w:val="000000"/>
          <w:sz w:val="22"/>
        </w:rPr>
        <w:t xml:space="preserve"> on </w:t>
      </w:r>
      <w:proofErr w:type="spellStart"/>
      <w:r w:rsidRPr="00D66D13">
        <w:rPr>
          <w:rFonts w:ascii="Segoe UI" w:hAnsi="Segoe UI" w:cs="Segoe UI"/>
          <w:color w:val="000000"/>
          <w:sz w:val="22"/>
        </w:rPr>
        <w:t>other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computers</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analyse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postprocess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export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either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without</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license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license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included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purchase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
    <w:p w14:paraId="3FA5819C"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enable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interfacing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external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instruments</w:t>
      </w:r>
      <w:proofErr w:type="spellEnd"/>
      <w:r w:rsidRPr="00D66D13">
        <w:rPr>
          <w:rFonts w:ascii="Segoe UI" w:hAnsi="Segoe UI" w:cs="Segoe UI"/>
          <w:color w:val="000000"/>
          <w:sz w:val="22"/>
        </w:rPr>
        <w:t xml:space="preserve"> – to some </w:t>
      </w:r>
      <w:proofErr w:type="spellStart"/>
      <w:r w:rsidRPr="00D66D13">
        <w:rPr>
          <w:rFonts w:ascii="Segoe UI" w:hAnsi="Segoe UI" w:cs="Segoe UI"/>
          <w:color w:val="000000"/>
          <w:sz w:val="22"/>
        </w:rPr>
        <w:t>extent</w:t>
      </w:r>
      <w:proofErr w:type="spellEnd"/>
      <w:r w:rsidRPr="00D66D13">
        <w:rPr>
          <w:rFonts w:ascii="Segoe UI" w:hAnsi="Segoe UI" w:cs="Segoe UI"/>
          <w:color w:val="000000"/>
          <w:sz w:val="22"/>
        </w:rPr>
        <w:t xml:space="preserve"> via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provided</w:t>
      </w:r>
      <w:proofErr w:type="spellEnd"/>
      <w:r w:rsidRPr="00D66D13">
        <w:rPr>
          <w:rFonts w:ascii="Segoe UI" w:hAnsi="Segoe UI" w:cs="Segoe UI"/>
          <w:color w:val="000000"/>
          <w:sz w:val="22"/>
        </w:rPr>
        <w:t xml:space="preserve"> software, to a </w:t>
      </w:r>
      <w:proofErr w:type="spellStart"/>
      <w:r w:rsidRPr="00D66D13">
        <w:rPr>
          <w:rFonts w:ascii="Segoe UI" w:hAnsi="Segoe UI" w:cs="Segoe UI"/>
          <w:color w:val="000000"/>
          <w:sz w:val="22"/>
        </w:rPr>
        <w:t>larger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extent</w:t>
      </w:r>
      <w:proofErr w:type="spellEnd"/>
      <w:r w:rsidRPr="00D66D13">
        <w:rPr>
          <w:rFonts w:ascii="Segoe UI" w:hAnsi="Segoe UI" w:cs="Segoe UI"/>
          <w:color w:val="000000"/>
          <w:sz w:val="22"/>
        </w:rPr>
        <w:t xml:space="preserve"> so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programming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environments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LabView</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Python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used to </w:t>
      </w:r>
      <w:proofErr w:type="spellStart"/>
      <w:r w:rsidRPr="00D66D13">
        <w:rPr>
          <w:rFonts w:ascii="Segoe UI" w:hAnsi="Segoe UI" w:cs="Segoe UI"/>
          <w:color w:val="000000"/>
          <w:sz w:val="22"/>
        </w:rPr>
        <w:t>control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experiments</w:t>
      </w:r>
      <w:proofErr w:type="spellEnd"/>
      <w:r w:rsidRPr="00D66D13">
        <w:rPr>
          <w:rFonts w:ascii="Segoe UI" w:hAnsi="Segoe UI" w:cs="Segoe UI"/>
          <w:color w:val="000000"/>
          <w:sz w:val="22"/>
        </w:rPr>
        <w:t>.</w:t>
      </w:r>
    </w:p>
    <w:p w14:paraId="4D5DAFFC"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integrated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physically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in software </w:t>
      </w:r>
      <w:proofErr w:type="spellStart"/>
      <w:r w:rsidRPr="00D66D13">
        <w:rPr>
          <w:rFonts w:ascii="Segoe UI" w:hAnsi="Segoe UI" w:cs="Segoe UI"/>
          <w:color w:val="000000"/>
          <w:sz w:val="22"/>
        </w:rPr>
        <w:t>aspects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compatible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already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owned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Quantum</w:t>
      </w:r>
      <w:proofErr w:type="spellEnd"/>
      <w:r w:rsidRPr="00D66D13">
        <w:rPr>
          <w:rFonts w:ascii="Segoe UI" w:hAnsi="Segoe UI" w:cs="Segoe UI"/>
          <w:color w:val="000000"/>
          <w:sz w:val="22"/>
        </w:rPr>
        <w:t xml:space="preserve"> Design He3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Quantum</w:t>
      </w:r>
      <w:proofErr w:type="spellEnd"/>
      <w:r w:rsidRPr="00D66D13">
        <w:rPr>
          <w:rFonts w:ascii="Segoe UI" w:hAnsi="Segoe UI" w:cs="Segoe UI"/>
          <w:color w:val="000000"/>
          <w:sz w:val="22"/>
        </w:rPr>
        <w:t xml:space="preserve"> Design </w:t>
      </w:r>
      <w:proofErr w:type="spellStart"/>
      <w:r w:rsidRPr="00D66D13">
        <w:rPr>
          <w:rFonts w:ascii="Segoe UI" w:hAnsi="Segoe UI" w:cs="Segoe UI"/>
          <w:color w:val="000000"/>
          <w:sz w:val="22"/>
        </w:rPr>
        <w:t>Dilution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Refrigerator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cryostats</w:t>
      </w:r>
      <w:proofErr w:type="spellEnd"/>
      <w:r w:rsidRPr="00D66D13">
        <w:rPr>
          <w:rFonts w:ascii="Segoe UI" w:hAnsi="Segoe UI" w:cs="Segoe UI"/>
          <w:color w:val="000000"/>
          <w:sz w:val="22"/>
        </w:rPr>
        <w:t>.</w:t>
      </w:r>
    </w:p>
    <w:p w14:paraId="07D051E0" w14:textId="77777777" w:rsid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rPr>
        <w:t xml:space="preserve">Temperature range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therefore</w:t>
      </w:r>
      <w:proofErr w:type="spellEnd"/>
      <w:r w:rsidRPr="00D66D13">
        <w:rPr>
          <w:rFonts w:ascii="Segoe UI" w:hAnsi="Segoe UI" w:cs="Segoe UI"/>
          <w:color w:val="000000"/>
          <w:sz w:val="22"/>
        </w:rPr>
        <w:t xml:space="preserve"> temperature range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1.9 K to 400 K.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able</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stabilize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temperatures</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range, </w:t>
      </w:r>
      <w:proofErr w:type="spellStart"/>
      <w:r w:rsidRPr="00D66D13">
        <w:rPr>
          <w:rFonts w:ascii="Segoe UI" w:hAnsi="Segoe UI" w:cs="Segoe UI"/>
          <w:color w:val="000000"/>
          <w:sz w:val="22"/>
        </w:rPr>
        <w:t>including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temperatures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below</w:t>
      </w:r>
      <w:proofErr w:type="spellEnd"/>
      <w:r w:rsidRPr="00D66D13">
        <w:rPr>
          <w:rFonts w:ascii="Segoe UI" w:hAnsi="Segoe UI" w:cs="Segoe UI"/>
          <w:color w:val="000000"/>
          <w:sz w:val="22"/>
        </w:rPr>
        <w:t xml:space="preserve"> 4.2 K, </w:t>
      </w:r>
      <w:proofErr w:type="spellStart"/>
      <w:r w:rsidRPr="00D66D13">
        <w:rPr>
          <w:rFonts w:ascii="Segoe UI" w:hAnsi="Segoe UI" w:cs="Segoe UI"/>
          <w:color w:val="000000"/>
          <w:sz w:val="22"/>
        </w:rPr>
        <w:t>continuously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is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infinitely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long</w:t>
      </w:r>
      <w:proofErr w:type="spellEnd"/>
      <w:r w:rsidRPr="00D66D13">
        <w:rPr>
          <w:rFonts w:ascii="Segoe UI" w:hAnsi="Segoe UI" w:cs="Segoe UI"/>
          <w:color w:val="000000"/>
          <w:sz w:val="22"/>
        </w:rPr>
        <w:t xml:space="preserve"> time)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also</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
    <w:p w14:paraId="087E0ED2"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Typical</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stability</w:t>
      </w:r>
      <w:proofErr w:type="spellEnd"/>
      <w:r w:rsidRPr="00D66D13">
        <w:rPr>
          <w:rFonts w:ascii="Segoe UI" w:hAnsi="Segoe UI" w:cs="Segoe UI"/>
          <w:color w:val="000000"/>
          <w:sz w:val="22"/>
        </w:rPr>
        <w:t xml:space="preserve"> 0.2%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temperatures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below</w:t>
      </w:r>
      <w:proofErr w:type="spellEnd"/>
      <w:r w:rsidRPr="00D66D13">
        <w:rPr>
          <w:rFonts w:ascii="Segoe UI" w:hAnsi="Segoe UI" w:cs="Segoe UI"/>
          <w:color w:val="000000"/>
          <w:sz w:val="22"/>
        </w:rPr>
        <w:t xml:space="preserve"> 20 K. </w:t>
      </w:r>
      <w:proofErr w:type="spellStart"/>
      <w:r w:rsidRPr="00D66D13">
        <w:rPr>
          <w:rFonts w:ascii="Segoe UI" w:hAnsi="Segoe UI" w:cs="Segoe UI"/>
          <w:color w:val="000000"/>
          <w:sz w:val="22"/>
        </w:rPr>
        <w:t>Typical</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stability</w:t>
      </w:r>
      <w:proofErr w:type="spellEnd"/>
      <w:r w:rsidRPr="00D66D13">
        <w:rPr>
          <w:rFonts w:ascii="Segoe UI" w:hAnsi="Segoe UI" w:cs="Segoe UI"/>
          <w:color w:val="000000"/>
          <w:sz w:val="22"/>
        </w:rPr>
        <w:t xml:space="preserve"> 0.02%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temperatures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above</w:t>
      </w:r>
      <w:proofErr w:type="spellEnd"/>
      <w:r w:rsidRPr="00D66D13">
        <w:rPr>
          <w:rFonts w:ascii="Segoe UI" w:hAnsi="Segoe UI" w:cs="Segoe UI"/>
          <w:color w:val="000000"/>
          <w:sz w:val="22"/>
        </w:rPr>
        <w:t xml:space="preserve"> 20 K.</w:t>
      </w:r>
    </w:p>
    <w:p w14:paraId="46A6B28B" w14:textId="77777777" w:rsid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rPr>
        <w:t xml:space="preserve">Temperature </w:t>
      </w:r>
      <w:proofErr w:type="spellStart"/>
      <w:r w:rsidRPr="00D66D13">
        <w:rPr>
          <w:rFonts w:ascii="Segoe UI" w:hAnsi="Segoe UI" w:cs="Segoe UI"/>
          <w:color w:val="000000"/>
          <w:sz w:val="22"/>
        </w:rPr>
        <w:t>accuracy</w:t>
      </w:r>
      <w:proofErr w:type="spellEnd"/>
      <w:r w:rsidRPr="00D66D13">
        <w:rPr>
          <w:rFonts w:ascii="Segoe UI" w:hAnsi="Segoe UI" w:cs="Segoe UI"/>
          <w:color w:val="000000"/>
          <w:sz w:val="22"/>
        </w:rPr>
        <w:t xml:space="preserve"> 1%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w:t>
      </w:r>
    </w:p>
    <w:p w14:paraId="3EE43F8B"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Typical</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rates</w:t>
      </w:r>
      <w:proofErr w:type="spellEnd"/>
      <w:r w:rsidRPr="00D66D13">
        <w:rPr>
          <w:rFonts w:ascii="Segoe UI" w:hAnsi="Segoe UI" w:cs="Segoe UI"/>
          <w:color w:val="000000"/>
          <w:sz w:val="22"/>
        </w:rPr>
        <w:t xml:space="preserve">: 6 K/minute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cooling</w:t>
      </w:r>
      <w:proofErr w:type="spellEnd"/>
      <w:r w:rsidRPr="00D66D13">
        <w:rPr>
          <w:rFonts w:ascii="Segoe UI" w:hAnsi="Segoe UI" w:cs="Segoe UI"/>
          <w:color w:val="000000"/>
          <w:sz w:val="22"/>
        </w:rPr>
        <w:t xml:space="preserve">; 10 K/minute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warming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typical</w:t>
      </w:r>
      <w:proofErr w:type="spellEnd"/>
      <w:r w:rsidRPr="00D66D13">
        <w:rPr>
          <w:rFonts w:ascii="Segoe UI" w:hAnsi="Segoe UI" w:cs="Segoe UI"/>
          <w:color w:val="000000"/>
          <w:sz w:val="22"/>
        </w:rPr>
        <w:t xml:space="preserve"> time </w:t>
      </w:r>
      <w:proofErr w:type="spellStart"/>
      <w:r w:rsidRPr="00D66D13">
        <w:rPr>
          <w:rFonts w:ascii="Segoe UI" w:hAnsi="Segoe UI" w:cs="Segoe UI"/>
          <w:color w:val="000000"/>
          <w:sz w:val="22"/>
        </w:rPr>
        <w:t>for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cooling</w:t>
      </w:r>
      <w:proofErr w:type="spellEnd"/>
      <w:r w:rsidRPr="00D66D13">
        <w:rPr>
          <w:rFonts w:ascii="Segoe UI" w:hAnsi="Segoe UI" w:cs="Segoe UI"/>
          <w:color w:val="000000"/>
          <w:sz w:val="22"/>
        </w:rPr>
        <w:t xml:space="preserve"> one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more </w:t>
      </w:r>
      <w:proofErr w:type="spellStart"/>
      <w:r w:rsidRPr="00D66D13">
        <w:rPr>
          <w:rFonts w:ascii="Segoe UI" w:hAnsi="Segoe UI" w:cs="Segoe UI"/>
          <w:color w:val="000000"/>
          <w:sz w:val="22"/>
        </w:rPr>
        <w:t>samples</w:t>
      </w:r>
      <w:proofErr w:type="spellEnd"/>
      <w:r w:rsidRPr="00D66D13">
        <w:rPr>
          <w:rFonts w:ascii="Segoe UI" w:hAnsi="Segoe UI" w:cs="Segoe UI"/>
          <w:color w:val="000000"/>
          <w:sz w:val="22"/>
        </w:rPr>
        <w:t xml:space="preserve"> from 300 K to 1.9 K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40 min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whereby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this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cooling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actually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occurs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cooling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down</w:t>
      </w:r>
      <w:proofErr w:type="spellEnd"/>
      <w:r w:rsidRPr="00D66D13">
        <w:rPr>
          <w:rFonts w:ascii="Segoe UI" w:hAnsi="Segoe UI" w:cs="Segoe UI"/>
          <w:color w:val="000000"/>
          <w:sz w:val="22"/>
        </w:rPr>
        <w:t xml:space="preserve"> from </w:t>
      </w:r>
      <w:proofErr w:type="spellStart"/>
      <w:r w:rsidRPr="00D66D13">
        <w:rPr>
          <w:rFonts w:ascii="Segoe UI" w:hAnsi="Segoe UI" w:cs="Segoe UI"/>
          <w:color w:val="000000"/>
          <w:sz w:val="22"/>
        </w:rPr>
        <w:t>room</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not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insertion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into</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already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precooled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w:t>
      </w:r>
      <w:proofErr w:type="spellEnd"/>
      <w:r w:rsidRPr="00D66D13">
        <w:rPr>
          <w:rFonts w:ascii="Segoe UI" w:hAnsi="Segoe UI" w:cs="Segoe UI"/>
          <w:color w:val="000000"/>
          <w:sz w:val="22"/>
        </w:rPr>
        <w:t xml:space="preserve"> – so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it is </w:t>
      </w:r>
      <w:proofErr w:type="spellStart"/>
      <w:r w:rsidRPr="00D66D13">
        <w:rPr>
          <w:rFonts w:ascii="Segoe UI" w:hAnsi="Segoe UI" w:cs="Segoe UI"/>
          <w:color w:val="000000"/>
          <w:sz w:val="22"/>
        </w:rPr>
        <w:t>possible</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perform</w:t>
      </w:r>
      <w:proofErr w:type="spellEnd"/>
      <w:r w:rsidRPr="00D66D13">
        <w:rPr>
          <w:rFonts w:ascii="Segoe UI" w:hAnsi="Segoe UI" w:cs="Segoe UI"/>
          <w:color w:val="000000"/>
          <w:sz w:val="22"/>
        </w:rPr>
        <w:t xml:space="preserve"> test </w:t>
      </w:r>
      <w:proofErr w:type="spellStart"/>
      <w:r w:rsidRPr="00D66D13">
        <w:rPr>
          <w:rFonts w:ascii="Segoe UI" w:hAnsi="Segoe UI" w:cs="Segoe UI"/>
          <w:color w:val="000000"/>
          <w:sz w:val="22"/>
        </w:rPr>
        <w:t>measurements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physical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properties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already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cooling</w:t>
      </w:r>
      <w:proofErr w:type="spellEnd"/>
      <w:r w:rsidRPr="00D66D13">
        <w:rPr>
          <w:rFonts w:ascii="Segoe UI" w:hAnsi="Segoe UI" w:cs="Segoe UI"/>
          <w:color w:val="000000"/>
          <w:sz w:val="22"/>
        </w:rPr>
        <w:t>.</w:t>
      </w:r>
    </w:p>
    <w:p w14:paraId="6CA92FDA"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Appropriate</w:t>
      </w:r>
      <w:proofErr w:type="spellEnd"/>
      <w:r w:rsidRPr="00D66D13">
        <w:rPr>
          <w:rFonts w:ascii="Segoe UI" w:hAnsi="Segoe UI" w:cs="Segoe UI"/>
          <w:color w:val="000000"/>
          <w:sz w:val="22"/>
        </w:rPr>
        <w:t xml:space="preserve"> design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w:t>
      </w:r>
      <w:proofErr w:type="spellEnd"/>
      <w:r w:rsidRPr="00D66D13">
        <w:rPr>
          <w:rFonts w:ascii="Segoe UI" w:hAnsi="Segoe UI" w:cs="Segoe UI"/>
          <w:color w:val="000000"/>
          <w:sz w:val="22"/>
        </w:rPr>
        <w:t xml:space="preserve"> so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changes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do not influence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temperature.</w:t>
      </w:r>
    </w:p>
    <w:p w14:paraId="473A79AA"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Appropriate</w:t>
      </w:r>
      <w:proofErr w:type="spellEnd"/>
      <w:r w:rsidRPr="00D66D13">
        <w:rPr>
          <w:rFonts w:ascii="Segoe UI" w:hAnsi="Segoe UI" w:cs="Segoe UI"/>
          <w:color w:val="000000"/>
          <w:sz w:val="22"/>
        </w:rPr>
        <w:t xml:space="preserve"> design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cryostat</w:t>
      </w:r>
      <w:proofErr w:type="spellEnd"/>
      <w:r w:rsidRPr="00D66D13">
        <w:rPr>
          <w:rFonts w:ascii="Segoe UI" w:hAnsi="Segoe UI" w:cs="Segoe UI"/>
          <w:color w:val="000000"/>
          <w:sz w:val="22"/>
        </w:rPr>
        <w:t xml:space="preserve"> so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temperature </w:t>
      </w:r>
      <w:proofErr w:type="spellStart"/>
      <w:r w:rsidRPr="00D66D13">
        <w:rPr>
          <w:rFonts w:ascii="Segoe UI" w:hAnsi="Segoe UI" w:cs="Segoe UI"/>
          <w:color w:val="000000"/>
          <w:sz w:val="22"/>
        </w:rPr>
        <w:t>sweeps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throughout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whole</w:t>
      </w:r>
      <w:proofErr w:type="spellEnd"/>
      <w:r w:rsidRPr="00D66D13">
        <w:rPr>
          <w:rFonts w:ascii="Segoe UI" w:hAnsi="Segoe UI" w:cs="Segoe UI"/>
          <w:color w:val="000000"/>
          <w:sz w:val="22"/>
        </w:rPr>
        <w:t xml:space="preserve"> temperature range are </w:t>
      </w:r>
      <w:proofErr w:type="spellStart"/>
      <w:r w:rsidRPr="00D66D13">
        <w:rPr>
          <w:rFonts w:ascii="Segoe UI" w:hAnsi="Segoe UI" w:cs="Segoe UI"/>
          <w:color w:val="000000"/>
          <w:sz w:val="22"/>
        </w:rPr>
        <w:t>smooth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monotonic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including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potentially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problematic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temperatures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such</w:t>
      </w:r>
      <w:proofErr w:type="spellEnd"/>
      <w:r w:rsidRPr="00D66D13">
        <w:rPr>
          <w:rFonts w:ascii="Segoe UI" w:hAnsi="Segoe UI" w:cs="Segoe UI"/>
          <w:color w:val="000000"/>
          <w:sz w:val="22"/>
        </w:rPr>
        <w:t xml:space="preserve"> as 4.2 K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switch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points</w:t>
      </w:r>
      <w:proofErr w:type="spellEnd"/>
      <w:r w:rsidRPr="00D66D13">
        <w:rPr>
          <w:rFonts w:ascii="Segoe UI" w:hAnsi="Segoe UI" w:cs="Segoe UI"/>
          <w:color w:val="000000"/>
          <w:sz w:val="22"/>
        </w:rPr>
        <w:t xml:space="preserve"> from </w:t>
      </w:r>
      <w:proofErr w:type="spellStart"/>
      <w:r w:rsidRPr="00D66D13">
        <w:rPr>
          <w:rFonts w:ascii="Segoe UI" w:hAnsi="Segoe UI" w:cs="Segoe UI"/>
          <w:color w:val="000000"/>
          <w:sz w:val="22"/>
        </w:rPr>
        <w:t>high</w:t>
      </w:r>
      <w:proofErr w:type="spellEnd"/>
      <w:r w:rsidRPr="00D66D13">
        <w:rPr>
          <w:rFonts w:ascii="Segoe UI" w:hAnsi="Segoe UI" w:cs="Segoe UI"/>
          <w:color w:val="000000"/>
          <w:sz w:val="22"/>
        </w:rPr>
        <w:t xml:space="preserve">- to </w:t>
      </w:r>
      <w:proofErr w:type="spellStart"/>
      <w:r w:rsidRPr="00D66D13">
        <w:rPr>
          <w:rFonts w:ascii="Segoe UI" w:hAnsi="Segoe UI" w:cs="Segoe UI"/>
          <w:color w:val="000000"/>
          <w:sz w:val="22"/>
        </w:rPr>
        <w:t>low</w:t>
      </w:r>
      <w:proofErr w:type="spellEnd"/>
      <w:r w:rsidRPr="00D66D13">
        <w:rPr>
          <w:rFonts w:ascii="Segoe UI" w:hAnsi="Segoe UI" w:cs="Segoe UI"/>
          <w:color w:val="000000"/>
          <w:sz w:val="22"/>
        </w:rPr>
        <w:t xml:space="preserve">-temperature </w:t>
      </w:r>
      <w:proofErr w:type="spellStart"/>
      <w:r w:rsidRPr="00D66D13">
        <w:rPr>
          <w:rFonts w:ascii="Segoe UI" w:hAnsi="Segoe UI" w:cs="Segoe UI"/>
          <w:color w:val="000000"/>
          <w:sz w:val="22"/>
        </w:rPr>
        <w:t>operation</w:t>
      </w:r>
      <w:proofErr w:type="spellEnd"/>
      <w:r w:rsidRPr="00D66D13">
        <w:rPr>
          <w:rFonts w:ascii="Segoe UI" w:hAnsi="Segoe UI" w:cs="Segoe UI"/>
          <w:color w:val="000000"/>
          <w:sz w:val="22"/>
        </w:rPr>
        <w:t>.</w:t>
      </w:r>
    </w:p>
    <w:p w14:paraId="0845EB66" w14:textId="77777777" w:rsidR="00D66D13" w:rsidRP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lang w:val="en-US"/>
        </w:rPr>
        <w:t>The cold helium gas, which provides cooling to the cryostat (and therefore to the sample), flows around the sample space (so through some type of cooling sleeve or »annulus«) and not directly through the sample space. Therefore, the thermal gradients on the sample and in its vicinity are minimized.</w:t>
      </w:r>
    </w:p>
    <w:p w14:paraId="3488FB51" w14:textId="77777777" w:rsidR="00D66D13" w:rsidRP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lang w:val="en-US"/>
        </w:rPr>
        <w:t>The implementation of the temperature regulation of the measurement system should function without mechanic parts at low temperature (e.g. cryogenic needles valves). An appropriate design is one with multiple impedance – e.g. one used exclusively for low temperature regulation and a larger one for regulation at higher temperatures.</w:t>
      </w:r>
    </w:p>
    <w:p w14:paraId="448D0FBF" w14:textId="77777777" w:rsidR="00D66D13" w:rsidRP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lang w:val="en-US"/>
        </w:rPr>
        <w:t>The measurement system should use for determining the sample temperature a combination of a thermometer which is accurate at high temperature (e.g. a Pt100) and a thermometer which is accurate at low temperature (</w:t>
      </w:r>
      <w:proofErr w:type="spellStart"/>
      <w:proofErr w:type="gramStart"/>
      <w:r w:rsidRPr="00D66D13">
        <w:rPr>
          <w:rFonts w:ascii="Segoe UI" w:hAnsi="Segoe UI" w:cs="Segoe UI"/>
          <w:color w:val="000000"/>
          <w:sz w:val="22"/>
          <w:lang w:val="en-US"/>
        </w:rPr>
        <w:t>e,g</w:t>
      </w:r>
      <w:proofErr w:type="spellEnd"/>
      <w:r w:rsidRPr="00D66D13">
        <w:rPr>
          <w:rFonts w:ascii="Segoe UI" w:hAnsi="Segoe UI" w:cs="Segoe UI"/>
          <w:color w:val="000000"/>
          <w:sz w:val="22"/>
          <w:lang w:val="en-US"/>
        </w:rPr>
        <w:t>.</w:t>
      </w:r>
      <w:proofErr w:type="gramEnd"/>
      <w:r w:rsidRPr="00D66D13">
        <w:rPr>
          <w:rFonts w:ascii="Segoe UI" w:hAnsi="Segoe UI" w:cs="Segoe UI"/>
          <w:color w:val="000000"/>
          <w:sz w:val="22"/>
          <w:lang w:val="en-US"/>
        </w:rPr>
        <w:t xml:space="preserve"> a </w:t>
      </w:r>
      <w:proofErr w:type="spellStart"/>
      <w:r w:rsidRPr="00D66D13">
        <w:rPr>
          <w:rFonts w:ascii="Segoe UI" w:hAnsi="Segoe UI" w:cs="Segoe UI"/>
          <w:color w:val="000000"/>
          <w:sz w:val="22"/>
          <w:lang w:val="en-US"/>
        </w:rPr>
        <w:t>Cernox</w:t>
      </w:r>
      <w:proofErr w:type="spellEnd"/>
      <w:r w:rsidRPr="00D66D13">
        <w:rPr>
          <w:rFonts w:ascii="Segoe UI" w:hAnsi="Segoe UI" w:cs="Segoe UI"/>
          <w:color w:val="000000"/>
          <w:sz w:val="22"/>
          <w:lang w:val="en-US"/>
        </w:rPr>
        <w:t>). These thermometers should be combined into a smooth temperature dependence without any steps at any temperature within the temperature range of operation of the system.</w:t>
      </w:r>
    </w:p>
    <w:p w14:paraId="7DE16155" w14:textId="77777777" w:rsidR="00D66D13" w:rsidRP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lang w:val="en-US"/>
        </w:rPr>
        <w:t>Another thermometer should be located at a location higher in the sample chamber, so that in conjunction with the sample thermometer it is possible to estimate the temperature gradients in the sample chamber.</w:t>
      </w:r>
    </w:p>
    <w:p w14:paraId="3E981623" w14:textId="77777777" w:rsid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lang w:val="en-US"/>
        </w:rPr>
        <w:t xml:space="preserve">The measurement system should support the usage of additional thermometers (»user thermometers«), which are thermometers that can be located nearer to the sample – e.g. integrated </w:t>
      </w:r>
      <w:r w:rsidRPr="00D66D13">
        <w:rPr>
          <w:rFonts w:ascii="Segoe UI" w:hAnsi="Segoe UI" w:cs="Segoe UI"/>
          <w:color w:val="000000"/>
          <w:sz w:val="22"/>
          <w:lang w:val="en-US"/>
        </w:rPr>
        <w:lastRenderedPageBreak/>
        <w:t>into the measurement insert (small puck-like ones or larger ones such as a rotator) or into any additional cryostat, which can be inserted into the integrated measurement system</w:t>
      </w:r>
      <w:r w:rsidRPr="00D66D13">
        <w:rPr>
          <w:rFonts w:ascii="Segoe UI" w:hAnsi="Segoe UI" w:cs="Segoe UI"/>
          <w:color w:val="000000"/>
          <w:sz w:val="22"/>
        </w:rPr>
        <w:t xml:space="preserve">. </w:t>
      </w:r>
    </w:p>
    <w:p w14:paraId="6EA3532F"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Maximum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14 T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cgs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units</w:t>
      </w:r>
      <w:proofErr w:type="spellEnd"/>
      <w:r w:rsidRPr="00D66D13">
        <w:rPr>
          <w:rFonts w:ascii="Segoe UI" w:hAnsi="Segoe UI" w:cs="Segoe UI"/>
          <w:color w:val="000000"/>
          <w:sz w:val="22"/>
        </w:rPr>
        <w:t xml:space="preserve"> 140 000 </w:t>
      </w:r>
      <w:proofErr w:type="spellStart"/>
      <w:r w:rsidRPr="00D66D13">
        <w:rPr>
          <w:rFonts w:ascii="Segoe UI" w:hAnsi="Segoe UI" w:cs="Segoe UI"/>
          <w:color w:val="000000"/>
          <w:sz w:val="22"/>
        </w:rPr>
        <w:t>Oe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applied</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direction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up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down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is </w:t>
      </w:r>
      <w:proofErr w:type="spellStart"/>
      <w:r w:rsidRPr="00D66D13">
        <w:rPr>
          <w:rFonts w:ascii="Segoe UI" w:hAnsi="Segoe UI" w:cs="Segoe UI"/>
          <w:color w:val="000000"/>
          <w:sz w:val="22"/>
        </w:rPr>
        <w:t>provided</w:t>
      </w:r>
      <w:proofErr w:type="spellEnd"/>
      <w:r w:rsidRPr="00D66D13">
        <w:rPr>
          <w:rFonts w:ascii="Segoe UI" w:hAnsi="Segoe UI" w:cs="Segoe UI"/>
          <w:color w:val="000000"/>
          <w:sz w:val="22"/>
        </w:rPr>
        <w:t xml:space="preserve"> via a </w:t>
      </w:r>
      <w:proofErr w:type="spellStart"/>
      <w:r w:rsidRPr="00D66D13">
        <w:rPr>
          <w:rFonts w:ascii="Segoe UI" w:hAnsi="Segoe UI" w:cs="Segoe UI"/>
          <w:color w:val="000000"/>
          <w:sz w:val="22"/>
        </w:rPr>
        <w:t>superconducting</w:t>
      </w:r>
      <w:proofErr w:type="spellEnd"/>
      <w:r w:rsidRPr="00D66D13">
        <w:rPr>
          <w:rFonts w:ascii="Segoe UI" w:hAnsi="Segoe UI" w:cs="Segoe UI"/>
          <w:color w:val="000000"/>
          <w:sz w:val="22"/>
        </w:rPr>
        <w:t xml:space="preserve"> magnet to </w:t>
      </w:r>
      <w:proofErr w:type="spellStart"/>
      <w:r w:rsidRPr="00D66D13">
        <w:rPr>
          <w:rFonts w:ascii="Segoe UI" w:hAnsi="Segoe UI" w:cs="Segoe UI"/>
          <w:color w:val="000000"/>
          <w:sz w:val="22"/>
        </w:rPr>
        <w:t>ensure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low</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noise</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w:t>
      </w:r>
    </w:p>
    <w:p w14:paraId="083AA23D"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Variation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at most 0.1% </w:t>
      </w:r>
      <w:proofErr w:type="spellStart"/>
      <w:r w:rsidRPr="00D66D13">
        <w:rPr>
          <w:rFonts w:ascii="Segoe UI" w:hAnsi="Segoe UI" w:cs="Segoe UI"/>
          <w:color w:val="000000"/>
          <w:sz w:val="22"/>
        </w:rPr>
        <w:t>over</w:t>
      </w:r>
      <w:proofErr w:type="spellEnd"/>
      <w:r w:rsidRPr="00D66D13">
        <w:rPr>
          <w:rFonts w:ascii="Segoe UI" w:hAnsi="Segoe UI" w:cs="Segoe UI"/>
          <w:color w:val="000000"/>
          <w:sz w:val="22"/>
        </w:rPr>
        <w:t xml:space="preserve"> a distance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5.5 cm on-</w:t>
      </w:r>
      <w:proofErr w:type="spellStart"/>
      <w:r w:rsidRPr="00D66D13">
        <w:rPr>
          <w:rFonts w:ascii="Segoe UI" w:hAnsi="Segoe UI" w:cs="Segoe UI"/>
          <w:color w:val="000000"/>
          <w:sz w:val="22"/>
        </w:rPr>
        <w:t>axis</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location</w:t>
      </w:r>
      <w:proofErr w:type="spellEnd"/>
    </w:p>
    <w:p w14:paraId="1E2D88DC"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magnetic</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is </w:t>
      </w:r>
      <w:proofErr w:type="spellStart"/>
      <w:r w:rsidRPr="00D66D13">
        <w:rPr>
          <w:rFonts w:ascii="Segoe UI" w:hAnsi="Segoe UI" w:cs="Segoe UI"/>
          <w:color w:val="000000"/>
          <w:sz w:val="22"/>
        </w:rPr>
        <w:t>reported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resolution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22 µT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cgs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units</w:t>
      </w:r>
      <w:proofErr w:type="spellEnd"/>
      <w:r w:rsidRPr="00D66D13">
        <w:rPr>
          <w:rFonts w:ascii="Segoe UI" w:hAnsi="Segoe UI" w:cs="Segoe UI"/>
          <w:color w:val="000000"/>
          <w:sz w:val="22"/>
        </w:rPr>
        <w:t xml:space="preserve"> 0.22 </w:t>
      </w:r>
      <w:proofErr w:type="spellStart"/>
      <w:r w:rsidRPr="00D66D13">
        <w:rPr>
          <w:rFonts w:ascii="Segoe UI" w:hAnsi="Segoe UI" w:cs="Segoe UI"/>
          <w:color w:val="000000"/>
          <w:sz w:val="22"/>
        </w:rPr>
        <w:t>Oe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better</w:t>
      </w:r>
      <w:proofErr w:type="spellEnd"/>
      <w:r w:rsidRPr="00D66D13">
        <w:rPr>
          <w:rFonts w:ascii="Segoe UI" w:hAnsi="Segoe UI" w:cs="Segoe UI"/>
          <w:color w:val="000000"/>
          <w:sz w:val="22"/>
        </w:rPr>
        <w:t>).</w:t>
      </w:r>
    </w:p>
    <w:p w14:paraId="215AC1C4"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Maximum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field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change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rate</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0.01 T/s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cgs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units</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least</w:t>
      </w:r>
      <w:proofErr w:type="spellEnd"/>
      <w:r w:rsidRPr="00D66D13">
        <w:rPr>
          <w:rFonts w:ascii="Segoe UI" w:hAnsi="Segoe UI" w:cs="Segoe UI"/>
          <w:color w:val="000000"/>
          <w:sz w:val="22"/>
        </w:rPr>
        <w:t xml:space="preserve"> 100 </w:t>
      </w:r>
      <w:proofErr w:type="spellStart"/>
      <w:r w:rsidRPr="00D66D13">
        <w:rPr>
          <w:rFonts w:ascii="Segoe UI" w:hAnsi="Segoe UI" w:cs="Segoe UI"/>
          <w:color w:val="000000"/>
          <w:sz w:val="22"/>
        </w:rPr>
        <w:t>Oe</w:t>
      </w:r>
      <w:proofErr w:type="spellEnd"/>
      <w:r w:rsidRPr="00D66D13">
        <w:rPr>
          <w:rFonts w:ascii="Segoe UI" w:hAnsi="Segoe UI" w:cs="Segoe UI"/>
          <w:color w:val="000000"/>
          <w:sz w:val="22"/>
        </w:rPr>
        <w:t>/s)</w:t>
      </w:r>
    </w:p>
    <w:p w14:paraId="2AEE635A" w14:textId="77777777" w:rsidR="00D66D13" w:rsidRP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lang w:val="en-US"/>
        </w:rPr>
        <w:t xml:space="preserve">A typically achievable minimum magnetic field change rate of 10 </w:t>
      </w:r>
      <w:proofErr w:type="spellStart"/>
      <w:r w:rsidRPr="00D66D13">
        <w:rPr>
          <w:rFonts w:ascii="Segoe UI" w:hAnsi="Segoe UI" w:cs="Segoe UI"/>
          <w:color w:val="000000"/>
          <w:sz w:val="22"/>
          <w:lang w:val="en-US"/>
        </w:rPr>
        <w:t>μT</w:t>
      </w:r>
      <w:proofErr w:type="spellEnd"/>
      <w:r w:rsidRPr="00D66D13">
        <w:rPr>
          <w:rFonts w:ascii="Segoe UI" w:hAnsi="Segoe UI" w:cs="Segoe UI"/>
          <w:color w:val="000000"/>
          <w:sz w:val="22"/>
          <w:lang w:val="en-US"/>
        </w:rPr>
        <w:t>/s or smaller (or in cgs units 0.1 Oe/s or smaller)</w:t>
      </w:r>
    </w:p>
    <w:p w14:paraId="103173DB" w14:textId="77777777" w:rsidR="00D66D13" w:rsidRPr="00D66D13" w:rsidRDefault="007A1508" w:rsidP="00D93FEA">
      <w:pPr>
        <w:pStyle w:val="ListParagraph"/>
        <w:numPr>
          <w:ilvl w:val="0"/>
          <w:numId w:val="27"/>
        </w:numPr>
        <w:rPr>
          <w:rFonts w:ascii="Segoe UI" w:hAnsi="Segoe UI" w:cs="Segoe UI"/>
          <w:color w:val="000000"/>
          <w:sz w:val="22"/>
        </w:rPr>
      </w:pPr>
      <w:r w:rsidRPr="00D66D13">
        <w:rPr>
          <w:rFonts w:ascii="Segoe UI" w:hAnsi="Segoe UI" w:cs="Segoe UI"/>
          <w:color w:val="000000"/>
          <w:sz w:val="22"/>
          <w:lang w:val="en-US"/>
        </w:rPr>
        <w:t>Supports at least three drive modes for the superconducting magnet: an approach to the final value with a constant rate of change (a »linear« ramp), an approach which slows down near the target magnetic field (that is a non-overshooting approach), and an approach which allows to get rid of trapped flux in the superconducting magnet by oscillating the magnetic field around the target magnetic field (starting with large oscillations and going to ever smaller ones)</w:t>
      </w:r>
    </w:p>
    <w:p w14:paraId="22396B1A"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sealed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helium</w:t>
      </w:r>
      <w:proofErr w:type="spellEnd"/>
      <w:r w:rsidRPr="00D66D13">
        <w:rPr>
          <w:rFonts w:ascii="Segoe UI" w:hAnsi="Segoe UI" w:cs="Segoe UI"/>
          <w:color w:val="000000"/>
          <w:sz w:val="22"/>
        </w:rPr>
        <w:t xml:space="preserve"> gas </w:t>
      </w:r>
      <w:proofErr w:type="spellStart"/>
      <w:r w:rsidRPr="00D66D13">
        <w:rPr>
          <w:rFonts w:ascii="Segoe UI" w:hAnsi="Segoe UI" w:cs="Segoe UI"/>
          <w:color w:val="000000"/>
          <w:sz w:val="22"/>
        </w:rPr>
        <w:t>either</w:t>
      </w:r>
      <w:proofErr w:type="spellEnd"/>
      <w:r w:rsidRPr="00D66D13">
        <w:rPr>
          <w:rFonts w:ascii="Segoe UI" w:hAnsi="Segoe UI" w:cs="Segoe UI"/>
          <w:color w:val="000000"/>
          <w:sz w:val="22"/>
        </w:rPr>
        <w:t xml:space="preserve"> at normal </w:t>
      </w:r>
      <w:proofErr w:type="spellStart"/>
      <w:r w:rsidRPr="00D66D13">
        <w:rPr>
          <w:rFonts w:ascii="Segoe UI" w:hAnsi="Segoe UI" w:cs="Segoe UI"/>
          <w:color w:val="000000"/>
          <w:sz w:val="22"/>
        </w:rPr>
        <w:t>pressure</w:t>
      </w:r>
      <w:proofErr w:type="spellEnd"/>
      <w:r w:rsidRPr="00D66D13">
        <w:rPr>
          <w:rFonts w:ascii="Segoe UI" w:hAnsi="Segoe UI" w:cs="Segoe UI"/>
          <w:color w:val="000000"/>
          <w:sz w:val="22"/>
        </w:rPr>
        <w:t xml:space="preserve"> (1000 </w:t>
      </w:r>
      <w:proofErr w:type="spellStart"/>
      <w:r w:rsidRPr="00D66D13">
        <w:rPr>
          <w:rFonts w:ascii="Segoe UI" w:hAnsi="Segoe UI" w:cs="Segoe UI"/>
          <w:color w:val="000000"/>
          <w:sz w:val="22"/>
        </w:rPr>
        <w:t>mbar</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reduced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pressure</w:t>
      </w:r>
      <w:proofErr w:type="spellEnd"/>
      <w:r w:rsidRPr="00D66D13">
        <w:rPr>
          <w:rFonts w:ascii="Segoe UI" w:hAnsi="Segoe UI" w:cs="Segoe UI"/>
          <w:color w:val="000000"/>
          <w:sz w:val="22"/>
        </w:rPr>
        <w:t xml:space="preserve"> / </w:t>
      </w:r>
      <w:proofErr w:type="spellStart"/>
      <w:r w:rsidRPr="00D66D13">
        <w:rPr>
          <w:rFonts w:ascii="Segoe UI" w:hAnsi="Segoe UI" w:cs="Segoe UI"/>
          <w:color w:val="000000"/>
          <w:sz w:val="22"/>
        </w:rPr>
        <w:t>low</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vacuum</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somewhere</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range 1 to 6 </w:t>
      </w:r>
      <w:proofErr w:type="spellStart"/>
      <w:r w:rsidRPr="00D66D13">
        <w:rPr>
          <w:rFonts w:ascii="Segoe UI" w:hAnsi="Segoe UI" w:cs="Segoe UI"/>
          <w:color w:val="000000"/>
          <w:sz w:val="22"/>
        </w:rPr>
        <w:t>mbar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put in a </w:t>
      </w:r>
      <w:proofErr w:type="spellStart"/>
      <w:r w:rsidRPr="00D66D13">
        <w:rPr>
          <w:rFonts w:ascii="Segoe UI" w:hAnsi="Segoe UI" w:cs="Segoe UI"/>
          <w:color w:val="000000"/>
          <w:sz w:val="22"/>
        </w:rPr>
        <w:t>state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high-vacuum</w:t>
      </w:r>
      <w:proofErr w:type="spellEnd"/>
      <w:r w:rsidRPr="00D66D13">
        <w:rPr>
          <w:rFonts w:ascii="Segoe UI" w:hAnsi="Segoe UI" w:cs="Segoe UI"/>
          <w:color w:val="000000"/>
          <w:sz w:val="22"/>
        </w:rPr>
        <w:t>.</w:t>
      </w:r>
    </w:p>
    <w:p w14:paraId="73D08ACA" w14:textId="77777777" w:rsid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High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vacuum</w:t>
      </w:r>
      <w:proofErr w:type="spellEnd"/>
      <w:r w:rsidRPr="00D66D13">
        <w:rPr>
          <w:rFonts w:ascii="Segoe UI" w:hAnsi="Segoe UI" w:cs="Segoe UI"/>
          <w:color w:val="000000"/>
          <w:sz w:val="22"/>
        </w:rPr>
        <w:t xml:space="preserve"> pump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appropriate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sealing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pressure</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reduced</w:t>
      </w:r>
      <w:proofErr w:type="spellEnd"/>
      <w:r w:rsidRPr="00D66D13">
        <w:rPr>
          <w:rFonts w:ascii="Segoe UI" w:hAnsi="Segoe UI" w:cs="Segoe UI"/>
          <w:color w:val="000000"/>
          <w:sz w:val="22"/>
        </w:rPr>
        <w:t xml:space="preserve"> to 0.1 </w:t>
      </w:r>
      <w:proofErr w:type="spellStart"/>
      <w:r w:rsidRPr="00D66D13">
        <w:rPr>
          <w:rFonts w:ascii="Segoe UI" w:hAnsi="Segoe UI" w:cs="Segoe UI"/>
          <w:color w:val="000000"/>
          <w:sz w:val="22"/>
        </w:rPr>
        <w:t>mTorr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smaller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high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vacuum</w:t>
      </w:r>
      <w:proofErr w:type="spellEnd"/>
      <w:r w:rsidRPr="00D66D13">
        <w:rPr>
          <w:rFonts w:ascii="Segoe UI" w:hAnsi="Segoe UI" w:cs="Segoe UI"/>
          <w:color w:val="000000"/>
          <w:sz w:val="22"/>
        </w:rPr>
        <w:t xml:space="preserve"> pump is a </w:t>
      </w:r>
      <w:proofErr w:type="spellStart"/>
      <w:r w:rsidRPr="00D66D13">
        <w:rPr>
          <w:rFonts w:ascii="Segoe UI" w:hAnsi="Segoe UI" w:cs="Segoe UI"/>
          <w:color w:val="000000"/>
          <w:sz w:val="22"/>
        </w:rPr>
        <w:t>cryopump</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guided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regeneration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procedures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should</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available</w:t>
      </w:r>
      <w:proofErr w:type="spellEnd"/>
      <w:r w:rsidRPr="00D66D13">
        <w:rPr>
          <w:rFonts w:ascii="Segoe UI" w:hAnsi="Segoe UI" w:cs="Segoe UI"/>
          <w:color w:val="000000"/>
          <w:sz w:val="22"/>
        </w:rPr>
        <w:t xml:space="preserve"> via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software.</w:t>
      </w:r>
    </w:p>
    <w:p w14:paraId="034664EF" w14:textId="2AE023F7" w:rsidR="007A1508" w:rsidRPr="00D66D13" w:rsidRDefault="007A1508" w:rsidP="00D93FEA">
      <w:pPr>
        <w:pStyle w:val="ListParagraph"/>
        <w:numPr>
          <w:ilvl w:val="0"/>
          <w:numId w:val="27"/>
        </w:numPr>
        <w:rPr>
          <w:rFonts w:ascii="Segoe UI" w:hAnsi="Segoe UI" w:cs="Segoe UI"/>
          <w:color w:val="000000"/>
          <w:sz w:val="22"/>
        </w:rPr>
      </w:pP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integrated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system</w:t>
      </w:r>
      <w:proofErr w:type="spellEnd"/>
      <w:r w:rsidRPr="00D66D13">
        <w:rPr>
          <w:rFonts w:ascii="Segoe UI" w:hAnsi="Segoe UI" w:cs="Segoe UI"/>
          <w:color w:val="000000"/>
          <w:sz w:val="22"/>
        </w:rPr>
        <w:t xml:space="preserve">, a </w:t>
      </w:r>
      <w:proofErr w:type="spellStart"/>
      <w:r w:rsidRPr="00D66D13">
        <w:rPr>
          <w:rFonts w:ascii="Segoe UI" w:hAnsi="Segoe UI" w:cs="Segoe UI"/>
          <w:color w:val="000000"/>
          <w:sz w:val="22"/>
        </w:rPr>
        <w:t>baffled</w:t>
      </w:r>
      <w:proofErr w:type="spellEnd"/>
      <w:r w:rsidRPr="00D66D13">
        <w:rPr>
          <w:rFonts w:ascii="Segoe UI" w:hAnsi="Segoe UI" w:cs="Segoe UI"/>
          <w:color w:val="000000"/>
          <w:sz w:val="22"/>
        </w:rPr>
        <w:t xml:space="preserve"> rod (a rod </w:t>
      </w:r>
      <w:proofErr w:type="spellStart"/>
      <w:r w:rsidRPr="00D66D13">
        <w:rPr>
          <w:rFonts w:ascii="Segoe UI" w:hAnsi="Segoe UI" w:cs="Segoe UI"/>
          <w:color w:val="000000"/>
          <w:sz w:val="22"/>
        </w:rPr>
        <w:t>with</w:t>
      </w:r>
      <w:proofErr w:type="spellEnd"/>
      <w:r w:rsidRPr="00D66D13">
        <w:rPr>
          <w:rFonts w:ascii="Segoe UI" w:hAnsi="Segoe UI" w:cs="Segoe UI"/>
          <w:color w:val="000000"/>
          <w:sz w:val="22"/>
        </w:rPr>
        <w:t xml:space="preserve"> horizontal </w:t>
      </w:r>
      <w:proofErr w:type="spellStart"/>
      <w:r w:rsidRPr="00D66D13">
        <w:rPr>
          <w:rFonts w:ascii="Segoe UI" w:hAnsi="Segoe UI" w:cs="Segoe UI"/>
          <w:color w:val="000000"/>
          <w:sz w:val="22"/>
        </w:rPr>
        <w:t>plates</w:t>
      </w:r>
      <w:proofErr w:type="spellEnd"/>
      <w:r w:rsidRPr="00D66D13">
        <w:rPr>
          <w:rFonts w:ascii="Segoe UI" w:hAnsi="Segoe UI" w:cs="Segoe UI"/>
          <w:color w:val="000000"/>
          <w:sz w:val="22"/>
        </w:rPr>
        <w:t xml:space="preserve">) is </w:t>
      </w:r>
      <w:proofErr w:type="spellStart"/>
      <w:r w:rsidRPr="00D66D13">
        <w:rPr>
          <w:rFonts w:ascii="Segoe UI" w:hAnsi="Segoe UI" w:cs="Segoe UI"/>
          <w:color w:val="000000"/>
          <w:sz w:val="22"/>
        </w:rPr>
        <w:t>included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which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be </w:t>
      </w:r>
      <w:proofErr w:type="spellStart"/>
      <w:r w:rsidRPr="00D66D13">
        <w:rPr>
          <w:rFonts w:ascii="Segoe UI" w:hAnsi="Segoe UI" w:cs="Segoe UI"/>
          <w:color w:val="000000"/>
          <w:sz w:val="22"/>
        </w:rPr>
        <w:t>inserted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into</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upper</w:t>
      </w:r>
      <w:proofErr w:type="spellEnd"/>
      <w:r w:rsidRPr="00D66D13">
        <w:rPr>
          <w:rFonts w:ascii="Segoe UI" w:hAnsi="Segoe UI" w:cs="Segoe UI"/>
          <w:color w:val="000000"/>
          <w:sz w:val="22"/>
        </w:rPr>
        <w:t xml:space="preserve"> part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during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measurement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purpose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baffled</w:t>
      </w:r>
      <w:proofErr w:type="spellEnd"/>
      <w:r w:rsidRPr="00D66D13">
        <w:rPr>
          <w:rFonts w:ascii="Segoe UI" w:hAnsi="Segoe UI" w:cs="Segoe UI"/>
          <w:color w:val="000000"/>
          <w:sz w:val="22"/>
        </w:rPr>
        <w:t xml:space="preserve"> rod is to </w:t>
      </w:r>
      <w:proofErr w:type="spellStart"/>
      <w:r w:rsidRPr="00D66D13">
        <w:rPr>
          <w:rFonts w:ascii="Segoe UI" w:hAnsi="Segoe UI" w:cs="Segoe UI"/>
          <w:color w:val="000000"/>
          <w:sz w:val="22"/>
        </w:rPr>
        <w:t>reduce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amount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convection</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space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amount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thermal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radiation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that</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can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travel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down</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chamber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rod </w:t>
      </w:r>
      <w:proofErr w:type="spellStart"/>
      <w:r w:rsidRPr="00D66D13">
        <w:rPr>
          <w:rFonts w:ascii="Segoe UI" w:hAnsi="Segoe UI" w:cs="Segoe UI"/>
          <w:color w:val="000000"/>
          <w:sz w:val="22"/>
        </w:rPr>
        <w:t>therefore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makes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cooling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easier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reducing</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unwanted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thermal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currents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towards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 xml:space="preserve">. At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end</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baffled</w:t>
      </w:r>
      <w:proofErr w:type="spellEnd"/>
      <w:r w:rsidRPr="00D66D13">
        <w:rPr>
          <w:rFonts w:ascii="Segoe UI" w:hAnsi="Segoe UI" w:cs="Segoe UI"/>
          <w:color w:val="000000"/>
          <w:sz w:val="22"/>
        </w:rPr>
        <w:t xml:space="preserve"> rod, </w:t>
      </w:r>
      <w:proofErr w:type="spellStart"/>
      <w:r w:rsidRPr="00D66D13">
        <w:rPr>
          <w:rFonts w:ascii="Segoe UI" w:hAnsi="Segoe UI" w:cs="Segoe UI"/>
          <w:color w:val="000000"/>
          <w:sz w:val="22"/>
        </w:rPr>
        <w:t>there</w:t>
      </w:r>
      <w:proofErr w:type="spellEnd"/>
      <w:r w:rsidRPr="00D66D13">
        <w:rPr>
          <w:rFonts w:ascii="Segoe UI" w:hAnsi="Segoe UI" w:cs="Segoe UI"/>
          <w:color w:val="000000"/>
          <w:sz w:val="22"/>
        </w:rPr>
        <w:t xml:space="preserve"> is a </w:t>
      </w:r>
      <w:proofErr w:type="spellStart"/>
      <w:r w:rsidRPr="00D66D13">
        <w:rPr>
          <w:rFonts w:ascii="Segoe UI" w:hAnsi="Segoe UI" w:cs="Segoe UI"/>
          <w:color w:val="000000"/>
          <w:sz w:val="22"/>
        </w:rPr>
        <w:t>removable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piece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active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charcoal</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which</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further</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lowers</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pressure</w:t>
      </w:r>
      <w:proofErr w:type="spellEnd"/>
      <w:r w:rsidRPr="00D66D13">
        <w:rPr>
          <w:rFonts w:ascii="Segoe UI" w:hAnsi="Segoe UI" w:cs="Segoe UI"/>
          <w:color w:val="000000"/>
          <w:sz w:val="22"/>
        </w:rPr>
        <w:t xml:space="preserve"> in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vicinity</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of</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the</w:t>
      </w:r>
      <w:proofErr w:type="spellEnd"/>
      <w:r w:rsidRPr="00D66D13">
        <w:rPr>
          <w:rFonts w:ascii="Segoe UI" w:hAnsi="Segoe UI" w:cs="Segoe UI"/>
          <w:color w:val="000000"/>
          <w:sz w:val="22"/>
        </w:rPr>
        <w:t xml:space="preserve"> </w:t>
      </w:r>
      <w:proofErr w:type="spellStart"/>
      <w:r w:rsidRPr="00D66D13">
        <w:rPr>
          <w:rFonts w:ascii="Segoe UI" w:hAnsi="Segoe UI" w:cs="Segoe UI"/>
          <w:color w:val="000000"/>
          <w:sz w:val="22"/>
        </w:rPr>
        <w:t>sample</w:t>
      </w:r>
      <w:proofErr w:type="spellEnd"/>
      <w:r w:rsidRPr="00D66D13">
        <w:rPr>
          <w:rFonts w:ascii="Segoe UI" w:hAnsi="Segoe UI" w:cs="Segoe UI"/>
          <w:color w:val="000000"/>
          <w:sz w:val="22"/>
        </w:rPr>
        <w:t>.</w:t>
      </w:r>
    </w:p>
    <w:p w14:paraId="5B4FBB47" w14:textId="22695797" w:rsidR="007A1508" w:rsidRDefault="007A1508" w:rsidP="00F13144">
      <w:pPr>
        <w:spacing w:line="260" w:lineRule="atLeast"/>
        <w:jc w:val="both"/>
        <w:rPr>
          <w:rFonts w:ascii="Segoe UI" w:hAnsi="Segoe UI" w:cs="Segoe UI"/>
          <w:color w:val="000000"/>
          <w:sz w:val="22"/>
        </w:rPr>
      </w:pPr>
    </w:p>
    <w:p w14:paraId="1CD078FF" w14:textId="77777777" w:rsidR="007A1508" w:rsidRDefault="007A1508" w:rsidP="00F13144">
      <w:pPr>
        <w:spacing w:line="260" w:lineRule="atLeast"/>
        <w:jc w:val="both"/>
        <w:rPr>
          <w:rFonts w:ascii="Segoe UI" w:hAnsi="Segoe UI" w:cs="Segoe UI"/>
          <w:b/>
          <w:bCs/>
          <w:color w:val="000000"/>
          <w:sz w:val="22"/>
          <w:u w:val="single"/>
        </w:rPr>
      </w:pPr>
      <w:proofErr w:type="spellStart"/>
      <w:r>
        <w:rPr>
          <w:rFonts w:ascii="Segoe UI" w:hAnsi="Segoe UI" w:cs="Segoe UI"/>
          <w:b/>
          <w:bCs/>
          <w:color w:val="000000"/>
          <w:sz w:val="22"/>
          <w:u w:val="single"/>
        </w:rPr>
        <w:t>Heat</w:t>
      </w:r>
      <w:proofErr w:type="spellEnd"/>
      <w:r>
        <w:rPr>
          <w:rFonts w:ascii="Segoe UI" w:hAnsi="Segoe UI" w:cs="Segoe UI"/>
          <w:b/>
          <w:bCs/>
          <w:color w:val="000000"/>
          <w:sz w:val="22"/>
          <w:u w:val="single"/>
        </w:rPr>
        <w:t xml:space="preserve"> </w:t>
      </w:r>
      <w:proofErr w:type="spellStart"/>
      <w:r>
        <w:rPr>
          <w:rFonts w:ascii="Segoe UI" w:hAnsi="Segoe UI" w:cs="Segoe UI"/>
          <w:b/>
          <w:bCs/>
          <w:color w:val="000000"/>
          <w:sz w:val="22"/>
          <w:u w:val="single"/>
        </w:rPr>
        <w:t>capacity</w:t>
      </w:r>
      <w:proofErr w:type="spellEnd"/>
      <w:r>
        <w:rPr>
          <w:rFonts w:ascii="Segoe UI" w:hAnsi="Segoe UI" w:cs="Segoe UI"/>
          <w:b/>
          <w:bCs/>
          <w:color w:val="000000"/>
          <w:sz w:val="22"/>
          <w:u w:val="single"/>
        </w:rPr>
        <w:t xml:space="preserve"> module/</w:t>
      </w:r>
      <w:proofErr w:type="spellStart"/>
      <w:r>
        <w:rPr>
          <w:rFonts w:ascii="Segoe UI" w:hAnsi="Segoe UI" w:cs="Segoe UI"/>
          <w:b/>
          <w:bCs/>
          <w:color w:val="000000"/>
          <w:sz w:val="22"/>
          <w:u w:val="single"/>
        </w:rPr>
        <w:t>option</w:t>
      </w:r>
      <w:proofErr w:type="spellEnd"/>
      <w:r>
        <w:rPr>
          <w:rFonts w:ascii="Segoe UI" w:hAnsi="Segoe UI" w:cs="Segoe UI"/>
          <w:b/>
          <w:bCs/>
          <w:color w:val="000000"/>
          <w:sz w:val="22"/>
          <w:u w:val="single"/>
        </w:rPr>
        <w:t xml:space="preserve"> – module </w:t>
      </w:r>
      <w:proofErr w:type="spellStart"/>
      <w:r>
        <w:rPr>
          <w:rFonts w:ascii="Segoe UI" w:hAnsi="Segoe UI" w:cs="Segoe UI"/>
          <w:b/>
          <w:bCs/>
          <w:color w:val="000000"/>
          <w:sz w:val="22"/>
          <w:u w:val="single"/>
        </w:rPr>
        <w:t>requirements</w:t>
      </w:r>
      <w:proofErr w:type="spellEnd"/>
    </w:p>
    <w:p w14:paraId="45F94028"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Microcalorimeter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small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based</w:t>
      </w:r>
      <w:proofErr w:type="spellEnd"/>
      <w:r w:rsidRPr="00164CDC">
        <w:rPr>
          <w:rFonts w:ascii="Segoe UI" w:hAnsi="Segoe UI" w:cs="Segoe UI"/>
          <w:color w:val="000000"/>
          <w:sz w:val="22"/>
        </w:rPr>
        <w:t xml:space="preserve"> on </w:t>
      </w:r>
      <w:proofErr w:type="spellStart"/>
      <w:r w:rsidRPr="00164CDC">
        <w:rPr>
          <w:rFonts w:ascii="Segoe UI" w:hAnsi="Segoe UI" w:cs="Segoe UI"/>
          <w:color w:val="000000"/>
          <w:sz w:val="22"/>
        </w:rPr>
        <w:t>small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inserts</w:t>
      </w:r>
      <w:proofErr w:type="spellEnd"/>
      <w:r w:rsidRPr="00164CDC">
        <w:rPr>
          <w:rFonts w:ascii="Segoe UI" w:hAnsi="Segoe UI" w:cs="Segoe UI"/>
          <w:color w:val="000000"/>
          <w:sz w:val="22"/>
        </w:rPr>
        <w:t>/</w:t>
      </w:r>
      <w:proofErr w:type="spellStart"/>
      <w:r w:rsidRPr="00164CDC">
        <w:rPr>
          <w:rFonts w:ascii="Segoe UI" w:hAnsi="Segoe UI" w:cs="Segoe UI"/>
          <w:color w:val="000000"/>
          <w:sz w:val="22"/>
        </w:rPr>
        <w:t>pucks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microcalorimeter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inserts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have</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small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platform, </w:t>
      </w:r>
      <w:proofErr w:type="spellStart"/>
      <w:r w:rsidRPr="00164CDC">
        <w:rPr>
          <w:rFonts w:ascii="Segoe UI" w:hAnsi="Segoe UI" w:cs="Segoe UI"/>
          <w:color w:val="000000"/>
          <w:sz w:val="22"/>
        </w:rPr>
        <w:t>which</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suspended</w:t>
      </w:r>
      <w:proofErr w:type="spellEnd"/>
      <w:r w:rsidRPr="00164CDC">
        <w:rPr>
          <w:rFonts w:ascii="Segoe UI" w:hAnsi="Segoe UI" w:cs="Segoe UI"/>
          <w:color w:val="000000"/>
          <w:sz w:val="22"/>
        </w:rPr>
        <w:t xml:space="preserve"> on </w:t>
      </w:r>
      <w:proofErr w:type="spellStart"/>
      <w:r w:rsidRPr="00164CDC">
        <w:rPr>
          <w:rFonts w:ascii="Segoe UI" w:hAnsi="Segoe UI" w:cs="Segoe UI"/>
          <w:color w:val="000000"/>
          <w:sz w:val="22"/>
        </w:rPr>
        <w:t>thin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wires</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thermally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decouple</w:t>
      </w:r>
      <w:proofErr w:type="spellEnd"/>
      <w:r w:rsidRPr="00164CDC">
        <w:rPr>
          <w:rFonts w:ascii="Segoe UI" w:hAnsi="Segoe UI" w:cs="Segoe UI"/>
          <w:color w:val="000000"/>
          <w:sz w:val="22"/>
        </w:rPr>
        <w:t xml:space="preserve"> it from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surroundings</w:t>
      </w:r>
      <w:proofErr w:type="spellEnd"/>
      <w:r w:rsidRPr="00164CDC">
        <w:rPr>
          <w:rFonts w:ascii="Segoe UI" w:hAnsi="Segoe UI" w:cs="Segoe UI"/>
          <w:color w:val="000000"/>
          <w:sz w:val="22"/>
        </w:rPr>
        <w:t xml:space="preserve">. Both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heater</w:t>
      </w:r>
      <w:proofErr w:type="spellEnd"/>
      <w:r w:rsidRPr="00164CDC">
        <w:rPr>
          <w:rFonts w:ascii="Segoe UI" w:hAnsi="Segoe UI" w:cs="Segoe UI"/>
          <w:color w:val="000000"/>
          <w:sz w:val="22"/>
        </w:rPr>
        <w:t xml:space="preserve"> as </w:t>
      </w:r>
      <w:proofErr w:type="spellStart"/>
      <w:r w:rsidRPr="00164CDC">
        <w:rPr>
          <w:rFonts w:ascii="Segoe UI" w:hAnsi="Segoe UI" w:cs="Segoe UI"/>
          <w:color w:val="000000"/>
          <w:sz w:val="22"/>
        </w:rPr>
        <w:t>well</w:t>
      </w:r>
      <w:proofErr w:type="spellEnd"/>
      <w:r w:rsidRPr="00164CDC">
        <w:rPr>
          <w:rFonts w:ascii="Segoe UI" w:hAnsi="Segoe UI" w:cs="Segoe UI"/>
          <w:color w:val="000000"/>
          <w:sz w:val="22"/>
        </w:rPr>
        <w:t xml:space="preserve"> as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thermometer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needed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capacity</w:t>
      </w:r>
      <w:proofErr w:type="spellEnd"/>
      <w:r w:rsidRPr="00164CDC">
        <w:rPr>
          <w:rFonts w:ascii="Segoe UI" w:hAnsi="Segoe UI" w:cs="Segoe UI"/>
          <w:color w:val="000000"/>
          <w:sz w:val="22"/>
        </w:rPr>
        <w:t xml:space="preserve"> are </w:t>
      </w:r>
      <w:proofErr w:type="spellStart"/>
      <w:r w:rsidRPr="00164CDC">
        <w:rPr>
          <w:rFonts w:ascii="Segoe UI" w:hAnsi="Segoe UI" w:cs="Segoe UI"/>
          <w:color w:val="000000"/>
          <w:sz w:val="22"/>
        </w:rPr>
        <w:t>attached</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platform.</w:t>
      </w:r>
    </w:p>
    <w:p w14:paraId="652CEE4C"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takes</w:t>
      </w:r>
      <w:proofErr w:type="spellEnd"/>
      <w:r w:rsidRPr="00164CDC">
        <w:rPr>
          <w:rFonts w:ascii="Segoe UI" w:hAnsi="Segoe UI" w:cs="Segoe UI"/>
          <w:color w:val="000000"/>
          <w:sz w:val="22"/>
        </w:rPr>
        <w:t xml:space="preserve"> place in </w:t>
      </w:r>
      <w:proofErr w:type="spellStart"/>
      <w:r w:rsidRPr="00164CDC">
        <w:rPr>
          <w:rFonts w:ascii="Segoe UI" w:hAnsi="Segoe UI" w:cs="Segoe UI"/>
          <w:color w:val="000000"/>
          <w:sz w:val="22"/>
        </w:rPr>
        <w:t>high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vacuum</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inside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chamber</w:t>
      </w:r>
      <w:proofErr w:type="spellEnd"/>
      <w:r w:rsidRPr="00164CDC">
        <w:rPr>
          <w:rFonts w:ascii="Segoe UI" w:hAnsi="Segoe UI" w:cs="Segoe UI"/>
          <w:color w:val="000000"/>
          <w:sz w:val="22"/>
        </w:rPr>
        <w:t>.</w:t>
      </w:r>
    </w:p>
    <w:p w14:paraId="026635BC"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Capable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operating</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whole</w:t>
      </w:r>
      <w:proofErr w:type="spellEnd"/>
      <w:r w:rsidRPr="00164CDC">
        <w:rPr>
          <w:rFonts w:ascii="Segoe UI" w:hAnsi="Segoe UI" w:cs="Segoe UI"/>
          <w:color w:val="000000"/>
          <w:sz w:val="22"/>
        </w:rPr>
        <w:t xml:space="preserve"> temperature range 1.9 – 400 K, at </w:t>
      </w:r>
      <w:proofErr w:type="spellStart"/>
      <w:r w:rsidRPr="00164CDC">
        <w:rPr>
          <w:rFonts w:ascii="Segoe UI" w:hAnsi="Segoe UI" w:cs="Segoe UI"/>
          <w:color w:val="000000"/>
          <w:sz w:val="22"/>
        </w:rPr>
        <w:t>all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magnetic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field</w:t>
      </w:r>
      <w:proofErr w:type="spellEnd"/>
      <w:r w:rsidRPr="00164CDC">
        <w:rPr>
          <w:rFonts w:ascii="Segoe UI" w:hAnsi="Segoe UI" w:cs="Segoe UI"/>
          <w:color w:val="000000"/>
          <w:sz w:val="22"/>
        </w:rPr>
        <w:t xml:space="preserve"> 0 T – 14 T.</w:t>
      </w:r>
    </w:p>
    <w:p w14:paraId="3282257E"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method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extracting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capacity</w:t>
      </w:r>
      <w:proofErr w:type="spellEnd"/>
      <w:r w:rsidRPr="00164CDC">
        <w:rPr>
          <w:rFonts w:ascii="Segoe UI" w:hAnsi="Segoe UI" w:cs="Segoe UI"/>
          <w:color w:val="000000"/>
          <w:sz w:val="22"/>
        </w:rPr>
        <w:t xml:space="preserve"> – </w:t>
      </w:r>
      <w:proofErr w:type="spellStart"/>
      <w:r w:rsidRPr="00164CDC">
        <w:rPr>
          <w:rFonts w:ascii="Segoe UI" w:hAnsi="Segoe UI" w:cs="Segoe UI"/>
          <w:color w:val="000000"/>
          <w:sz w:val="22"/>
        </w:rPr>
        <w:t>operates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recording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w:t>
      </w:r>
      <w:proofErr w:type="spellStart"/>
      <w:r w:rsidRPr="00164CDC">
        <w:rPr>
          <w:rFonts w:ascii="Segoe UI" w:hAnsi="Segoe UI" w:cs="Segoe UI"/>
          <w:color w:val="000000"/>
          <w:sz w:val="22"/>
        </w:rPr>
        <w:t>response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fitting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algorithm</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based</w:t>
      </w:r>
      <w:proofErr w:type="spellEnd"/>
      <w:r w:rsidRPr="00164CDC">
        <w:rPr>
          <w:rFonts w:ascii="Segoe UI" w:hAnsi="Segoe UI" w:cs="Segoe UI"/>
          <w:color w:val="000000"/>
          <w:sz w:val="22"/>
        </w:rPr>
        <w:t xml:space="preserve"> on a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circuit</w:t>
      </w:r>
      <w:proofErr w:type="spellEnd"/>
      <w:r w:rsidRPr="00164CDC">
        <w:rPr>
          <w:rFonts w:ascii="Segoe UI" w:hAnsi="Segoe UI" w:cs="Segoe UI"/>
          <w:color w:val="000000"/>
          <w:sz w:val="22"/>
        </w:rPr>
        <w:t xml:space="preserve"> model.</w:t>
      </w:r>
    </w:p>
    <w:p w14:paraId="296C76BE"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Additional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analysis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method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available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based</w:t>
      </w:r>
      <w:proofErr w:type="spellEnd"/>
      <w:r w:rsidRPr="00164CDC">
        <w:rPr>
          <w:rFonts w:ascii="Segoe UI" w:hAnsi="Segoe UI" w:cs="Segoe UI"/>
          <w:color w:val="000000"/>
          <w:sz w:val="22"/>
        </w:rPr>
        <w:t xml:space="preserve"> on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slope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w:t>
      </w:r>
      <w:proofErr w:type="spellStart"/>
      <w:r w:rsidRPr="00164CDC">
        <w:rPr>
          <w:rFonts w:ascii="Segoe UI" w:hAnsi="Segoe UI" w:cs="Segoe UI"/>
          <w:color w:val="000000"/>
          <w:sz w:val="22"/>
        </w:rPr>
        <w:t>response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which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high-resolution</w:t>
      </w:r>
      <w:proofErr w:type="spellEnd"/>
      <w:r w:rsidRPr="00164CDC">
        <w:rPr>
          <w:rFonts w:ascii="Segoe UI" w:hAnsi="Segoe UI" w:cs="Segoe UI"/>
          <w:color w:val="000000"/>
          <w:sz w:val="22"/>
        </w:rPr>
        <w:t xml:space="preserve"> data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obtained</w:t>
      </w:r>
      <w:proofErr w:type="spellEnd"/>
      <w:r w:rsidRPr="00164CDC">
        <w:rPr>
          <w:rFonts w:ascii="Segoe UI" w:hAnsi="Segoe UI" w:cs="Segoe UI"/>
          <w:color w:val="000000"/>
          <w:sz w:val="22"/>
        </w:rPr>
        <w:t xml:space="preserve"> in post </w:t>
      </w:r>
      <w:proofErr w:type="spellStart"/>
      <w:r w:rsidRPr="00164CDC">
        <w:rPr>
          <w:rFonts w:ascii="Segoe UI" w:hAnsi="Segoe UI" w:cs="Segoe UI"/>
          <w:color w:val="000000"/>
          <w:sz w:val="22"/>
        </w:rPr>
        <w:t>processing</w:t>
      </w:r>
      <w:proofErr w:type="spellEnd"/>
      <w:r w:rsidRPr="00164CDC">
        <w:rPr>
          <w:rFonts w:ascii="Segoe UI" w:hAnsi="Segoe UI" w:cs="Segoe UI"/>
          <w:color w:val="000000"/>
          <w:sz w:val="22"/>
        </w:rPr>
        <w:t>.</w:t>
      </w:r>
    </w:p>
    <w:p w14:paraId="4FAFE160"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Programs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commands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scripts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prepared</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measure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dependence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capacity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commands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prepared</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calibrate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properly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also</w:t>
      </w:r>
      <w:proofErr w:type="spellEnd"/>
      <w:r w:rsidRPr="00164CDC">
        <w:rPr>
          <w:rFonts w:ascii="Segoe UI" w:hAnsi="Segoe UI" w:cs="Segoe UI"/>
          <w:color w:val="000000"/>
          <w:sz w:val="22"/>
        </w:rPr>
        <w:t xml:space="preserve"> at </w:t>
      </w:r>
      <w:proofErr w:type="spellStart"/>
      <w:r w:rsidRPr="00164CDC">
        <w:rPr>
          <w:rFonts w:ascii="Segoe UI" w:hAnsi="Segoe UI" w:cs="Segoe UI"/>
          <w:color w:val="000000"/>
          <w:sz w:val="22"/>
        </w:rPr>
        <w:t>constant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applied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magnetic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field</w:t>
      </w:r>
      <w:proofErr w:type="spellEnd"/>
      <w:r w:rsidRPr="00164CDC">
        <w:rPr>
          <w:rFonts w:ascii="Segoe UI" w:hAnsi="Segoe UI" w:cs="Segoe UI"/>
          <w:color w:val="000000"/>
          <w:sz w:val="22"/>
        </w:rPr>
        <w:t>.</w:t>
      </w:r>
    </w:p>
    <w:p w14:paraId="042175CA"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Fully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automated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operation</w:t>
      </w:r>
      <w:proofErr w:type="spellEnd"/>
      <w:r w:rsidRPr="00164CDC">
        <w:rPr>
          <w:rFonts w:ascii="Segoe UI" w:hAnsi="Segoe UI" w:cs="Segoe UI"/>
          <w:color w:val="000000"/>
          <w:sz w:val="22"/>
        </w:rPr>
        <w:t xml:space="preserve"> – data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one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several</w:t>
      </w:r>
      <w:proofErr w:type="spellEnd"/>
      <w:r w:rsidRPr="00164CDC">
        <w:rPr>
          <w:rFonts w:ascii="Segoe UI" w:hAnsi="Segoe UI" w:cs="Segoe UI"/>
          <w:color w:val="000000"/>
          <w:sz w:val="22"/>
        </w:rPr>
        <w:t xml:space="preserve"> temperature </w:t>
      </w:r>
      <w:proofErr w:type="spellStart"/>
      <w:r w:rsidRPr="00164CDC">
        <w:rPr>
          <w:rFonts w:ascii="Segoe UI" w:hAnsi="Segoe UI" w:cs="Segoe UI"/>
          <w:color w:val="000000"/>
          <w:sz w:val="22"/>
        </w:rPr>
        <w:t>sweeps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collected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automatically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without</w:t>
      </w:r>
      <w:proofErr w:type="spellEnd"/>
      <w:r w:rsidRPr="00164CDC">
        <w:rPr>
          <w:rFonts w:ascii="Segoe UI" w:hAnsi="Segoe UI" w:cs="Segoe UI"/>
          <w:color w:val="000000"/>
          <w:sz w:val="22"/>
        </w:rPr>
        <w:t xml:space="preserve"> operator </w:t>
      </w:r>
      <w:proofErr w:type="spellStart"/>
      <w:r w:rsidRPr="00164CDC">
        <w:rPr>
          <w:rFonts w:ascii="Segoe UI" w:hAnsi="Segoe UI" w:cs="Segoe UI"/>
          <w:color w:val="000000"/>
          <w:sz w:val="22"/>
        </w:rPr>
        <w:t>presence</w:t>
      </w:r>
      <w:proofErr w:type="spellEnd"/>
      <w:r w:rsidRPr="00164CDC">
        <w:rPr>
          <w:rFonts w:ascii="Segoe UI" w:hAnsi="Segoe UI" w:cs="Segoe UI"/>
          <w:color w:val="000000"/>
          <w:sz w:val="22"/>
        </w:rPr>
        <w:t>.</w:t>
      </w:r>
    </w:p>
    <w:p w14:paraId="398CD5A8"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Automatic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adaptation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duration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based</w:t>
      </w:r>
      <w:proofErr w:type="spellEnd"/>
      <w:r w:rsidRPr="00164CDC">
        <w:rPr>
          <w:rFonts w:ascii="Segoe UI" w:hAnsi="Segoe UI" w:cs="Segoe UI"/>
          <w:color w:val="000000"/>
          <w:sz w:val="22"/>
        </w:rPr>
        <w:t xml:space="preserve"> on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time </w:t>
      </w:r>
      <w:proofErr w:type="spellStart"/>
      <w:r w:rsidRPr="00164CDC">
        <w:rPr>
          <w:rFonts w:ascii="Segoe UI" w:hAnsi="Segoe UI" w:cs="Segoe UI"/>
          <w:color w:val="000000"/>
          <w:sz w:val="22"/>
        </w:rPr>
        <w:t>constant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duration</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automatically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adapted</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properly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reflect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changes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capacity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temperature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accurate</w:t>
      </w:r>
      <w:proofErr w:type="spellEnd"/>
      <w:r w:rsidRPr="00164CDC">
        <w:rPr>
          <w:rFonts w:ascii="Segoe UI" w:hAnsi="Segoe UI" w:cs="Segoe UI"/>
          <w:color w:val="000000"/>
          <w:sz w:val="22"/>
        </w:rPr>
        <w:t xml:space="preserve"> data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obtained</w:t>
      </w:r>
      <w:proofErr w:type="spellEnd"/>
      <w:r w:rsidRPr="00164CDC">
        <w:rPr>
          <w:rFonts w:ascii="Segoe UI" w:hAnsi="Segoe UI" w:cs="Segoe UI"/>
          <w:color w:val="000000"/>
          <w:sz w:val="22"/>
        </w:rPr>
        <w:t>.</w:t>
      </w:r>
    </w:p>
    <w:p w14:paraId="215B0B9E"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lastRenderedPageBreak/>
        <w:t>Automated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background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addenda</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acquisition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automatic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background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subtraction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w:t>
      </w:r>
    </w:p>
    <w:p w14:paraId="3E79FA8F"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fitting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algorithm</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method</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able</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account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finite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contact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between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calorimeter</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increase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accuracy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when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coupling</w:t>
      </w:r>
      <w:proofErr w:type="spellEnd"/>
      <w:r w:rsidRPr="00164CDC">
        <w:rPr>
          <w:rFonts w:ascii="Segoe UI" w:hAnsi="Segoe UI" w:cs="Segoe UI"/>
          <w:color w:val="000000"/>
          <w:sz w:val="22"/>
        </w:rPr>
        <w:t xml:space="preserve"> is not </w:t>
      </w:r>
      <w:proofErr w:type="spellStart"/>
      <w:r w:rsidRPr="00164CDC">
        <w:rPr>
          <w:rFonts w:ascii="Segoe UI" w:hAnsi="Segoe UI" w:cs="Segoe UI"/>
          <w:color w:val="000000"/>
          <w:sz w:val="22"/>
        </w:rPr>
        <w:t>perfect</w:t>
      </w:r>
      <w:proofErr w:type="spellEnd"/>
      <w:r w:rsidRPr="00164CDC">
        <w:rPr>
          <w:rFonts w:ascii="Segoe UI" w:hAnsi="Segoe UI" w:cs="Segoe UI"/>
          <w:color w:val="000000"/>
          <w:sz w:val="22"/>
        </w:rPr>
        <w:t>.</w:t>
      </w:r>
    </w:p>
    <w:p w14:paraId="6505BDC3"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Provided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mounting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station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which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limits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calorimeter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platform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mounted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easily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without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damage</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calorimeter</w:t>
      </w:r>
      <w:proofErr w:type="spellEnd"/>
      <w:r w:rsidRPr="00164CDC">
        <w:rPr>
          <w:rFonts w:ascii="Segoe UI" w:hAnsi="Segoe UI" w:cs="Segoe UI"/>
          <w:color w:val="000000"/>
          <w:sz w:val="22"/>
        </w:rPr>
        <w:t>.</w:t>
      </w:r>
    </w:p>
    <w:p w14:paraId="49A3268E" w14:textId="77777777" w:rsidR="00164CDC" w:rsidRDefault="007A1508" w:rsidP="00D93FEA">
      <w:pPr>
        <w:pStyle w:val="ListParagraph"/>
        <w:numPr>
          <w:ilvl w:val="0"/>
          <w:numId w:val="28"/>
        </w:numPr>
        <w:rPr>
          <w:rFonts w:ascii="Segoe UI" w:hAnsi="Segoe UI" w:cs="Segoe UI"/>
          <w:color w:val="000000"/>
          <w:sz w:val="22"/>
        </w:rPr>
      </w:pPr>
      <w:r w:rsidRPr="00164CDC">
        <w:rPr>
          <w:rFonts w:ascii="Segoe UI" w:hAnsi="Segoe UI" w:cs="Segoe UI"/>
          <w:color w:val="000000"/>
          <w:sz w:val="22"/>
        </w:rPr>
        <w:t xml:space="preserve">Software </w:t>
      </w:r>
      <w:proofErr w:type="spellStart"/>
      <w:r w:rsidRPr="00164CDC">
        <w:rPr>
          <w:rFonts w:ascii="Segoe UI" w:hAnsi="Segoe UI" w:cs="Segoe UI"/>
          <w:color w:val="000000"/>
          <w:sz w:val="22"/>
        </w:rPr>
        <w:t>enables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choice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units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e.g</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report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capacity</w:t>
      </w:r>
      <w:proofErr w:type="spellEnd"/>
      <w:r w:rsidRPr="00164CDC">
        <w:rPr>
          <w:rFonts w:ascii="Segoe UI" w:hAnsi="Segoe UI" w:cs="Segoe UI"/>
          <w:color w:val="000000"/>
          <w:sz w:val="22"/>
        </w:rPr>
        <w:t>.</w:t>
      </w:r>
    </w:p>
    <w:p w14:paraId="52EB20DF" w14:textId="77777777" w:rsidR="00164CDC" w:rsidRDefault="007A1508" w:rsidP="00D93FEA">
      <w:pPr>
        <w:pStyle w:val="ListParagraph"/>
        <w:numPr>
          <w:ilvl w:val="0"/>
          <w:numId w:val="28"/>
        </w:numPr>
        <w:rPr>
          <w:rFonts w:ascii="Segoe UI" w:hAnsi="Segoe UI" w:cs="Segoe UI"/>
          <w:color w:val="000000"/>
          <w:sz w:val="22"/>
        </w:rPr>
      </w:pPr>
      <w:r w:rsidRPr="00164CDC">
        <w:rPr>
          <w:rFonts w:ascii="Segoe UI" w:hAnsi="Segoe UI" w:cs="Segoe UI"/>
          <w:color w:val="000000"/>
          <w:sz w:val="22"/>
        </w:rPr>
        <w:t xml:space="preserve">Software </w:t>
      </w:r>
      <w:proofErr w:type="spellStart"/>
      <w:r w:rsidRPr="00164CDC">
        <w:rPr>
          <w:rFonts w:ascii="Segoe UI" w:hAnsi="Segoe UI" w:cs="Segoe UI"/>
          <w:color w:val="000000"/>
          <w:sz w:val="22"/>
        </w:rPr>
        <w:t>enables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guided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setup</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calibration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microcalorimeters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regards</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main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system</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thermometer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automatic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execution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procedure.</w:t>
      </w:r>
    </w:p>
    <w:p w14:paraId="0B64FC33"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Available</w:t>
      </w:r>
      <w:proofErr w:type="spellEnd"/>
      <w:r w:rsidRPr="00164CDC">
        <w:rPr>
          <w:rFonts w:ascii="Segoe UI" w:hAnsi="Segoe UI" w:cs="Segoe UI"/>
          <w:color w:val="000000"/>
          <w:sz w:val="22"/>
        </w:rPr>
        <w:t xml:space="preserve"> as </w:t>
      </w:r>
      <w:proofErr w:type="spellStart"/>
      <w:r w:rsidRPr="00164CDC">
        <w:rPr>
          <w:rFonts w:ascii="Segoe UI" w:hAnsi="Segoe UI" w:cs="Segoe UI"/>
          <w:color w:val="000000"/>
          <w:sz w:val="22"/>
        </w:rPr>
        <w:t>add</w:t>
      </w:r>
      <w:proofErr w:type="spellEnd"/>
      <w:r w:rsidRPr="00164CDC">
        <w:rPr>
          <w:rFonts w:ascii="Segoe UI" w:hAnsi="Segoe UI" w:cs="Segoe UI"/>
          <w:color w:val="000000"/>
          <w:sz w:val="22"/>
        </w:rPr>
        <w:t xml:space="preserve">-on / </w:t>
      </w:r>
      <w:proofErr w:type="spellStart"/>
      <w:r w:rsidRPr="00164CDC">
        <w:rPr>
          <w:rFonts w:ascii="Segoe UI" w:hAnsi="Segoe UI" w:cs="Segoe UI"/>
          <w:color w:val="000000"/>
          <w:sz w:val="22"/>
        </w:rPr>
        <w:t>later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purchase</w:t>
      </w:r>
      <w:proofErr w:type="spellEnd"/>
      <w:r w:rsidRPr="00164CDC">
        <w:rPr>
          <w:rFonts w:ascii="Segoe UI" w:hAnsi="Segoe UI" w:cs="Segoe UI"/>
          <w:color w:val="000000"/>
          <w:sz w:val="22"/>
        </w:rPr>
        <w:t xml:space="preserve">: Adapter to </w:t>
      </w:r>
      <w:proofErr w:type="spellStart"/>
      <w:r w:rsidRPr="00164CDC">
        <w:rPr>
          <w:rFonts w:ascii="Segoe UI" w:hAnsi="Segoe UI" w:cs="Segoe UI"/>
          <w:color w:val="000000"/>
          <w:sz w:val="22"/>
        </w:rPr>
        <w:t>change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orientation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magnetic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field</w:t>
      </w:r>
      <w:proofErr w:type="spellEnd"/>
      <w:r w:rsidRPr="00164CDC">
        <w:rPr>
          <w:rFonts w:ascii="Segoe UI" w:hAnsi="Segoe UI" w:cs="Segoe UI"/>
          <w:color w:val="000000"/>
          <w:sz w:val="22"/>
        </w:rPr>
        <w:t xml:space="preserve"> is no </w:t>
      </w:r>
      <w:proofErr w:type="spellStart"/>
      <w:r w:rsidRPr="00164CDC">
        <w:rPr>
          <w:rFonts w:ascii="Segoe UI" w:hAnsi="Segoe UI" w:cs="Segoe UI"/>
          <w:color w:val="000000"/>
          <w:sz w:val="22"/>
        </w:rPr>
        <w:t>longer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perpendicular</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mounting</w:t>
      </w:r>
      <w:proofErr w:type="spellEnd"/>
      <w:r w:rsidRPr="00164CDC">
        <w:rPr>
          <w:rFonts w:ascii="Segoe UI" w:hAnsi="Segoe UI" w:cs="Segoe UI"/>
          <w:color w:val="000000"/>
          <w:sz w:val="22"/>
        </w:rPr>
        <w:t>/</w:t>
      </w:r>
      <w:proofErr w:type="spellStart"/>
      <w:r w:rsidRPr="00164CDC">
        <w:rPr>
          <w:rFonts w:ascii="Segoe UI" w:hAnsi="Segoe UI" w:cs="Segoe UI"/>
          <w:color w:val="000000"/>
          <w:sz w:val="22"/>
        </w:rPr>
        <w:t>attachment</w:t>
      </w:r>
      <w:proofErr w:type="spellEnd"/>
      <w:r w:rsidRPr="00164CDC">
        <w:rPr>
          <w:rFonts w:ascii="Segoe UI" w:hAnsi="Segoe UI" w:cs="Segoe UI"/>
          <w:color w:val="000000"/>
          <w:sz w:val="22"/>
        </w:rPr>
        <w:t xml:space="preserve"> plane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but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applied</w:t>
      </w:r>
      <w:proofErr w:type="spellEnd"/>
      <w:r w:rsidRPr="00164CDC">
        <w:rPr>
          <w:rFonts w:ascii="Segoe UI" w:hAnsi="Segoe UI" w:cs="Segoe UI"/>
          <w:color w:val="000000"/>
          <w:sz w:val="22"/>
        </w:rPr>
        <w:t xml:space="preserve"> in-plane</w:t>
      </w:r>
    </w:p>
    <w:p w14:paraId="44D42F60"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Accuracy</w:t>
      </w:r>
      <w:proofErr w:type="spellEnd"/>
      <w:r w:rsidRPr="00164CDC">
        <w:rPr>
          <w:rFonts w:ascii="Segoe UI" w:hAnsi="Segoe UI" w:cs="Segoe UI"/>
          <w:color w:val="000000"/>
          <w:sz w:val="22"/>
        </w:rPr>
        <w:t xml:space="preserve">: ± 5%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better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2 K to 300 K; ± &lt; 2% </w:t>
      </w:r>
      <w:proofErr w:type="spellStart"/>
      <w:r w:rsidRPr="00164CDC">
        <w:rPr>
          <w:rFonts w:ascii="Segoe UI" w:hAnsi="Segoe UI" w:cs="Segoe UI"/>
          <w:color w:val="000000"/>
          <w:sz w:val="22"/>
        </w:rPr>
        <w:t>typical</w:t>
      </w:r>
      <w:proofErr w:type="spellEnd"/>
      <w:r w:rsidRPr="00164CDC">
        <w:rPr>
          <w:rFonts w:ascii="Segoe UI" w:hAnsi="Segoe UI" w:cs="Segoe UI"/>
          <w:color w:val="000000"/>
          <w:sz w:val="22"/>
        </w:rPr>
        <w:t>.</w:t>
      </w:r>
    </w:p>
    <w:p w14:paraId="1877AA10"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Resolution</w:t>
      </w:r>
      <w:proofErr w:type="spellEnd"/>
      <w:r w:rsidRPr="00164CDC">
        <w:rPr>
          <w:rFonts w:ascii="Segoe UI" w:hAnsi="Segoe UI" w:cs="Segoe UI"/>
          <w:color w:val="000000"/>
          <w:sz w:val="22"/>
        </w:rPr>
        <w:t xml:space="preserve">: 10 </w:t>
      </w:r>
      <w:proofErr w:type="spellStart"/>
      <w:r w:rsidRPr="00164CDC">
        <w:rPr>
          <w:rFonts w:ascii="Segoe UI" w:hAnsi="Segoe UI" w:cs="Segoe UI"/>
          <w:color w:val="000000"/>
          <w:sz w:val="22"/>
        </w:rPr>
        <w:t>nJ</w:t>
      </w:r>
      <w:proofErr w:type="spellEnd"/>
      <w:r w:rsidRPr="00164CDC">
        <w:rPr>
          <w:rFonts w:ascii="Segoe UI" w:hAnsi="Segoe UI" w:cs="Segoe UI"/>
          <w:color w:val="000000"/>
          <w:sz w:val="22"/>
        </w:rPr>
        <w:t xml:space="preserve">/K at 2 K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better</w:t>
      </w:r>
      <w:proofErr w:type="spellEnd"/>
      <w:r w:rsidRPr="00164CDC">
        <w:rPr>
          <w:rFonts w:ascii="Segoe UI" w:hAnsi="Segoe UI" w:cs="Segoe UI"/>
          <w:color w:val="000000"/>
          <w:sz w:val="22"/>
        </w:rPr>
        <w:t>.</w:t>
      </w:r>
    </w:p>
    <w:p w14:paraId="1571CB2F"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Calorimeter</w:t>
      </w:r>
      <w:proofErr w:type="spellEnd"/>
      <w:r w:rsidRPr="00164CDC">
        <w:rPr>
          <w:rFonts w:ascii="Segoe UI" w:hAnsi="Segoe UI" w:cs="Segoe UI"/>
          <w:color w:val="000000"/>
          <w:sz w:val="22"/>
        </w:rPr>
        <w:t xml:space="preserve"> platform area (</w:t>
      </w:r>
      <w:proofErr w:type="spellStart"/>
      <w:r w:rsidRPr="00164CDC">
        <w:rPr>
          <w:rFonts w:ascii="Segoe UI" w:hAnsi="Segoe UI" w:cs="Segoe UI"/>
          <w:color w:val="000000"/>
          <w:sz w:val="22"/>
        </w:rPr>
        <w:t>space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available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mounting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3 mm x 3 mm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larger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typical</w:t>
      </w:r>
      <w:proofErr w:type="spellEnd"/>
      <w:r w:rsidRPr="00164CDC">
        <w:rPr>
          <w:rFonts w:ascii="Segoe UI" w:hAnsi="Segoe UI" w:cs="Segoe UI"/>
          <w:color w:val="000000"/>
          <w:sz w:val="22"/>
        </w:rPr>
        <w:t xml:space="preserve"> range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size</w:t>
      </w:r>
      <w:proofErr w:type="spellEnd"/>
      <w:r w:rsidRPr="00164CDC">
        <w:rPr>
          <w:rFonts w:ascii="Segoe UI" w:hAnsi="Segoe UI" w:cs="Segoe UI"/>
          <w:color w:val="000000"/>
          <w:sz w:val="22"/>
        </w:rPr>
        <w:t xml:space="preserve"> is 1 to 500 mg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larger</w:t>
      </w:r>
      <w:proofErr w:type="spellEnd"/>
      <w:r w:rsidRPr="00164CDC">
        <w:rPr>
          <w:rFonts w:ascii="Segoe UI" w:hAnsi="Segoe UI" w:cs="Segoe UI"/>
          <w:color w:val="000000"/>
          <w:sz w:val="22"/>
        </w:rPr>
        <w:t>.</w:t>
      </w:r>
    </w:p>
    <w:p w14:paraId="7FC96E45"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Typical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background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addenda</w:t>
      </w:r>
      <w:proofErr w:type="spellEnd"/>
      <w:r w:rsidRPr="00164CDC">
        <w:rPr>
          <w:rFonts w:ascii="Segoe UI" w:hAnsi="Segoe UI" w:cs="Segoe UI"/>
          <w:color w:val="000000"/>
          <w:sz w:val="22"/>
        </w:rPr>
        <w:t xml:space="preserve">) magnitude 0.2 </w:t>
      </w:r>
      <w:proofErr w:type="spellStart"/>
      <w:r w:rsidRPr="00164CDC">
        <w:rPr>
          <w:rFonts w:ascii="Segoe UI" w:hAnsi="Segoe UI" w:cs="Segoe UI"/>
          <w:color w:val="000000"/>
          <w:sz w:val="22"/>
        </w:rPr>
        <w:t>μJ</w:t>
      </w:r>
      <w:proofErr w:type="spellEnd"/>
      <w:r w:rsidRPr="00164CDC">
        <w:rPr>
          <w:rFonts w:ascii="Segoe UI" w:hAnsi="Segoe UI" w:cs="Segoe UI"/>
          <w:color w:val="000000"/>
          <w:sz w:val="22"/>
        </w:rPr>
        <w:t xml:space="preserve">/K at 2 K; 15 </w:t>
      </w:r>
      <w:proofErr w:type="spellStart"/>
      <w:r w:rsidRPr="00164CDC">
        <w:rPr>
          <w:rFonts w:ascii="Segoe UI" w:hAnsi="Segoe UI" w:cs="Segoe UI"/>
          <w:color w:val="000000"/>
          <w:sz w:val="22"/>
        </w:rPr>
        <w:t>mJ</w:t>
      </w:r>
      <w:proofErr w:type="spellEnd"/>
      <w:r w:rsidRPr="00164CDC">
        <w:rPr>
          <w:rFonts w:ascii="Segoe UI" w:hAnsi="Segoe UI" w:cs="Segoe UI"/>
          <w:color w:val="000000"/>
          <w:sz w:val="22"/>
        </w:rPr>
        <w:t>/K at 400 K.</w:t>
      </w:r>
    </w:p>
    <w:p w14:paraId="3C486EEB" w14:textId="77777777" w:rsidR="00164CDC" w:rsidRDefault="007A1508" w:rsidP="00D93FEA">
      <w:pPr>
        <w:pStyle w:val="ListParagraph"/>
        <w:numPr>
          <w:ilvl w:val="0"/>
          <w:numId w:val="28"/>
        </w:numPr>
        <w:rPr>
          <w:rFonts w:ascii="Segoe UI" w:hAnsi="Segoe UI" w:cs="Segoe UI"/>
          <w:color w:val="000000"/>
          <w:sz w:val="22"/>
        </w:rPr>
      </w:pPr>
      <w:r w:rsidRPr="00164CDC">
        <w:rPr>
          <w:rFonts w:ascii="Segoe UI" w:hAnsi="Segoe UI" w:cs="Segoe UI"/>
          <w:color w:val="000000"/>
          <w:sz w:val="22"/>
        </w:rPr>
        <w:t xml:space="preserve">At </w:t>
      </w:r>
      <w:proofErr w:type="spellStart"/>
      <w:r w:rsidRPr="00164CDC">
        <w:rPr>
          <w:rFonts w:ascii="Segoe UI" w:hAnsi="Segoe UI" w:cs="Segoe UI"/>
          <w:color w:val="000000"/>
          <w:sz w:val="22"/>
        </w:rPr>
        <w:t>least</w:t>
      </w:r>
      <w:proofErr w:type="spellEnd"/>
      <w:r w:rsidRPr="00164CDC">
        <w:rPr>
          <w:rFonts w:ascii="Segoe UI" w:hAnsi="Segoe UI" w:cs="Segoe UI"/>
          <w:color w:val="000000"/>
          <w:sz w:val="22"/>
        </w:rPr>
        <w:t xml:space="preserve"> 2 </w:t>
      </w:r>
      <w:proofErr w:type="spellStart"/>
      <w:r w:rsidRPr="00164CDC">
        <w:rPr>
          <w:rFonts w:ascii="Segoe UI" w:hAnsi="Segoe UI" w:cs="Segoe UI"/>
          <w:color w:val="000000"/>
          <w:sz w:val="22"/>
        </w:rPr>
        <w:t>microcalorimeters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included</w:t>
      </w:r>
      <w:proofErr w:type="spellEnd"/>
      <w:r w:rsidRPr="00164CDC">
        <w:rPr>
          <w:rFonts w:ascii="Segoe UI" w:hAnsi="Segoe UI" w:cs="Segoe UI"/>
          <w:color w:val="000000"/>
          <w:sz w:val="22"/>
        </w:rPr>
        <w:t xml:space="preserve">, at </w:t>
      </w:r>
      <w:proofErr w:type="spellStart"/>
      <w:r w:rsidRPr="00164CDC">
        <w:rPr>
          <w:rFonts w:ascii="Segoe UI" w:hAnsi="Segoe UI" w:cs="Segoe UI"/>
          <w:color w:val="000000"/>
          <w:sz w:val="22"/>
        </w:rPr>
        <w:t>least</w:t>
      </w:r>
      <w:proofErr w:type="spellEnd"/>
      <w:r w:rsidRPr="00164CDC">
        <w:rPr>
          <w:rFonts w:ascii="Segoe UI" w:hAnsi="Segoe UI" w:cs="Segoe UI"/>
          <w:color w:val="000000"/>
          <w:sz w:val="22"/>
        </w:rPr>
        <w:t xml:space="preserve"> one </w:t>
      </w:r>
      <w:proofErr w:type="spellStart"/>
      <w:r w:rsidRPr="00164CDC">
        <w:rPr>
          <w:rFonts w:ascii="Segoe UI" w:hAnsi="Segoe UI" w:cs="Segoe UI"/>
          <w:color w:val="000000"/>
          <w:sz w:val="22"/>
        </w:rPr>
        <w:t>additional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spare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sensitive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parts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calorimeter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platform).</w:t>
      </w:r>
    </w:p>
    <w:p w14:paraId="56309EF7"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Compatibility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existing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Quantum</w:t>
      </w:r>
      <w:proofErr w:type="spellEnd"/>
      <w:r w:rsidRPr="00164CDC">
        <w:rPr>
          <w:rFonts w:ascii="Segoe UI" w:hAnsi="Segoe UI" w:cs="Segoe UI"/>
          <w:color w:val="000000"/>
          <w:sz w:val="22"/>
        </w:rPr>
        <w:t xml:space="preserve"> Design He3 </w:t>
      </w:r>
      <w:proofErr w:type="spellStart"/>
      <w:r w:rsidRPr="00164CDC">
        <w:rPr>
          <w:rFonts w:ascii="Segoe UI" w:hAnsi="Segoe UI" w:cs="Segoe UI"/>
          <w:color w:val="000000"/>
          <w:sz w:val="22"/>
        </w:rPr>
        <w:t>refrigerator</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range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extended</w:t>
      </w:r>
      <w:proofErr w:type="spellEnd"/>
      <w:r w:rsidRPr="00164CDC">
        <w:rPr>
          <w:rFonts w:ascii="Segoe UI" w:hAnsi="Segoe UI" w:cs="Segoe UI"/>
          <w:color w:val="000000"/>
          <w:sz w:val="22"/>
        </w:rPr>
        <w:t xml:space="preserve"> to 0.4 K to 350 K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He3; </w:t>
      </w:r>
      <w:proofErr w:type="spellStart"/>
      <w:r w:rsidRPr="00164CDC">
        <w:rPr>
          <w:rFonts w:ascii="Segoe UI" w:hAnsi="Segoe UI" w:cs="Segoe UI"/>
          <w:color w:val="000000"/>
          <w:sz w:val="22"/>
        </w:rPr>
        <w:t>operation</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magnetic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fields</w:t>
      </w:r>
      <w:proofErr w:type="spellEnd"/>
      <w:r w:rsidRPr="00164CDC">
        <w:rPr>
          <w:rFonts w:ascii="Segoe UI" w:hAnsi="Segoe UI" w:cs="Segoe UI"/>
          <w:color w:val="000000"/>
          <w:sz w:val="22"/>
        </w:rPr>
        <w:t>.</w:t>
      </w:r>
    </w:p>
    <w:p w14:paraId="4D03D078"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Compatibility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existing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Quantum</w:t>
      </w:r>
      <w:proofErr w:type="spellEnd"/>
      <w:r w:rsidRPr="00164CDC">
        <w:rPr>
          <w:rFonts w:ascii="Segoe UI" w:hAnsi="Segoe UI" w:cs="Segoe UI"/>
          <w:color w:val="000000"/>
          <w:sz w:val="22"/>
        </w:rPr>
        <w:t xml:space="preserve"> Design DR </w:t>
      </w:r>
      <w:proofErr w:type="spellStart"/>
      <w:r w:rsidRPr="00164CDC">
        <w:rPr>
          <w:rFonts w:ascii="Segoe UI" w:hAnsi="Segoe UI" w:cs="Segoe UI"/>
          <w:color w:val="000000"/>
          <w:sz w:val="22"/>
        </w:rPr>
        <w:t>refrigerator</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performed</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range 50 mK – 4 K; </w:t>
      </w:r>
      <w:proofErr w:type="spellStart"/>
      <w:r w:rsidRPr="00164CDC">
        <w:rPr>
          <w:rFonts w:ascii="Segoe UI" w:hAnsi="Segoe UI" w:cs="Segoe UI"/>
          <w:color w:val="000000"/>
          <w:sz w:val="22"/>
        </w:rPr>
        <w:t>operation</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magnetic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fields</w:t>
      </w:r>
      <w:proofErr w:type="spellEnd"/>
      <w:r w:rsidRPr="00164CDC">
        <w:rPr>
          <w:rFonts w:ascii="Segoe UI" w:hAnsi="Segoe UI" w:cs="Segoe UI"/>
          <w:color w:val="000000"/>
          <w:sz w:val="22"/>
        </w:rPr>
        <w:t>.</w:t>
      </w:r>
    </w:p>
    <w:p w14:paraId="23CD895E" w14:textId="77777777" w:rsid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Available</w:t>
      </w:r>
      <w:proofErr w:type="spellEnd"/>
      <w:r w:rsidRPr="00164CDC">
        <w:rPr>
          <w:rFonts w:ascii="Segoe UI" w:hAnsi="Segoe UI" w:cs="Segoe UI"/>
          <w:color w:val="000000"/>
          <w:sz w:val="22"/>
        </w:rPr>
        <w:t xml:space="preserve"> as </w:t>
      </w:r>
      <w:proofErr w:type="spellStart"/>
      <w:r w:rsidRPr="00164CDC">
        <w:rPr>
          <w:rFonts w:ascii="Segoe UI" w:hAnsi="Segoe UI" w:cs="Segoe UI"/>
          <w:color w:val="000000"/>
          <w:sz w:val="22"/>
        </w:rPr>
        <w:t>add</w:t>
      </w:r>
      <w:proofErr w:type="spellEnd"/>
      <w:r w:rsidRPr="00164CDC">
        <w:rPr>
          <w:rFonts w:ascii="Segoe UI" w:hAnsi="Segoe UI" w:cs="Segoe UI"/>
          <w:color w:val="000000"/>
          <w:sz w:val="22"/>
        </w:rPr>
        <w:t xml:space="preserve">-on / </w:t>
      </w:r>
      <w:proofErr w:type="spellStart"/>
      <w:r w:rsidRPr="00164CDC">
        <w:rPr>
          <w:rFonts w:ascii="Segoe UI" w:hAnsi="Segoe UI" w:cs="Segoe UI"/>
          <w:color w:val="000000"/>
          <w:sz w:val="22"/>
        </w:rPr>
        <w:t>later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purchase</w:t>
      </w:r>
      <w:proofErr w:type="spellEnd"/>
      <w:r w:rsidRPr="00164CDC">
        <w:rPr>
          <w:rFonts w:ascii="Segoe UI" w:hAnsi="Segoe UI" w:cs="Segoe UI"/>
          <w:color w:val="000000"/>
          <w:sz w:val="22"/>
        </w:rPr>
        <w:t xml:space="preserve">: He3 </w:t>
      </w:r>
      <w:proofErr w:type="spellStart"/>
      <w:r w:rsidRPr="00164CDC">
        <w:rPr>
          <w:rFonts w:ascii="Segoe UI" w:hAnsi="Segoe UI" w:cs="Segoe UI"/>
          <w:color w:val="000000"/>
          <w:sz w:val="22"/>
        </w:rPr>
        <w:t>calorimeter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inserts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background</w:t>
      </w:r>
      <w:proofErr w:type="spellEnd"/>
      <w:r w:rsidRPr="00164CDC">
        <w:rPr>
          <w:rFonts w:ascii="Segoe UI" w:hAnsi="Segoe UI" w:cs="Segoe UI"/>
          <w:color w:val="000000"/>
          <w:sz w:val="22"/>
        </w:rPr>
        <w:t xml:space="preserve"> 10 </w:t>
      </w:r>
      <w:proofErr w:type="spellStart"/>
      <w:r w:rsidRPr="00164CDC">
        <w:rPr>
          <w:rFonts w:ascii="Segoe UI" w:hAnsi="Segoe UI" w:cs="Segoe UI"/>
          <w:color w:val="000000"/>
          <w:sz w:val="22"/>
        </w:rPr>
        <w:t>nJ</w:t>
      </w:r>
      <w:proofErr w:type="spellEnd"/>
      <w:r w:rsidRPr="00164CDC">
        <w:rPr>
          <w:rFonts w:ascii="Segoe UI" w:hAnsi="Segoe UI" w:cs="Segoe UI"/>
          <w:color w:val="000000"/>
          <w:sz w:val="22"/>
        </w:rPr>
        <w:t xml:space="preserve">/K, 2.25 </w:t>
      </w:r>
      <w:proofErr w:type="spellStart"/>
      <w:r w:rsidRPr="00164CDC">
        <w:rPr>
          <w:rFonts w:ascii="Segoe UI" w:hAnsi="Segoe UI" w:cs="Segoe UI"/>
          <w:color w:val="000000"/>
          <w:sz w:val="22"/>
        </w:rPr>
        <w:t>μJ</w:t>
      </w:r>
      <w:proofErr w:type="spellEnd"/>
      <w:r w:rsidRPr="00164CDC">
        <w:rPr>
          <w:rFonts w:ascii="Segoe UI" w:hAnsi="Segoe UI" w:cs="Segoe UI"/>
          <w:color w:val="000000"/>
          <w:sz w:val="22"/>
        </w:rPr>
        <w:t xml:space="preserve">/K, 340 </w:t>
      </w:r>
      <w:proofErr w:type="spellStart"/>
      <w:r w:rsidRPr="00164CDC">
        <w:rPr>
          <w:rFonts w:ascii="Segoe UI" w:hAnsi="Segoe UI" w:cs="Segoe UI"/>
          <w:color w:val="000000"/>
          <w:sz w:val="22"/>
        </w:rPr>
        <w:t>μJ</w:t>
      </w:r>
      <w:proofErr w:type="spellEnd"/>
      <w:r w:rsidRPr="00164CDC">
        <w:rPr>
          <w:rFonts w:ascii="Segoe UI" w:hAnsi="Segoe UI" w:cs="Segoe UI"/>
          <w:color w:val="000000"/>
          <w:sz w:val="22"/>
        </w:rPr>
        <w:t xml:space="preserve">/K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11 </w:t>
      </w:r>
      <w:proofErr w:type="spellStart"/>
      <w:r w:rsidRPr="00164CDC">
        <w:rPr>
          <w:rFonts w:ascii="Segoe UI" w:hAnsi="Segoe UI" w:cs="Segoe UI"/>
          <w:color w:val="000000"/>
          <w:sz w:val="22"/>
        </w:rPr>
        <w:t>mJ</w:t>
      </w:r>
      <w:proofErr w:type="spellEnd"/>
      <w:r w:rsidRPr="00164CDC">
        <w:rPr>
          <w:rFonts w:ascii="Segoe UI" w:hAnsi="Segoe UI" w:cs="Segoe UI"/>
          <w:color w:val="000000"/>
          <w:sz w:val="22"/>
        </w:rPr>
        <w:t xml:space="preserve">/K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smaller</w:t>
      </w:r>
      <w:proofErr w:type="spellEnd"/>
      <w:r w:rsidRPr="00164CDC">
        <w:rPr>
          <w:rFonts w:ascii="Segoe UI" w:hAnsi="Segoe UI" w:cs="Segoe UI"/>
          <w:color w:val="000000"/>
          <w:sz w:val="22"/>
        </w:rPr>
        <w:t xml:space="preserve"> at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0.4 K, 4 K, 35 K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350 K, </w:t>
      </w:r>
      <w:proofErr w:type="spellStart"/>
      <w:r w:rsidRPr="00164CDC">
        <w:rPr>
          <w:rFonts w:ascii="Segoe UI" w:hAnsi="Segoe UI" w:cs="Segoe UI"/>
          <w:color w:val="000000"/>
          <w:sz w:val="22"/>
        </w:rPr>
        <w:t>respectively</w:t>
      </w:r>
      <w:proofErr w:type="spellEnd"/>
      <w:r w:rsidRPr="00164CDC">
        <w:rPr>
          <w:rFonts w:ascii="Segoe UI" w:hAnsi="Segoe UI" w:cs="Segoe UI"/>
          <w:color w:val="000000"/>
          <w:sz w:val="22"/>
        </w:rPr>
        <w:t>.</w:t>
      </w:r>
    </w:p>
    <w:p w14:paraId="1CE37824" w14:textId="4F9BB723" w:rsidR="007A1508" w:rsidRPr="00164CDC" w:rsidRDefault="007A1508" w:rsidP="00D93FEA">
      <w:pPr>
        <w:pStyle w:val="ListParagraph"/>
        <w:numPr>
          <w:ilvl w:val="0"/>
          <w:numId w:val="28"/>
        </w:numPr>
        <w:rPr>
          <w:rFonts w:ascii="Segoe UI" w:hAnsi="Segoe UI" w:cs="Segoe UI"/>
          <w:color w:val="000000"/>
          <w:sz w:val="22"/>
        </w:rPr>
      </w:pPr>
      <w:proofErr w:type="spellStart"/>
      <w:r w:rsidRPr="00164CDC">
        <w:rPr>
          <w:rFonts w:ascii="Segoe UI" w:hAnsi="Segoe UI" w:cs="Segoe UI"/>
          <w:color w:val="000000"/>
          <w:sz w:val="22"/>
        </w:rPr>
        <w:t>Available</w:t>
      </w:r>
      <w:proofErr w:type="spellEnd"/>
      <w:r w:rsidRPr="00164CDC">
        <w:rPr>
          <w:rFonts w:ascii="Segoe UI" w:hAnsi="Segoe UI" w:cs="Segoe UI"/>
          <w:color w:val="000000"/>
          <w:sz w:val="22"/>
        </w:rPr>
        <w:t xml:space="preserve"> as </w:t>
      </w:r>
      <w:proofErr w:type="spellStart"/>
      <w:r w:rsidRPr="00164CDC">
        <w:rPr>
          <w:rFonts w:ascii="Segoe UI" w:hAnsi="Segoe UI" w:cs="Segoe UI"/>
          <w:color w:val="000000"/>
          <w:sz w:val="22"/>
        </w:rPr>
        <w:t>add</w:t>
      </w:r>
      <w:proofErr w:type="spellEnd"/>
      <w:r w:rsidRPr="00164CDC">
        <w:rPr>
          <w:rFonts w:ascii="Segoe UI" w:hAnsi="Segoe UI" w:cs="Segoe UI"/>
          <w:color w:val="000000"/>
          <w:sz w:val="22"/>
        </w:rPr>
        <w:t xml:space="preserve">-on / </w:t>
      </w:r>
      <w:proofErr w:type="spellStart"/>
      <w:r w:rsidRPr="00164CDC">
        <w:rPr>
          <w:rFonts w:ascii="Segoe UI" w:hAnsi="Segoe UI" w:cs="Segoe UI"/>
          <w:color w:val="000000"/>
          <w:sz w:val="22"/>
        </w:rPr>
        <w:t>later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purchase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dilution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refrigerator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calorimeter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inserts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background</w:t>
      </w:r>
      <w:proofErr w:type="spellEnd"/>
      <w:r w:rsidRPr="00164CDC">
        <w:rPr>
          <w:rFonts w:ascii="Segoe UI" w:hAnsi="Segoe UI" w:cs="Segoe UI"/>
          <w:color w:val="000000"/>
          <w:sz w:val="22"/>
        </w:rPr>
        <w:t xml:space="preserve"> 2.5 </w:t>
      </w:r>
      <w:proofErr w:type="spellStart"/>
      <w:r w:rsidRPr="00164CDC">
        <w:rPr>
          <w:rFonts w:ascii="Segoe UI" w:hAnsi="Segoe UI" w:cs="Segoe UI"/>
          <w:color w:val="000000"/>
          <w:sz w:val="22"/>
        </w:rPr>
        <w:t>nJ</w:t>
      </w:r>
      <w:proofErr w:type="spellEnd"/>
      <w:r w:rsidRPr="00164CDC">
        <w:rPr>
          <w:rFonts w:ascii="Segoe UI" w:hAnsi="Segoe UI" w:cs="Segoe UI"/>
          <w:color w:val="000000"/>
          <w:sz w:val="22"/>
        </w:rPr>
        <w:t xml:space="preserve">/K, 225 </w:t>
      </w:r>
      <w:proofErr w:type="spellStart"/>
      <w:r w:rsidRPr="00164CDC">
        <w:rPr>
          <w:rFonts w:ascii="Segoe UI" w:hAnsi="Segoe UI" w:cs="Segoe UI"/>
          <w:color w:val="000000"/>
          <w:sz w:val="22"/>
        </w:rPr>
        <w:t>nJ</w:t>
      </w:r>
      <w:proofErr w:type="spellEnd"/>
      <w:r w:rsidRPr="00164CDC">
        <w:rPr>
          <w:rFonts w:ascii="Segoe UI" w:hAnsi="Segoe UI" w:cs="Segoe UI"/>
          <w:color w:val="000000"/>
          <w:sz w:val="22"/>
        </w:rPr>
        <w:t xml:space="preserve">/K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1.5 </w:t>
      </w:r>
      <w:proofErr w:type="spellStart"/>
      <w:r w:rsidRPr="00164CDC">
        <w:rPr>
          <w:rFonts w:ascii="Segoe UI" w:hAnsi="Segoe UI" w:cs="Segoe UI"/>
          <w:color w:val="000000"/>
          <w:sz w:val="22"/>
        </w:rPr>
        <w:t>μJ</w:t>
      </w:r>
      <w:proofErr w:type="spellEnd"/>
      <w:r w:rsidRPr="00164CDC">
        <w:rPr>
          <w:rFonts w:ascii="Segoe UI" w:hAnsi="Segoe UI" w:cs="Segoe UI"/>
          <w:color w:val="000000"/>
          <w:sz w:val="22"/>
        </w:rPr>
        <w:t xml:space="preserve">/K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smaller</w:t>
      </w:r>
      <w:proofErr w:type="spellEnd"/>
      <w:r w:rsidRPr="00164CDC">
        <w:rPr>
          <w:rFonts w:ascii="Segoe UI" w:hAnsi="Segoe UI" w:cs="Segoe UI"/>
          <w:color w:val="000000"/>
          <w:sz w:val="22"/>
        </w:rPr>
        <w:t xml:space="preserve"> at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0.05 K, 2 K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4 K, </w:t>
      </w:r>
      <w:proofErr w:type="spellStart"/>
      <w:r w:rsidRPr="00164CDC">
        <w:rPr>
          <w:rFonts w:ascii="Segoe UI" w:hAnsi="Segoe UI" w:cs="Segoe UI"/>
          <w:color w:val="000000"/>
          <w:sz w:val="22"/>
        </w:rPr>
        <w:t>respectively</w:t>
      </w:r>
      <w:proofErr w:type="spellEnd"/>
      <w:r w:rsidRPr="00164CDC">
        <w:rPr>
          <w:rFonts w:ascii="Segoe UI" w:hAnsi="Segoe UI" w:cs="Segoe UI"/>
          <w:color w:val="000000"/>
          <w:sz w:val="22"/>
        </w:rPr>
        <w:t>.</w:t>
      </w:r>
    </w:p>
    <w:p w14:paraId="5D84C6F5" w14:textId="77777777" w:rsidR="007A1508" w:rsidRDefault="007A1508" w:rsidP="00F13144">
      <w:pPr>
        <w:spacing w:line="260" w:lineRule="atLeast"/>
        <w:jc w:val="both"/>
        <w:rPr>
          <w:rFonts w:ascii="Segoe UI" w:hAnsi="Segoe UI" w:cs="Segoe UI"/>
          <w:color w:val="000000"/>
          <w:sz w:val="22"/>
        </w:rPr>
      </w:pPr>
      <w:r>
        <w:rPr>
          <w:rFonts w:ascii="Segoe UI" w:hAnsi="Segoe UI" w:cs="Segoe UI"/>
          <w:color w:val="000000"/>
          <w:sz w:val="22"/>
        </w:rPr>
        <w:t> </w:t>
      </w:r>
    </w:p>
    <w:p w14:paraId="49D18297" w14:textId="77777777" w:rsidR="007A1508" w:rsidRDefault="007A1508" w:rsidP="00F13144">
      <w:pPr>
        <w:spacing w:line="260" w:lineRule="atLeast"/>
        <w:jc w:val="both"/>
        <w:rPr>
          <w:rFonts w:ascii="Segoe UI" w:hAnsi="Segoe UI" w:cs="Segoe UI"/>
          <w:b/>
          <w:bCs/>
          <w:color w:val="000000"/>
          <w:sz w:val="22"/>
          <w:u w:val="single"/>
        </w:rPr>
      </w:pPr>
      <w:proofErr w:type="spellStart"/>
      <w:r>
        <w:rPr>
          <w:rFonts w:ascii="Segoe UI" w:hAnsi="Segoe UI" w:cs="Segoe UI"/>
          <w:b/>
          <w:bCs/>
          <w:color w:val="000000"/>
          <w:sz w:val="22"/>
          <w:u w:val="single"/>
        </w:rPr>
        <w:t>Thermal</w:t>
      </w:r>
      <w:proofErr w:type="spellEnd"/>
      <w:r>
        <w:rPr>
          <w:rFonts w:ascii="Segoe UI" w:hAnsi="Segoe UI" w:cs="Segoe UI"/>
          <w:b/>
          <w:bCs/>
          <w:color w:val="000000"/>
          <w:sz w:val="22"/>
          <w:u w:val="single"/>
        </w:rPr>
        <w:t xml:space="preserve"> transport module/</w:t>
      </w:r>
      <w:proofErr w:type="spellStart"/>
      <w:r>
        <w:rPr>
          <w:rFonts w:ascii="Segoe UI" w:hAnsi="Segoe UI" w:cs="Segoe UI"/>
          <w:b/>
          <w:bCs/>
          <w:color w:val="000000"/>
          <w:sz w:val="22"/>
          <w:u w:val="single"/>
        </w:rPr>
        <w:t>option</w:t>
      </w:r>
      <w:proofErr w:type="spellEnd"/>
      <w:r>
        <w:rPr>
          <w:rFonts w:ascii="Segoe UI" w:hAnsi="Segoe UI" w:cs="Segoe UI"/>
          <w:b/>
          <w:bCs/>
          <w:color w:val="000000"/>
          <w:sz w:val="22"/>
          <w:u w:val="single"/>
        </w:rPr>
        <w:t xml:space="preserve"> – module </w:t>
      </w:r>
      <w:proofErr w:type="spellStart"/>
      <w:r>
        <w:rPr>
          <w:rFonts w:ascii="Segoe UI" w:hAnsi="Segoe UI" w:cs="Segoe UI"/>
          <w:b/>
          <w:bCs/>
          <w:color w:val="000000"/>
          <w:sz w:val="22"/>
          <w:u w:val="single"/>
        </w:rPr>
        <w:t>requirements</w:t>
      </w:r>
      <w:proofErr w:type="spellEnd"/>
    </w:p>
    <w:p w14:paraId="67CBE407"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simultaneously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high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frequency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electrical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resistivity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conductivity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coefficient</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dependence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figure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merit ZT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determined</w:t>
      </w:r>
      <w:proofErr w:type="spellEnd"/>
      <w:r w:rsidRPr="00164CDC">
        <w:rPr>
          <w:rFonts w:ascii="Segoe UI" w:hAnsi="Segoe UI" w:cs="Segoe UI"/>
          <w:color w:val="000000"/>
          <w:sz w:val="22"/>
        </w:rPr>
        <w:t xml:space="preserve"> in one temperature </w:t>
      </w:r>
      <w:proofErr w:type="spellStart"/>
      <w:r w:rsidRPr="00164CDC">
        <w:rPr>
          <w:rFonts w:ascii="Segoe UI" w:hAnsi="Segoe UI" w:cs="Segoe UI"/>
          <w:color w:val="000000"/>
          <w:sz w:val="22"/>
        </w:rPr>
        <w:t>sweep</w:t>
      </w:r>
      <w:proofErr w:type="spellEnd"/>
      <w:r w:rsidRPr="00164CDC">
        <w:rPr>
          <w:rFonts w:ascii="Segoe UI" w:hAnsi="Segoe UI" w:cs="Segoe UI"/>
          <w:color w:val="000000"/>
          <w:sz w:val="22"/>
        </w:rPr>
        <w:t>.</w:t>
      </w:r>
    </w:p>
    <w:p w14:paraId="60508C33"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Includes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transport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insert/puck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two</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thermometers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heater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which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allows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proper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attachment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w:t>
      </w:r>
    </w:p>
    <w:p w14:paraId="3223312D"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transport it </w:t>
      </w:r>
      <w:proofErr w:type="spellStart"/>
      <w:r w:rsidRPr="00164CDC">
        <w:rPr>
          <w:rFonts w:ascii="Segoe UI" w:hAnsi="Segoe UI" w:cs="Segoe UI"/>
          <w:color w:val="000000"/>
          <w:sz w:val="22"/>
        </w:rPr>
        <w:t>performed</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vacuum</w:t>
      </w:r>
      <w:proofErr w:type="spellEnd"/>
      <w:r w:rsidRPr="00164CDC">
        <w:rPr>
          <w:rFonts w:ascii="Segoe UI" w:hAnsi="Segoe UI" w:cs="Segoe UI"/>
          <w:color w:val="000000"/>
          <w:sz w:val="22"/>
        </w:rPr>
        <w:t xml:space="preserve"> (&lt;0.1 </w:t>
      </w:r>
      <w:proofErr w:type="spellStart"/>
      <w:r w:rsidRPr="00164CDC">
        <w:rPr>
          <w:rFonts w:ascii="Segoe UI" w:hAnsi="Segoe UI" w:cs="Segoe UI"/>
          <w:color w:val="000000"/>
          <w:sz w:val="22"/>
        </w:rPr>
        <w:t>mTorr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cryopump</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turbopump</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similar</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guarantee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accuracy</w:t>
      </w:r>
      <w:proofErr w:type="spellEnd"/>
      <w:r w:rsidRPr="00164CDC">
        <w:rPr>
          <w:rFonts w:ascii="Segoe UI" w:hAnsi="Segoe UI" w:cs="Segoe UI"/>
          <w:color w:val="000000"/>
          <w:sz w:val="22"/>
        </w:rPr>
        <w:t>.</w:t>
      </w:r>
    </w:p>
    <w:p w14:paraId="305D07F0"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module </w:t>
      </w:r>
      <w:proofErr w:type="spellStart"/>
      <w:r w:rsidRPr="00164CDC">
        <w:rPr>
          <w:rFonts w:ascii="Segoe UI" w:hAnsi="Segoe UI" w:cs="Segoe UI"/>
          <w:color w:val="000000"/>
          <w:sz w:val="22"/>
        </w:rPr>
        <w:t>allows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a non-</w:t>
      </w:r>
      <w:proofErr w:type="spellStart"/>
      <w:r w:rsidRPr="00164CDC">
        <w:rPr>
          <w:rFonts w:ascii="Segoe UI" w:hAnsi="Segoe UI" w:cs="Segoe UI"/>
          <w:color w:val="000000"/>
          <w:sz w:val="22"/>
        </w:rPr>
        <w:t>stationary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a temperature </w:t>
      </w:r>
      <w:proofErr w:type="spellStart"/>
      <w:r w:rsidRPr="00164CDC">
        <w:rPr>
          <w:rFonts w:ascii="Segoe UI" w:hAnsi="Segoe UI" w:cs="Segoe UI"/>
          <w:color w:val="000000"/>
          <w:sz w:val="22"/>
        </w:rPr>
        <w:t>sweep</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good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stability</w:t>
      </w:r>
      <w:proofErr w:type="spellEnd"/>
      <w:r w:rsidRPr="00164CDC">
        <w:rPr>
          <w:rFonts w:ascii="Segoe UI" w:hAnsi="Segoe UI" w:cs="Segoe UI"/>
          <w:color w:val="000000"/>
          <w:sz w:val="22"/>
        </w:rPr>
        <w:t xml:space="preserve"> is not </w:t>
      </w:r>
      <w:proofErr w:type="spellStart"/>
      <w:r w:rsidRPr="00164CDC">
        <w:rPr>
          <w:rFonts w:ascii="Segoe UI" w:hAnsi="Segoe UI" w:cs="Segoe UI"/>
          <w:color w:val="000000"/>
          <w:sz w:val="22"/>
        </w:rPr>
        <w:t>required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each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point</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applied</w:t>
      </w:r>
      <w:proofErr w:type="spellEnd"/>
      <w:r w:rsidRPr="00164CDC">
        <w:rPr>
          <w:rFonts w:ascii="Segoe UI" w:hAnsi="Segoe UI" w:cs="Segoe UI"/>
          <w:color w:val="000000"/>
          <w:sz w:val="22"/>
        </w:rPr>
        <w:t xml:space="preserve"> to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voltage</w:t>
      </w:r>
      <w:proofErr w:type="spellEnd"/>
      <w:r w:rsidRPr="00164CDC">
        <w:rPr>
          <w:rFonts w:ascii="Segoe UI" w:hAnsi="Segoe UI" w:cs="Segoe UI"/>
          <w:color w:val="000000"/>
          <w:sz w:val="22"/>
        </w:rPr>
        <w:t xml:space="preserve"> are </w:t>
      </w:r>
      <w:proofErr w:type="spellStart"/>
      <w:r w:rsidRPr="00164CDC">
        <w:rPr>
          <w:rFonts w:ascii="Segoe UI" w:hAnsi="Segoe UI" w:cs="Segoe UI"/>
          <w:color w:val="000000"/>
          <w:sz w:val="22"/>
        </w:rPr>
        <w:t>recorded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thermopower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conductivity</w:t>
      </w:r>
      <w:proofErr w:type="spellEnd"/>
      <w:r w:rsidRPr="00164CDC">
        <w:rPr>
          <w:rFonts w:ascii="Segoe UI" w:hAnsi="Segoe UI" w:cs="Segoe UI"/>
          <w:color w:val="000000"/>
          <w:sz w:val="22"/>
        </w:rPr>
        <w:t xml:space="preserve"> are </w:t>
      </w:r>
      <w:proofErr w:type="spellStart"/>
      <w:r w:rsidRPr="00164CDC">
        <w:rPr>
          <w:rFonts w:ascii="Segoe UI" w:hAnsi="Segoe UI" w:cs="Segoe UI"/>
          <w:color w:val="000000"/>
          <w:sz w:val="22"/>
        </w:rPr>
        <w:t>extracted</w:t>
      </w:r>
      <w:proofErr w:type="spellEnd"/>
      <w:r w:rsidRPr="00164CDC">
        <w:rPr>
          <w:rFonts w:ascii="Segoe UI" w:hAnsi="Segoe UI" w:cs="Segoe UI"/>
          <w:color w:val="000000"/>
          <w:sz w:val="22"/>
        </w:rPr>
        <w:t xml:space="preserve"> via a model, </w:t>
      </w:r>
      <w:proofErr w:type="spellStart"/>
      <w:r w:rsidRPr="00164CDC">
        <w:rPr>
          <w:rFonts w:ascii="Segoe UI" w:hAnsi="Segoe UI" w:cs="Segoe UI"/>
          <w:color w:val="000000"/>
          <w:sz w:val="22"/>
        </w:rPr>
        <w:t>which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properly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accounts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both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circuit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w:t>
      </w:r>
      <w:proofErr w:type="spellStart"/>
      <w:r w:rsidRPr="00164CDC">
        <w:rPr>
          <w:rFonts w:ascii="Segoe UI" w:hAnsi="Segoe UI" w:cs="Segoe UI"/>
          <w:color w:val="000000"/>
          <w:sz w:val="22"/>
        </w:rPr>
        <w:t>sweep</w:t>
      </w:r>
      <w:proofErr w:type="spellEnd"/>
      <w:r w:rsidRPr="00164CDC">
        <w:rPr>
          <w:rFonts w:ascii="Segoe UI" w:hAnsi="Segoe UI" w:cs="Segoe UI"/>
          <w:color w:val="000000"/>
          <w:sz w:val="22"/>
        </w:rPr>
        <w:t xml:space="preserve">/ramp. An </w:t>
      </w:r>
      <w:proofErr w:type="spellStart"/>
      <w:r w:rsidRPr="00164CDC">
        <w:rPr>
          <w:rFonts w:ascii="Segoe UI" w:hAnsi="Segoe UI" w:cs="Segoe UI"/>
          <w:color w:val="000000"/>
          <w:sz w:val="22"/>
        </w:rPr>
        <w:t>electrical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resistivity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performed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between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pulses</w:t>
      </w:r>
      <w:proofErr w:type="spellEnd"/>
      <w:r w:rsidRPr="00164CDC">
        <w:rPr>
          <w:rFonts w:ascii="Segoe UI" w:hAnsi="Segoe UI" w:cs="Segoe UI"/>
          <w:color w:val="000000"/>
          <w:sz w:val="22"/>
        </w:rPr>
        <w:t>.</w:t>
      </w:r>
    </w:p>
    <w:p w14:paraId="026F9AC1"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module </w:t>
      </w:r>
      <w:proofErr w:type="spellStart"/>
      <w:r w:rsidRPr="00164CDC">
        <w:rPr>
          <w:rFonts w:ascii="Segoe UI" w:hAnsi="Segoe UI" w:cs="Segoe UI"/>
          <w:color w:val="000000"/>
          <w:sz w:val="22"/>
        </w:rPr>
        <w:t>also</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allows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stationary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without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advanced</w:t>
      </w:r>
      <w:proofErr w:type="spellEnd"/>
      <w:r w:rsidRPr="00164CDC">
        <w:rPr>
          <w:rFonts w:ascii="Segoe UI" w:hAnsi="Segoe UI" w:cs="Segoe UI"/>
          <w:color w:val="000000"/>
          <w:sz w:val="22"/>
        </w:rPr>
        <w:t xml:space="preserve"> temperature </w:t>
      </w:r>
      <w:proofErr w:type="spellStart"/>
      <w:r w:rsidRPr="00164CDC">
        <w:rPr>
          <w:rFonts w:ascii="Segoe UI" w:hAnsi="Segoe UI" w:cs="Segoe UI"/>
          <w:color w:val="000000"/>
          <w:sz w:val="22"/>
        </w:rPr>
        <w:t>sweep</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pulse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method</w:t>
      </w:r>
      <w:proofErr w:type="spellEnd"/>
      <w:r w:rsidRPr="00164CDC">
        <w:rPr>
          <w:rFonts w:ascii="Segoe UI" w:hAnsi="Segoe UI" w:cs="Segoe UI"/>
          <w:color w:val="000000"/>
          <w:sz w:val="22"/>
        </w:rPr>
        <w:t xml:space="preserve"> – one in </w:t>
      </w:r>
      <w:proofErr w:type="spellStart"/>
      <w:r w:rsidRPr="00164CDC">
        <w:rPr>
          <w:rFonts w:ascii="Segoe UI" w:hAnsi="Segoe UI" w:cs="Segoe UI"/>
          <w:color w:val="000000"/>
          <w:sz w:val="22"/>
        </w:rPr>
        <w:t>which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stability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first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acquired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 xml:space="preserve"> are </w:t>
      </w:r>
      <w:proofErr w:type="spellStart"/>
      <w:r w:rsidRPr="00164CDC">
        <w:rPr>
          <w:rFonts w:ascii="Segoe UI" w:hAnsi="Segoe UI" w:cs="Segoe UI"/>
          <w:color w:val="000000"/>
          <w:sz w:val="22"/>
        </w:rPr>
        <w:t>performed</w:t>
      </w:r>
      <w:proofErr w:type="spellEnd"/>
      <w:r w:rsidRPr="00164CDC">
        <w:rPr>
          <w:rFonts w:ascii="Segoe UI" w:hAnsi="Segoe UI" w:cs="Segoe UI"/>
          <w:color w:val="000000"/>
          <w:sz w:val="22"/>
        </w:rPr>
        <w:t>.</w:t>
      </w:r>
    </w:p>
    <w:p w14:paraId="329F9ABB"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Automated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operation</w:t>
      </w:r>
      <w:proofErr w:type="spellEnd"/>
      <w:r w:rsidRPr="00164CDC">
        <w:rPr>
          <w:rFonts w:ascii="Segoe UI" w:hAnsi="Segoe UI" w:cs="Segoe UI"/>
          <w:color w:val="000000"/>
          <w:sz w:val="22"/>
        </w:rPr>
        <w:t xml:space="preserve"> –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module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software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acquire</w:t>
      </w:r>
      <w:proofErr w:type="spellEnd"/>
      <w:r w:rsidRPr="00164CDC">
        <w:rPr>
          <w:rFonts w:ascii="Segoe UI" w:hAnsi="Segoe UI" w:cs="Segoe UI"/>
          <w:color w:val="000000"/>
          <w:sz w:val="22"/>
        </w:rPr>
        <w:t xml:space="preserve"> data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one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several</w:t>
      </w:r>
      <w:proofErr w:type="spellEnd"/>
      <w:r w:rsidRPr="00164CDC">
        <w:rPr>
          <w:rFonts w:ascii="Segoe UI" w:hAnsi="Segoe UI" w:cs="Segoe UI"/>
          <w:color w:val="000000"/>
          <w:sz w:val="22"/>
        </w:rPr>
        <w:t xml:space="preserve"> temperature </w:t>
      </w:r>
      <w:proofErr w:type="spellStart"/>
      <w:r w:rsidRPr="00164CDC">
        <w:rPr>
          <w:rFonts w:ascii="Segoe UI" w:hAnsi="Segoe UI" w:cs="Segoe UI"/>
          <w:color w:val="000000"/>
          <w:sz w:val="22"/>
        </w:rPr>
        <w:t>sweeps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automatically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without</w:t>
      </w:r>
      <w:proofErr w:type="spellEnd"/>
      <w:r w:rsidRPr="00164CDC">
        <w:rPr>
          <w:rFonts w:ascii="Segoe UI" w:hAnsi="Segoe UI" w:cs="Segoe UI"/>
          <w:color w:val="000000"/>
          <w:sz w:val="22"/>
        </w:rPr>
        <w:t xml:space="preserve"> operator </w:t>
      </w:r>
      <w:proofErr w:type="spellStart"/>
      <w:r w:rsidRPr="00164CDC">
        <w:rPr>
          <w:rFonts w:ascii="Segoe UI" w:hAnsi="Segoe UI" w:cs="Segoe UI"/>
          <w:color w:val="000000"/>
          <w:sz w:val="22"/>
        </w:rPr>
        <w:t>intervention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presence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adjustment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parameter is </w:t>
      </w:r>
      <w:proofErr w:type="spellStart"/>
      <w:r w:rsidRPr="00164CDC">
        <w:rPr>
          <w:rFonts w:ascii="Segoe UI" w:hAnsi="Segoe UI" w:cs="Segoe UI"/>
          <w:color w:val="000000"/>
          <w:sz w:val="22"/>
        </w:rPr>
        <w:t>needed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parameters</w:t>
      </w:r>
      <w:proofErr w:type="spellEnd"/>
      <w:r w:rsidRPr="00164CDC">
        <w:rPr>
          <w:rFonts w:ascii="Segoe UI" w:hAnsi="Segoe UI" w:cs="Segoe UI"/>
          <w:color w:val="000000"/>
          <w:sz w:val="22"/>
        </w:rPr>
        <w:t xml:space="preserve"> are </w:t>
      </w:r>
      <w:proofErr w:type="spellStart"/>
      <w:r w:rsidRPr="00164CDC">
        <w:rPr>
          <w:rFonts w:ascii="Segoe UI" w:hAnsi="Segoe UI" w:cs="Segoe UI"/>
          <w:color w:val="000000"/>
          <w:sz w:val="22"/>
        </w:rPr>
        <w:t>adjusted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lastRenderedPageBreak/>
        <w:t>automatically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automated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algorithm</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adaptive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capable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ramps</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stability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is not </w:t>
      </w:r>
      <w:proofErr w:type="spellStart"/>
      <w:r w:rsidRPr="00164CDC">
        <w:rPr>
          <w:rFonts w:ascii="Segoe UI" w:hAnsi="Segoe UI" w:cs="Segoe UI"/>
          <w:color w:val="000000"/>
          <w:sz w:val="22"/>
        </w:rPr>
        <w:t>required</w:t>
      </w:r>
      <w:proofErr w:type="spellEnd"/>
      <w:r w:rsidRPr="00164CDC">
        <w:rPr>
          <w:rFonts w:ascii="Segoe UI" w:hAnsi="Segoe UI" w:cs="Segoe UI"/>
          <w:color w:val="000000"/>
          <w:sz w:val="22"/>
        </w:rPr>
        <w:t>.</w:t>
      </w:r>
    </w:p>
    <w:p w14:paraId="406FBF52"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transport </w:t>
      </w:r>
      <w:proofErr w:type="spellStart"/>
      <w:r w:rsidRPr="00164CDC">
        <w:rPr>
          <w:rFonts w:ascii="Segoe UI" w:hAnsi="Segoe UI" w:cs="Segoe UI"/>
          <w:color w:val="000000"/>
          <w:sz w:val="22"/>
        </w:rPr>
        <w:t>properties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conductivity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electrical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resistivity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coefficient</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performed</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software in a </w:t>
      </w:r>
      <w:proofErr w:type="spellStart"/>
      <w:r w:rsidRPr="00164CDC">
        <w:rPr>
          <w:rFonts w:ascii="Segoe UI" w:hAnsi="Segoe UI" w:cs="Segoe UI"/>
          <w:color w:val="000000"/>
          <w:sz w:val="22"/>
        </w:rPr>
        <w:t>simple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manner</w:t>
      </w:r>
      <w:proofErr w:type="spellEnd"/>
      <w:r w:rsidRPr="00164CDC">
        <w:rPr>
          <w:rFonts w:ascii="Segoe UI" w:hAnsi="Segoe UI" w:cs="Segoe UI"/>
          <w:color w:val="000000"/>
          <w:sz w:val="22"/>
        </w:rPr>
        <w:t xml:space="preserve"> – </w:t>
      </w:r>
      <w:proofErr w:type="spellStart"/>
      <w:r w:rsidRPr="00164CDC">
        <w:rPr>
          <w:rFonts w:ascii="Segoe UI" w:hAnsi="Segoe UI" w:cs="Segoe UI"/>
          <w:color w:val="000000"/>
          <w:sz w:val="22"/>
        </w:rPr>
        <w:t>e.g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a one-line </w:t>
      </w:r>
      <w:proofErr w:type="spellStart"/>
      <w:r w:rsidRPr="00164CDC">
        <w:rPr>
          <w:rFonts w:ascii="Segoe UI" w:hAnsi="Segoe UI" w:cs="Segoe UI"/>
          <w:color w:val="000000"/>
          <w:sz w:val="22"/>
        </w:rPr>
        <w:t>command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software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also</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automatically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determine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figure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merit ZT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uncertainty</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this</w:t>
      </w:r>
      <w:proofErr w:type="spellEnd"/>
      <w:r w:rsidRPr="00164CDC">
        <w:rPr>
          <w:rFonts w:ascii="Segoe UI" w:hAnsi="Segoe UI" w:cs="Segoe UI"/>
          <w:color w:val="000000"/>
          <w:sz w:val="22"/>
        </w:rPr>
        <w:t xml:space="preserve"> one-line </w:t>
      </w:r>
      <w:proofErr w:type="spellStart"/>
      <w:r w:rsidRPr="00164CDC">
        <w:rPr>
          <w:rFonts w:ascii="Segoe UI" w:hAnsi="Segoe UI" w:cs="Segoe UI"/>
          <w:color w:val="000000"/>
          <w:sz w:val="22"/>
        </w:rPr>
        <w:t>command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other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simple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method</w:t>
      </w:r>
      <w:proofErr w:type="spellEnd"/>
      <w:r w:rsidRPr="00164CDC">
        <w:rPr>
          <w:rFonts w:ascii="Segoe UI" w:hAnsi="Segoe UI" w:cs="Segoe UI"/>
          <w:color w:val="000000"/>
          <w:sz w:val="22"/>
        </w:rPr>
        <w:t>.</w:t>
      </w:r>
    </w:p>
    <w:p w14:paraId="0385B5DE"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Raw</w:t>
      </w:r>
      <w:proofErr w:type="spellEnd"/>
      <w:r w:rsidRPr="00164CDC">
        <w:rPr>
          <w:rFonts w:ascii="Segoe UI" w:hAnsi="Segoe UI" w:cs="Segoe UI"/>
          <w:color w:val="000000"/>
          <w:sz w:val="22"/>
        </w:rPr>
        <w:t xml:space="preserve"> data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temperature </w:t>
      </w:r>
      <w:proofErr w:type="spellStart"/>
      <w:r w:rsidRPr="00164CDC">
        <w:rPr>
          <w:rFonts w:ascii="Segoe UI" w:hAnsi="Segoe UI" w:cs="Segoe UI"/>
          <w:color w:val="000000"/>
          <w:sz w:val="22"/>
        </w:rPr>
        <w:t>pulses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including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voltage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electrical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resistivity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etc</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collected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stored</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quality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assessed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during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itself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data </w:t>
      </w:r>
      <w:proofErr w:type="spellStart"/>
      <w:r w:rsidRPr="00164CDC">
        <w:rPr>
          <w:rFonts w:ascii="Segoe UI" w:hAnsi="Segoe UI" w:cs="Segoe UI"/>
          <w:color w:val="000000"/>
          <w:sz w:val="22"/>
        </w:rPr>
        <w:t>may</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reprocessed</w:t>
      </w:r>
      <w:proofErr w:type="spellEnd"/>
      <w:r w:rsidRPr="00164CDC">
        <w:rPr>
          <w:rFonts w:ascii="Segoe UI" w:hAnsi="Segoe UI" w:cs="Segoe UI"/>
          <w:color w:val="000000"/>
          <w:sz w:val="22"/>
        </w:rPr>
        <w:t xml:space="preserve"> – </w:t>
      </w:r>
      <w:proofErr w:type="spellStart"/>
      <w:r w:rsidRPr="00164CDC">
        <w:rPr>
          <w:rFonts w:ascii="Segoe UI" w:hAnsi="Segoe UI" w:cs="Segoe UI"/>
          <w:color w:val="000000"/>
          <w:sz w:val="22"/>
        </w:rPr>
        <w:t>either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transport software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custom</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user</w:t>
      </w:r>
      <w:proofErr w:type="spellEnd"/>
      <w:r w:rsidRPr="00164CDC">
        <w:rPr>
          <w:rFonts w:ascii="Segoe UI" w:hAnsi="Segoe UI" w:cs="Segoe UI"/>
          <w:color w:val="000000"/>
          <w:sz w:val="22"/>
        </w:rPr>
        <w:t xml:space="preserve"> software – </w:t>
      </w:r>
      <w:proofErr w:type="spellStart"/>
      <w:r w:rsidRPr="00164CDC">
        <w:rPr>
          <w:rFonts w:ascii="Segoe UI" w:hAnsi="Segoe UI" w:cs="Segoe UI"/>
          <w:color w:val="000000"/>
          <w:sz w:val="22"/>
        </w:rPr>
        <w:t>later</w:t>
      </w:r>
      <w:proofErr w:type="spellEnd"/>
      <w:r w:rsidRPr="00164CDC">
        <w:rPr>
          <w:rFonts w:ascii="Segoe UI" w:hAnsi="Segoe UI" w:cs="Segoe UI"/>
          <w:color w:val="000000"/>
          <w:sz w:val="22"/>
        </w:rPr>
        <w:t>.</w:t>
      </w:r>
    </w:p>
    <w:p w14:paraId="5F8F2EF4"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modules</w:t>
      </w:r>
      <w:proofErr w:type="spellEnd"/>
      <w:r w:rsidRPr="00164CDC">
        <w:rPr>
          <w:rFonts w:ascii="Segoe UI" w:hAnsi="Segoe UI" w:cs="Segoe UI"/>
          <w:color w:val="000000"/>
          <w:sz w:val="22"/>
        </w:rPr>
        <w:t xml:space="preserve"> hardware is </w:t>
      </w:r>
      <w:proofErr w:type="spellStart"/>
      <w:r w:rsidRPr="00164CDC">
        <w:rPr>
          <w:rFonts w:ascii="Segoe UI" w:hAnsi="Segoe UI" w:cs="Segoe UI"/>
          <w:color w:val="000000"/>
          <w:sz w:val="22"/>
        </w:rPr>
        <w:t>designed</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such</w:t>
      </w:r>
      <w:proofErr w:type="spellEnd"/>
      <w:r w:rsidRPr="00164CDC">
        <w:rPr>
          <w:rFonts w:ascii="Segoe UI" w:hAnsi="Segoe UI" w:cs="Segoe UI"/>
          <w:color w:val="000000"/>
          <w:sz w:val="22"/>
        </w:rPr>
        <w:t xml:space="preserve"> a </w:t>
      </w:r>
      <w:proofErr w:type="spellStart"/>
      <w:r w:rsidRPr="00164CDC">
        <w:rPr>
          <w:rFonts w:ascii="Segoe UI" w:hAnsi="Segoe UI" w:cs="Segoe UI"/>
          <w:color w:val="000000"/>
          <w:sz w:val="22"/>
        </w:rPr>
        <w:t>way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two</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four-point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transport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performed</w:t>
      </w:r>
      <w:proofErr w:type="spellEnd"/>
      <w:r w:rsidRPr="00164CDC">
        <w:rPr>
          <w:rFonts w:ascii="Segoe UI" w:hAnsi="Segoe UI" w:cs="Segoe UI"/>
          <w:color w:val="000000"/>
          <w:sz w:val="22"/>
        </w:rPr>
        <w:t>.</w:t>
      </w:r>
    </w:p>
    <w:p w14:paraId="5F26523F"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Any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required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mounting</w:t>
      </w:r>
      <w:proofErr w:type="spellEnd"/>
      <w:r w:rsidRPr="00164CDC">
        <w:rPr>
          <w:rFonts w:ascii="Segoe UI" w:hAnsi="Segoe UI" w:cs="Segoe UI"/>
          <w:color w:val="000000"/>
          <w:sz w:val="22"/>
        </w:rPr>
        <w:t xml:space="preserve"> hardware, </w:t>
      </w:r>
      <w:proofErr w:type="spellStart"/>
      <w:r w:rsidRPr="00164CDC">
        <w:rPr>
          <w:rFonts w:ascii="Segoe UI" w:hAnsi="Segoe UI" w:cs="Segoe UI"/>
          <w:color w:val="000000"/>
          <w:sz w:val="22"/>
        </w:rPr>
        <w:t>lead</w:t>
      </w:r>
      <w:proofErr w:type="spellEnd"/>
      <w:r w:rsidRPr="00164CDC">
        <w:rPr>
          <w:rFonts w:ascii="Segoe UI" w:hAnsi="Segoe UI" w:cs="Segoe UI"/>
          <w:color w:val="000000"/>
          <w:sz w:val="22"/>
        </w:rPr>
        <w:t xml:space="preserve"> material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at </w:t>
      </w:r>
      <w:proofErr w:type="spellStart"/>
      <w:r w:rsidRPr="00164CDC">
        <w:rPr>
          <w:rFonts w:ascii="Segoe UI" w:hAnsi="Segoe UI" w:cs="Segoe UI"/>
          <w:color w:val="000000"/>
          <w:sz w:val="22"/>
        </w:rPr>
        <w:t>least</w:t>
      </w:r>
      <w:proofErr w:type="spellEnd"/>
      <w:r w:rsidRPr="00164CDC">
        <w:rPr>
          <w:rFonts w:ascii="Segoe UI" w:hAnsi="Segoe UI" w:cs="Segoe UI"/>
          <w:color w:val="000000"/>
          <w:sz w:val="22"/>
        </w:rPr>
        <w:t xml:space="preserve"> one </w:t>
      </w:r>
      <w:proofErr w:type="spellStart"/>
      <w:r w:rsidRPr="00164CDC">
        <w:rPr>
          <w:rFonts w:ascii="Segoe UI" w:hAnsi="Segoe UI" w:cs="Segoe UI"/>
          <w:color w:val="000000"/>
          <w:sz w:val="22"/>
        </w:rPr>
        <w:t>appropriate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conductive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epoxy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glue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purchased</w:t>
      </w:r>
      <w:proofErr w:type="spellEnd"/>
      <w:r w:rsidRPr="00164CDC">
        <w:rPr>
          <w:rFonts w:ascii="Segoe UI" w:hAnsi="Segoe UI" w:cs="Segoe UI"/>
          <w:color w:val="000000"/>
          <w:sz w:val="22"/>
        </w:rPr>
        <w:t xml:space="preserve"> from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supplier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integrated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system</w:t>
      </w:r>
      <w:proofErr w:type="spellEnd"/>
      <w:r w:rsidRPr="00164CDC">
        <w:rPr>
          <w:rFonts w:ascii="Segoe UI" w:hAnsi="Segoe UI" w:cs="Segoe UI"/>
          <w:color w:val="000000"/>
          <w:sz w:val="22"/>
        </w:rPr>
        <w:t>.</w:t>
      </w:r>
    </w:p>
    <w:p w14:paraId="4C7C0971" w14:textId="77777777" w:rsidR="00164CDC" w:rsidRDefault="007A1508" w:rsidP="00D93FEA">
      <w:pPr>
        <w:pStyle w:val="ListParagraph"/>
        <w:numPr>
          <w:ilvl w:val="0"/>
          <w:numId w:val="29"/>
        </w:numPr>
        <w:rPr>
          <w:rFonts w:ascii="Segoe UI" w:hAnsi="Segoe UI" w:cs="Segoe UI"/>
          <w:color w:val="000000"/>
          <w:sz w:val="22"/>
        </w:rPr>
      </w:pPr>
      <w:r w:rsidRPr="00164CDC">
        <w:rPr>
          <w:rFonts w:ascii="Segoe UI" w:hAnsi="Segoe UI" w:cs="Segoe UI"/>
          <w:color w:val="000000"/>
          <w:sz w:val="22"/>
        </w:rPr>
        <w:t xml:space="preserve">A </w:t>
      </w:r>
      <w:proofErr w:type="spellStart"/>
      <w:r w:rsidRPr="00164CDC">
        <w:rPr>
          <w:rFonts w:ascii="Segoe UI" w:hAnsi="Segoe UI" w:cs="Segoe UI"/>
          <w:color w:val="000000"/>
          <w:sz w:val="22"/>
        </w:rPr>
        <w:t>spare</w:t>
      </w:r>
      <w:proofErr w:type="spellEnd"/>
      <w:r w:rsidRPr="00164CDC">
        <w:rPr>
          <w:rFonts w:ascii="Segoe UI" w:hAnsi="Segoe UI" w:cs="Segoe UI"/>
          <w:color w:val="000000"/>
          <w:sz w:val="22"/>
        </w:rPr>
        <w:t xml:space="preserve"> set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thermometers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heater</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included</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purchase</w:t>
      </w:r>
      <w:proofErr w:type="spellEnd"/>
      <w:r w:rsidRPr="00164CDC">
        <w:rPr>
          <w:rFonts w:ascii="Segoe UI" w:hAnsi="Segoe UI" w:cs="Segoe UI"/>
          <w:color w:val="000000"/>
          <w:sz w:val="22"/>
        </w:rPr>
        <w:t xml:space="preserve">. Spare </w:t>
      </w:r>
      <w:proofErr w:type="spellStart"/>
      <w:r w:rsidRPr="00164CDC">
        <w:rPr>
          <w:rFonts w:ascii="Segoe UI" w:hAnsi="Segoe UI" w:cs="Segoe UI"/>
          <w:color w:val="000000"/>
          <w:sz w:val="22"/>
        </w:rPr>
        <w:t>thermometers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heaters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available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purchase</w:t>
      </w:r>
      <w:proofErr w:type="spellEnd"/>
      <w:r w:rsidRPr="00164CDC">
        <w:rPr>
          <w:rFonts w:ascii="Segoe UI" w:hAnsi="Segoe UI" w:cs="Segoe UI"/>
          <w:color w:val="000000"/>
          <w:sz w:val="22"/>
        </w:rPr>
        <w:t xml:space="preserve"> from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supplier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integrated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system</w:t>
      </w:r>
      <w:proofErr w:type="spellEnd"/>
      <w:r w:rsidRPr="00164CDC">
        <w:rPr>
          <w:rFonts w:ascii="Segoe UI" w:hAnsi="Segoe UI" w:cs="Segoe UI"/>
          <w:color w:val="000000"/>
          <w:sz w:val="22"/>
        </w:rPr>
        <w:t>.</w:t>
      </w:r>
    </w:p>
    <w:p w14:paraId="4B7EB64A" w14:textId="77777777" w:rsidR="00164CDC" w:rsidRDefault="007A1508" w:rsidP="00D93FEA">
      <w:pPr>
        <w:pStyle w:val="ListParagraph"/>
        <w:numPr>
          <w:ilvl w:val="0"/>
          <w:numId w:val="29"/>
        </w:numPr>
        <w:rPr>
          <w:rFonts w:ascii="Segoe UI" w:hAnsi="Segoe UI" w:cs="Segoe UI"/>
          <w:color w:val="000000"/>
          <w:sz w:val="22"/>
        </w:rPr>
      </w:pPr>
      <w:r w:rsidRPr="00164CDC">
        <w:rPr>
          <w:rFonts w:ascii="Segoe UI" w:hAnsi="Segoe UI" w:cs="Segoe UI"/>
          <w:color w:val="000000"/>
          <w:sz w:val="22"/>
        </w:rPr>
        <w:t xml:space="preserve">An </w:t>
      </w:r>
      <w:proofErr w:type="spellStart"/>
      <w:r w:rsidRPr="00164CDC">
        <w:rPr>
          <w:rFonts w:ascii="Segoe UI" w:hAnsi="Segoe UI" w:cs="Segoe UI"/>
          <w:color w:val="000000"/>
          <w:sz w:val="22"/>
        </w:rPr>
        <w:t>appropriate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mounting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station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provided</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puck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fixed</w:t>
      </w:r>
      <w:proofErr w:type="spellEnd"/>
      <w:r w:rsidRPr="00164CDC">
        <w:rPr>
          <w:rFonts w:ascii="Segoe UI" w:hAnsi="Segoe UI" w:cs="Segoe UI"/>
          <w:color w:val="000000"/>
          <w:sz w:val="22"/>
        </w:rPr>
        <w:t xml:space="preserve"> in place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tilted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easier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mounting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w:t>
      </w:r>
      <w:proofErr w:type="spellEnd"/>
    </w:p>
    <w:p w14:paraId="6F793A44" w14:textId="77777777" w:rsidR="00164CDC" w:rsidRDefault="007A1508" w:rsidP="00D93FEA">
      <w:pPr>
        <w:pStyle w:val="ListParagraph"/>
        <w:numPr>
          <w:ilvl w:val="0"/>
          <w:numId w:val="29"/>
        </w:numPr>
        <w:rPr>
          <w:rFonts w:ascii="Segoe UI" w:hAnsi="Segoe UI" w:cs="Segoe UI"/>
          <w:color w:val="000000"/>
          <w:sz w:val="22"/>
        </w:rPr>
      </w:pPr>
      <w:r w:rsidRPr="00164CDC">
        <w:rPr>
          <w:rFonts w:ascii="Segoe UI" w:hAnsi="Segoe UI" w:cs="Segoe UI"/>
          <w:color w:val="000000"/>
          <w:sz w:val="22"/>
        </w:rPr>
        <w:t xml:space="preserve">A </w:t>
      </w:r>
      <w:proofErr w:type="spellStart"/>
      <w:r w:rsidRPr="00164CDC">
        <w:rPr>
          <w:rFonts w:ascii="Segoe UI" w:hAnsi="Segoe UI" w:cs="Segoe UI"/>
          <w:color w:val="000000"/>
          <w:sz w:val="22"/>
        </w:rPr>
        <w:t>nickel</w:t>
      </w:r>
      <w:proofErr w:type="spellEnd"/>
      <w:r w:rsidRPr="00164CDC">
        <w:rPr>
          <w:rFonts w:ascii="Segoe UI" w:hAnsi="Segoe UI" w:cs="Segoe UI"/>
          <w:color w:val="000000"/>
          <w:sz w:val="22"/>
        </w:rPr>
        <w:t xml:space="preserve"> reference </w:t>
      </w:r>
      <w:proofErr w:type="spellStart"/>
      <w:r w:rsidRPr="00164CDC">
        <w:rPr>
          <w:rFonts w:ascii="Segoe UI" w:hAnsi="Segoe UI" w:cs="Segoe UI"/>
          <w:color w:val="000000"/>
          <w:sz w:val="22"/>
        </w:rPr>
        <w:t>sample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provided</w:t>
      </w:r>
      <w:proofErr w:type="spellEnd"/>
      <w:r w:rsidRPr="00164CDC">
        <w:rPr>
          <w:rFonts w:ascii="Segoe UI" w:hAnsi="Segoe UI" w:cs="Segoe UI"/>
          <w:color w:val="000000"/>
          <w:sz w:val="22"/>
        </w:rPr>
        <w:t xml:space="preserve">, so </w:t>
      </w:r>
      <w:proofErr w:type="spellStart"/>
      <w:r w:rsidRPr="00164CDC">
        <w:rPr>
          <w:rFonts w:ascii="Segoe UI" w:hAnsi="Segoe UI" w:cs="Segoe UI"/>
          <w:color w:val="000000"/>
          <w:sz w:val="22"/>
        </w:rPr>
        <w:t>that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module </w:t>
      </w:r>
      <w:proofErr w:type="spellStart"/>
      <w:r w:rsidRPr="00164CDC">
        <w:rPr>
          <w:rFonts w:ascii="Segoe UI" w:hAnsi="Segoe UI" w:cs="Segoe UI"/>
          <w:color w:val="000000"/>
          <w:sz w:val="22"/>
        </w:rPr>
        <w:t>can</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checked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proper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operation</w:t>
      </w:r>
      <w:proofErr w:type="spellEnd"/>
      <w:r w:rsidRPr="00164CDC">
        <w:rPr>
          <w:rFonts w:ascii="Segoe UI" w:hAnsi="Segoe UI" w:cs="Segoe UI"/>
          <w:color w:val="000000"/>
          <w:sz w:val="22"/>
        </w:rPr>
        <w:t xml:space="preserve"> at </w:t>
      </w:r>
      <w:proofErr w:type="spellStart"/>
      <w:r w:rsidRPr="00164CDC">
        <w:rPr>
          <w:rFonts w:ascii="Segoe UI" w:hAnsi="Segoe UI" w:cs="Segoe UI"/>
          <w:color w:val="000000"/>
          <w:sz w:val="22"/>
        </w:rPr>
        <w:t>any</w:t>
      </w:r>
      <w:proofErr w:type="spellEnd"/>
      <w:r w:rsidRPr="00164CDC">
        <w:rPr>
          <w:rFonts w:ascii="Segoe UI" w:hAnsi="Segoe UI" w:cs="Segoe UI"/>
          <w:color w:val="000000"/>
          <w:sz w:val="22"/>
        </w:rPr>
        <w:t xml:space="preserve"> time.</w:t>
      </w:r>
    </w:p>
    <w:p w14:paraId="601A4604"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Operating</w:t>
      </w:r>
      <w:proofErr w:type="spellEnd"/>
      <w:r w:rsidRPr="00164CDC">
        <w:rPr>
          <w:rFonts w:ascii="Segoe UI" w:hAnsi="Segoe UI" w:cs="Segoe UI"/>
          <w:color w:val="000000"/>
          <w:sz w:val="22"/>
        </w:rPr>
        <w:t xml:space="preserve"> range 1.9 K to 400 K, </w:t>
      </w:r>
      <w:proofErr w:type="spellStart"/>
      <w:r w:rsidRPr="00164CDC">
        <w:rPr>
          <w:rFonts w:ascii="Segoe UI" w:hAnsi="Segoe UI" w:cs="Segoe UI"/>
          <w:color w:val="000000"/>
          <w:sz w:val="22"/>
        </w:rPr>
        <w:t>also</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magnetic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fields</w:t>
      </w:r>
      <w:proofErr w:type="spellEnd"/>
      <w:r w:rsidRPr="00164CDC">
        <w:rPr>
          <w:rFonts w:ascii="Segoe UI" w:hAnsi="Segoe UI" w:cs="Segoe UI"/>
          <w:color w:val="000000"/>
          <w:sz w:val="22"/>
        </w:rPr>
        <w:t xml:space="preserve"> up to 14 T </w:t>
      </w:r>
      <w:proofErr w:type="spellStart"/>
      <w:r w:rsidRPr="00164CDC">
        <w:rPr>
          <w:rFonts w:ascii="Segoe UI" w:hAnsi="Segoe UI" w:cs="Segoe UI"/>
          <w:color w:val="000000"/>
          <w:sz w:val="22"/>
        </w:rPr>
        <w:t>if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insert is </w:t>
      </w:r>
      <w:proofErr w:type="spellStart"/>
      <w:r w:rsidRPr="00164CDC">
        <w:rPr>
          <w:rFonts w:ascii="Segoe UI" w:hAnsi="Segoe UI" w:cs="Segoe UI"/>
          <w:color w:val="000000"/>
          <w:sz w:val="22"/>
        </w:rPr>
        <w:t>properly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calibrated</w:t>
      </w:r>
      <w:proofErr w:type="spellEnd"/>
      <w:r w:rsidRPr="00164CDC">
        <w:rPr>
          <w:rFonts w:ascii="Segoe UI" w:hAnsi="Segoe UI" w:cs="Segoe UI"/>
          <w:color w:val="000000"/>
          <w:sz w:val="22"/>
        </w:rPr>
        <w:t>.</w:t>
      </w:r>
    </w:p>
    <w:p w14:paraId="3FC729C9"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Accuracy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determined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conductance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has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upper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bound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either</w:t>
      </w:r>
      <w:proofErr w:type="spellEnd"/>
      <w:r w:rsidRPr="00164CDC">
        <w:rPr>
          <w:rFonts w:ascii="Segoe UI" w:hAnsi="Segoe UI" w:cs="Segoe UI"/>
          <w:color w:val="000000"/>
          <w:sz w:val="22"/>
        </w:rPr>
        <w:t xml:space="preserve"> 5%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smaller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fixed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values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listed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smaller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whichever</w:t>
      </w:r>
      <w:proofErr w:type="spellEnd"/>
      <w:r w:rsidRPr="00164CDC">
        <w:rPr>
          <w:rFonts w:ascii="Segoe UI" w:hAnsi="Segoe UI" w:cs="Segoe UI"/>
          <w:color w:val="000000"/>
          <w:sz w:val="22"/>
        </w:rPr>
        <w:t xml:space="preserve"> is </w:t>
      </w:r>
      <w:proofErr w:type="spellStart"/>
      <w:r w:rsidRPr="00164CDC">
        <w:rPr>
          <w:rFonts w:ascii="Segoe UI" w:hAnsi="Segoe UI" w:cs="Segoe UI"/>
          <w:color w:val="000000"/>
          <w:sz w:val="22"/>
        </w:rPr>
        <w:t>greater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fixed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values</w:t>
      </w:r>
      <w:proofErr w:type="spellEnd"/>
      <w:r w:rsidRPr="00164CDC">
        <w:rPr>
          <w:rFonts w:ascii="Segoe UI" w:hAnsi="Segoe UI" w:cs="Segoe UI"/>
          <w:color w:val="000000"/>
          <w:sz w:val="22"/>
        </w:rPr>
        <w:t xml:space="preserve"> are: 2 </w:t>
      </w:r>
      <w:proofErr w:type="spellStart"/>
      <w:r w:rsidRPr="00164CDC">
        <w:rPr>
          <w:rFonts w:ascii="Segoe UI" w:hAnsi="Segoe UI" w:cs="Segoe UI"/>
          <w:color w:val="000000"/>
          <w:sz w:val="22"/>
        </w:rPr>
        <w:t>μW</w:t>
      </w:r>
      <w:proofErr w:type="spellEnd"/>
      <w:r w:rsidRPr="00164CDC">
        <w:rPr>
          <w:rFonts w:ascii="Segoe UI" w:hAnsi="Segoe UI" w:cs="Segoe UI"/>
          <w:color w:val="000000"/>
          <w:sz w:val="22"/>
        </w:rPr>
        <w:t xml:space="preserve">/K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below</w:t>
      </w:r>
      <w:proofErr w:type="spellEnd"/>
      <w:r w:rsidRPr="00164CDC">
        <w:rPr>
          <w:rFonts w:ascii="Segoe UI" w:hAnsi="Segoe UI" w:cs="Segoe UI"/>
          <w:color w:val="000000"/>
          <w:sz w:val="22"/>
        </w:rPr>
        <w:t xml:space="preserve"> 15 K, 20 </w:t>
      </w:r>
      <w:proofErr w:type="spellStart"/>
      <w:r w:rsidRPr="00164CDC">
        <w:rPr>
          <w:rFonts w:ascii="Segoe UI" w:hAnsi="Segoe UI" w:cs="Segoe UI"/>
          <w:color w:val="000000"/>
          <w:sz w:val="22"/>
        </w:rPr>
        <w:t>μW</w:t>
      </w:r>
      <w:proofErr w:type="spellEnd"/>
      <w:r w:rsidRPr="00164CDC">
        <w:rPr>
          <w:rFonts w:ascii="Segoe UI" w:hAnsi="Segoe UI" w:cs="Segoe UI"/>
          <w:color w:val="000000"/>
          <w:sz w:val="22"/>
        </w:rPr>
        <w:t xml:space="preserve">/K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15 to 200 K, 0.5 mW/K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200 to 300 K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1 mW/K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higher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than</w:t>
      </w:r>
      <w:proofErr w:type="spellEnd"/>
      <w:r w:rsidRPr="00164CDC">
        <w:rPr>
          <w:rFonts w:ascii="Segoe UI" w:hAnsi="Segoe UI" w:cs="Segoe UI"/>
          <w:color w:val="000000"/>
          <w:sz w:val="22"/>
        </w:rPr>
        <w:t xml:space="preserve"> 300 K. </w:t>
      </w:r>
    </w:p>
    <w:p w14:paraId="4D040970"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estimated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dynamic</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ranges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conductance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normal </w:t>
      </w:r>
      <w:proofErr w:type="spellStart"/>
      <w:r w:rsidRPr="00164CDC">
        <w:rPr>
          <w:rFonts w:ascii="Segoe UI" w:hAnsi="Segoe UI" w:cs="Segoe UI"/>
          <w:color w:val="000000"/>
          <w:sz w:val="22"/>
        </w:rPr>
        <w:t>aspect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ratios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as </w:t>
      </w:r>
      <w:proofErr w:type="spellStart"/>
      <w:r w:rsidRPr="00164CDC">
        <w:rPr>
          <w:rFonts w:ascii="Segoe UI" w:hAnsi="Segoe UI" w:cs="Segoe UI"/>
          <w:color w:val="000000"/>
          <w:sz w:val="22"/>
        </w:rPr>
        <w:t>specified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greater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than</w:t>
      </w:r>
      <w:proofErr w:type="spellEnd"/>
      <w:r w:rsidRPr="00164CDC">
        <w:rPr>
          <w:rFonts w:ascii="Segoe UI" w:hAnsi="Segoe UI" w:cs="Segoe UI"/>
          <w:color w:val="000000"/>
          <w:sz w:val="22"/>
        </w:rPr>
        <w:t xml:space="preserve">: 1 to 25 mW/K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high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e.g</w:t>
      </w:r>
      <w:proofErr w:type="spellEnd"/>
      <w:r w:rsidRPr="00164CDC">
        <w:rPr>
          <w:rFonts w:ascii="Segoe UI" w:hAnsi="Segoe UI" w:cs="Segoe UI"/>
          <w:color w:val="000000"/>
          <w:sz w:val="22"/>
        </w:rPr>
        <w:t xml:space="preserve">. 400 K); 100 </w:t>
      </w:r>
      <w:proofErr w:type="spellStart"/>
      <w:r w:rsidRPr="00164CDC">
        <w:rPr>
          <w:rFonts w:ascii="Segoe UI" w:hAnsi="Segoe UI" w:cs="Segoe UI"/>
          <w:color w:val="000000"/>
          <w:sz w:val="22"/>
        </w:rPr>
        <w:t>μW</w:t>
      </w:r>
      <w:proofErr w:type="spellEnd"/>
      <w:r w:rsidRPr="00164CDC">
        <w:rPr>
          <w:rFonts w:ascii="Segoe UI" w:hAnsi="Segoe UI" w:cs="Segoe UI"/>
          <w:color w:val="000000"/>
          <w:sz w:val="22"/>
        </w:rPr>
        <w:t xml:space="preserve">/K to 100 mW/K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vicinity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50 K; 10 </w:t>
      </w:r>
      <w:proofErr w:type="spellStart"/>
      <w:r w:rsidRPr="00164CDC">
        <w:rPr>
          <w:rFonts w:ascii="Segoe UI" w:hAnsi="Segoe UI" w:cs="Segoe UI"/>
          <w:color w:val="000000"/>
          <w:sz w:val="22"/>
        </w:rPr>
        <w:t>μW</w:t>
      </w:r>
      <w:proofErr w:type="spellEnd"/>
      <w:r w:rsidRPr="00164CDC">
        <w:rPr>
          <w:rFonts w:ascii="Segoe UI" w:hAnsi="Segoe UI" w:cs="Segoe UI"/>
          <w:color w:val="000000"/>
          <w:sz w:val="22"/>
        </w:rPr>
        <w:t xml:space="preserve">/K to 1 mW/K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low</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e.g</w:t>
      </w:r>
      <w:proofErr w:type="spellEnd"/>
      <w:r w:rsidRPr="00164CDC">
        <w:rPr>
          <w:rFonts w:ascii="Segoe UI" w:hAnsi="Segoe UI" w:cs="Segoe UI"/>
          <w:color w:val="000000"/>
          <w:sz w:val="22"/>
        </w:rPr>
        <w:t>. 1.9 K)</w:t>
      </w:r>
    </w:p>
    <w:p w14:paraId="0CEB7A0C"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estimated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dynamic</w:t>
      </w:r>
      <w:proofErr w:type="spellEnd"/>
      <w:r w:rsidRPr="00164CDC">
        <w:rPr>
          <w:rFonts w:ascii="Segoe UI" w:hAnsi="Segoe UI" w:cs="Segoe UI"/>
          <w:color w:val="000000"/>
          <w:sz w:val="22"/>
        </w:rPr>
        <w:t xml:space="preserve"> range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conductivity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normal </w:t>
      </w:r>
      <w:proofErr w:type="spellStart"/>
      <w:r w:rsidRPr="00164CDC">
        <w:rPr>
          <w:rFonts w:ascii="Segoe UI" w:hAnsi="Segoe UI" w:cs="Segoe UI"/>
          <w:color w:val="000000"/>
          <w:sz w:val="22"/>
        </w:rPr>
        <w:t>aspect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ratios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0.1 to 250 W/</w:t>
      </w:r>
      <w:proofErr w:type="spellStart"/>
      <w:r w:rsidRPr="00164CDC">
        <w:rPr>
          <w:rFonts w:ascii="Segoe UI" w:hAnsi="Segoe UI" w:cs="Segoe UI"/>
          <w:color w:val="000000"/>
          <w:sz w:val="22"/>
        </w:rPr>
        <w:t>m∙K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greater</w:t>
      </w:r>
      <w:proofErr w:type="spellEnd"/>
      <w:r w:rsidRPr="00164CDC">
        <w:rPr>
          <w:rFonts w:ascii="Segoe UI" w:hAnsi="Segoe UI" w:cs="Segoe UI"/>
          <w:color w:val="000000"/>
          <w:sz w:val="22"/>
        </w:rPr>
        <w:t xml:space="preserve">) at T = 300 K.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module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allow</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mounting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both</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flat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pancake</w:t>
      </w:r>
      <w:proofErr w:type="spellEnd"/>
      <w:r w:rsidRPr="00164CDC">
        <w:rPr>
          <w:rFonts w:ascii="Segoe UI" w:hAnsi="Segoe UI" w:cs="Segoe UI"/>
          <w:color w:val="000000"/>
          <w:sz w:val="22"/>
        </w:rPr>
        <w:t xml:space="preserve">”-like) </w:t>
      </w:r>
      <w:proofErr w:type="spellStart"/>
      <w:r w:rsidRPr="00164CDC">
        <w:rPr>
          <w:rFonts w:ascii="Segoe UI" w:hAnsi="Segoe UI" w:cs="Segoe UI"/>
          <w:color w:val="000000"/>
          <w:sz w:val="22"/>
        </w:rPr>
        <w:t>and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long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(“rod”-like) to </w:t>
      </w:r>
      <w:proofErr w:type="spellStart"/>
      <w:r w:rsidRPr="00164CDC">
        <w:rPr>
          <w:rFonts w:ascii="Segoe UI" w:hAnsi="Segoe UI" w:cs="Segoe UI"/>
          <w:color w:val="000000"/>
          <w:sz w:val="22"/>
        </w:rPr>
        <w:t>increase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range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potentially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measurable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conductivities</w:t>
      </w:r>
      <w:proofErr w:type="spellEnd"/>
      <w:r w:rsidRPr="00164CDC">
        <w:rPr>
          <w:rFonts w:ascii="Segoe UI" w:hAnsi="Segoe UI" w:cs="Segoe UI"/>
          <w:color w:val="000000"/>
          <w:sz w:val="22"/>
        </w:rPr>
        <w:t>.</w:t>
      </w:r>
    </w:p>
    <w:p w14:paraId="1C67B541"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accuracy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coefficient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w:t>
      </w:r>
      <w:proofErr w:type="spellStart"/>
      <w:r w:rsidRPr="00164CDC">
        <w:rPr>
          <w:rFonts w:ascii="Segoe UI" w:hAnsi="Segoe UI" w:cs="Segoe UI"/>
          <w:color w:val="000000"/>
          <w:sz w:val="22"/>
        </w:rPr>
        <w:t>better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following</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accuracy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have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upper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bound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given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by</w:t>
      </w:r>
      <w:proofErr w:type="spellEnd"/>
      <w:r w:rsidRPr="00164CDC">
        <w:rPr>
          <w:rFonts w:ascii="Segoe UI" w:hAnsi="Segoe UI" w:cs="Segoe UI"/>
          <w:color w:val="000000"/>
          <w:sz w:val="22"/>
        </w:rPr>
        <w:t xml:space="preserve"> 5%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coefficient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value</w:t>
      </w:r>
      <w:proofErr w:type="spellEnd"/>
      <w:r w:rsidRPr="00164CDC">
        <w:rPr>
          <w:rFonts w:ascii="Segoe UI" w:hAnsi="Segoe UI" w:cs="Segoe UI"/>
          <w:color w:val="000000"/>
          <w:sz w:val="22"/>
        </w:rPr>
        <w:t xml:space="preserve">, 0.5 </w:t>
      </w:r>
      <w:proofErr w:type="spellStart"/>
      <w:r w:rsidRPr="00164CDC">
        <w:rPr>
          <w:rFonts w:ascii="Segoe UI" w:hAnsi="Segoe UI" w:cs="Segoe UI"/>
          <w:color w:val="000000"/>
          <w:sz w:val="22"/>
        </w:rPr>
        <w:t>μV</w:t>
      </w:r>
      <w:proofErr w:type="spellEnd"/>
      <w:r w:rsidRPr="00164CDC">
        <w:rPr>
          <w:rFonts w:ascii="Segoe UI" w:hAnsi="Segoe UI" w:cs="Segoe UI"/>
          <w:color w:val="000000"/>
          <w:sz w:val="22"/>
        </w:rPr>
        <w:t xml:space="preserve">/K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as </w:t>
      </w:r>
      <w:proofErr w:type="spellStart"/>
      <w:r w:rsidRPr="00164CDC">
        <w:rPr>
          <w:rFonts w:ascii="Segoe UI" w:hAnsi="Segoe UI" w:cs="Segoe UI"/>
          <w:color w:val="000000"/>
          <w:sz w:val="22"/>
        </w:rPr>
        <w:t>determined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error</w:t>
      </w:r>
      <w:proofErr w:type="spellEnd"/>
      <w:r w:rsidRPr="00164CDC">
        <w:rPr>
          <w:rFonts w:ascii="Segoe UI" w:hAnsi="Segoe UI" w:cs="Segoe UI"/>
          <w:color w:val="000000"/>
          <w:sz w:val="22"/>
        </w:rPr>
        <w:t xml:space="preserve"> in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voltage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2 </w:t>
      </w:r>
      <w:proofErr w:type="spellStart"/>
      <w:r w:rsidRPr="00164CDC">
        <w:rPr>
          <w:rFonts w:ascii="Segoe UI" w:hAnsi="Segoe UI" w:cs="Segoe UI"/>
          <w:color w:val="000000"/>
          <w:sz w:val="22"/>
        </w:rPr>
        <w:t>μV</w:t>
      </w:r>
      <w:proofErr w:type="spellEnd"/>
      <w:r w:rsidRPr="00164CDC">
        <w:rPr>
          <w:rFonts w:ascii="Segoe UI" w:hAnsi="Segoe UI" w:cs="Segoe UI"/>
          <w:color w:val="000000"/>
          <w:sz w:val="22"/>
        </w:rPr>
        <w:t>.</w:t>
      </w:r>
    </w:p>
    <w:p w14:paraId="4104FAF7"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estimated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dynamic</w:t>
      </w:r>
      <w:proofErr w:type="spellEnd"/>
      <w:r w:rsidRPr="00164CDC">
        <w:rPr>
          <w:rFonts w:ascii="Segoe UI" w:hAnsi="Segoe UI" w:cs="Segoe UI"/>
          <w:color w:val="000000"/>
          <w:sz w:val="22"/>
        </w:rPr>
        <w:t xml:space="preserve"> range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Seebeck</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coefficient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a normal </w:t>
      </w:r>
      <w:proofErr w:type="spellStart"/>
      <w:r w:rsidRPr="00164CDC">
        <w:rPr>
          <w:rFonts w:ascii="Segoe UI" w:hAnsi="Segoe UI" w:cs="Segoe UI"/>
          <w:color w:val="000000"/>
          <w:sz w:val="22"/>
        </w:rPr>
        <w:t>aspect</w:t>
      </w:r>
      <w:proofErr w:type="spellEnd"/>
      <w:r w:rsidRPr="00164CDC">
        <w:rPr>
          <w:rFonts w:ascii="Segoe UI" w:hAnsi="Segoe UI" w:cs="Segoe UI"/>
          <w:color w:val="000000"/>
          <w:sz w:val="22"/>
        </w:rPr>
        <w:t xml:space="preserve"> ratio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at </w:t>
      </w:r>
      <w:proofErr w:type="spellStart"/>
      <w:r w:rsidRPr="00164CDC">
        <w:rPr>
          <w:rFonts w:ascii="Segoe UI" w:hAnsi="Segoe UI" w:cs="Segoe UI"/>
          <w:color w:val="000000"/>
          <w:sz w:val="22"/>
        </w:rPr>
        <w:t>least</w:t>
      </w:r>
      <w:proofErr w:type="spellEnd"/>
      <w:r w:rsidRPr="00164CDC">
        <w:rPr>
          <w:rFonts w:ascii="Segoe UI" w:hAnsi="Segoe UI" w:cs="Segoe UI"/>
          <w:color w:val="000000"/>
          <w:sz w:val="22"/>
        </w:rPr>
        <w:t xml:space="preserve"> 1 </w:t>
      </w:r>
      <w:proofErr w:type="spellStart"/>
      <w:r w:rsidRPr="00164CDC">
        <w:rPr>
          <w:rFonts w:ascii="Segoe UI" w:hAnsi="Segoe UI" w:cs="Segoe UI"/>
          <w:color w:val="000000"/>
          <w:sz w:val="22"/>
        </w:rPr>
        <w:t>μV</w:t>
      </w:r>
      <w:proofErr w:type="spellEnd"/>
      <w:r w:rsidRPr="00164CDC">
        <w:rPr>
          <w:rFonts w:ascii="Segoe UI" w:hAnsi="Segoe UI" w:cs="Segoe UI"/>
          <w:color w:val="000000"/>
          <w:sz w:val="22"/>
        </w:rPr>
        <w:t>/K to 1 V/K.</w:t>
      </w:r>
    </w:p>
    <w:p w14:paraId="1B740DDC"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precision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electrical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resistance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0.01%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better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1 Ω at </w:t>
      </w:r>
      <w:proofErr w:type="spellStart"/>
      <w:r w:rsidRPr="00164CDC">
        <w:rPr>
          <w:rFonts w:ascii="Segoe UI" w:hAnsi="Segoe UI" w:cs="Segoe UI"/>
          <w:color w:val="000000"/>
          <w:sz w:val="22"/>
        </w:rPr>
        <w:t>an</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electrical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current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200 </w:t>
      </w:r>
      <w:proofErr w:type="spellStart"/>
      <w:r w:rsidRPr="00164CDC">
        <w:rPr>
          <w:rFonts w:ascii="Segoe UI" w:hAnsi="Segoe UI" w:cs="Segoe UI"/>
          <w:color w:val="000000"/>
          <w:sz w:val="22"/>
        </w:rPr>
        <w:t>μA</w:t>
      </w:r>
      <w:proofErr w:type="spellEnd"/>
      <w:r w:rsidRPr="00164CDC">
        <w:rPr>
          <w:rFonts w:ascii="Segoe UI" w:hAnsi="Segoe UI" w:cs="Segoe UI"/>
          <w:color w:val="000000"/>
          <w:sz w:val="22"/>
        </w:rPr>
        <w:t>.</w:t>
      </w:r>
    </w:p>
    <w:p w14:paraId="527CFB13"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estimated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dynamical</w:t>
      </w:r>
      <w:proofErr w:type="spellEnd"/>
      <w:r w:rsidRPr="00164CDC">
        <w:rPr>
          <w:rFonts w:ascii="Segoe UI" w:hAnsi="Segoe UI" w:cs="Segoe UI"/>
          <w:color w:val="000000"/>
          <w:sz w:val="22"/>
        </w:rPr>
        <w:t xml:space="preserve"> range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electrical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resistance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10 </w:t>
      </w:r>
      <w:proofErr w:type="spellStart"/>
      <w:r w:rsidRPr="00164CDC">
        <w:rPr>
          <w:rFonts w:ascii="Segoe UI" w:hAnsi="Segoe UI" w:cs="Segoe UI"/>
          <w:color w:val="000000"/>
          <w:sz w:val="22"/>
        </w:rPr>
        <w:t>μΩ</w:t>
      </w:r>
      <w:proofErr w:type="spellEnd"/>
      <w:r w:rsidRPr="00164CDC">
        <w:rPr>
          <w:rFonts w:ascii="Segoe UI" w:hAnsi="Segoe UI" w:cs="Segoe UI"/>
          <w:color w:val="000000"/>
          <w:sz w:val="22"/>
        </w:rPr>
        <w:t xml:space="preserve"> to 5 MΩ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samples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with</w:t>
      </w:r>
      <w:proofErr w:type="spellEnd"/>
      <w:r w:rsidRPr="00164CDC">
        <w:rPr>
          <w:rFonts w:ascii="Segoe UI" w:hAnsi="Segoe UI" w:cs="Segoe UI"/>
          <w:color w:val="000000"/>
          <w:sz w:val="22"/>
        </w:rPr>
        <w:t xml:space="preserve"> a normal </w:t>
      </w:r>
      <w:proofErr w:type="spellStart"/>
      <w:r w:rsidRPr="00164CDC">
        <w:rPr>
          <w:rFonts w:ascii="Segoe UI" w:hAnsi="Segoe UI" w:cs="Segoe UI"/>
          <w:color w:val="000000"/>
          <w:sz w:val="22"/>
        </w:rPr>
        <w:t>aspect</w:t>
      </w:r>
      <w:proofErr w:type="spellEnd"/>
      <w:r w:rsidRPr="00164CDC">
        <w:rPr>
          <w:rFonts w:ascii="Segoe UI" w:hAnsi="Segoe UI" w:cs="Segoe UI"/>
          <w:color w:val="000000"/>
          <w:sz w:val="22"/>
        </w:rPr>
        <w:t xml:space="preserve"> ratio.</w:t>
      </w:r>
    </w:p>
    <w:p w14:paraId="207C592C" w14:textId="77777777" w:rsid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typical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accuracy</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determined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thermoelectric</w:t>
      </w:r>
      <w:proofErr w:type="spellEnd"/>
      <w:r w:rsidRPr="00164CDC">
        <w:rPr>
          <w:rFonts w:ascii="Segoe UI" w:hAnsi="Segoe UI" w:cs="Segoe UI"/>
          <w:color w:val="000000"/>
          <w:sz w:val="22"/>
        </w:rPr>
        <w:t xml:space="preserve"> figure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merit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be 15 % </w:t>
      </w:r>
      <w:proofErr w:type="spellStart"/>
      <w:r w:rsidRPr="00164CDC">
        <w:rPr>
          <w:rFonts w:ascii="Segoe UI" w:hAnsi="Segoe UI" w:cs="Segoe UI"/>
          <w:color w:val="000000"/>
          <w:sz w:val="22"/>
        </w:rPr>
        <w:t>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better</w:t>
      </w:r>
      <w:proofErr w:type="spellEnd"/>
    </w:p>
    <w:p w14:paraId="419F78FC" w14:textId="36D13FDE" w:rsidR="007A1508" w:rsidRPr="00164CDC" w:rsidRDefault="007A1508" w:rsidP="00D93FEA">
      <w:pPr>
        <w:pStyle w:val="ListParagraph"/>
        <w:numPr>
          <w:ilvl w:val="0"/>
          <w:numId w:val="29"/>
        </w:numPr>
        <w:rPr>
          <w:rFonts w:ascii="Segoe UI" w:hAnsi="Segoe UI" w:cs="Segoe UI"/>
          <w:color w:val="000000"/>
          <w:sz w:val="22"/>
        </w:rPr>
      </w:pPr>
      <w:proofErr w:type="spellStart"/>
      <w:r w:rsidRPr="00164CDC">
        <w:rPr>
          <w:rFonts w:ascii="Segoe UI" w:hAnsi="Segoe UI" w:cs="Segoe UI"/>
          <w:color w:val="000000"/>
          <w:sz w:val="22"/>
        </w:rPr>
        <w:t>The</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measurement</w:t>
      </w:r>
      <w:proofErr w:type="spellEnd"/>
      <w:r w:rsidRPr="00164CDC">
        <w:rPr>
          <w:rFonts w:ascii="Segoe UI" w:hAnsi="Segoe UI" w:cs="Segoe UI"/>
          <w:color w:val="000000"/>
          <w:sz w:val="22"/>
        </w:rPr>
        <w:t xml:space="preserve"> module </w:t>
      </w:r>
      <w:proofErr w:type="spellStart"/>
      <w:r w:rsidRPr="00164CDC">
        <w:rPr>
          <w:rFonts w:ascii="Segoe UI" w:hAnsi="Segoe UI" w:cs="Segoe UI"/>
          <w:color w:val="000000"/>
          <w:sz w:val="22"/>
        </w:rPr>
        <w:t>should</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support</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thermal</w:t>
      </w:r>
      <w:proofErr w:type="spellEnd"/>
      <w:r w:rsidRPr="00164CDC">
        <w:rPr>
          <w:rFonts w:ascii="Segoe UI" w:hAnsi="Segoe UI" w:cs="Segoe UI"/>
          <w:color w:val="000000"/>
          <w:sz w:val="22"/>
        </w:rPr>
        <w:t xml:space="preserve"> transport </w:t>
      </w:r>
      <w:proofErr w:type="spellStart"/>
      <w:r w:rsidRPr="00164CDC">
        <w:rPr>
          <w:rFonts w:ascii="Segoe UI" w:hAnsi="Segoe UI" w:cs="Segoe UI"/>
          <w:color w:val="000000"/>
          <w:sz w:val="22"/>
        </w:rPr>
        <w:t>measurements</w:t>
      </w:r>
      <w:proofErr w:type="spellEnd"/>
      <w:r w:rsidRPr="00164CDC">
        <w:rPr>
          <w:rFonts w:ascii="Segoe UI" w:hAnsi="Segoe UI" w:cs="Segoe UI"/>
          <w:color w:val="000000"/>
          <w:sz w:val="22"/>
        </w:rPr>
        <w:t xml:space="preserve"> at </w:t>
      </w:r>
      <w:proofErr w:type="spellStart"/>
      <w:r w:rsidRPr="00164CDC">
        <w:rPr>
          <w:rFonts w:ascii="Segoe UI" w:hAnsi="Segoe UI" w:cs="Segoe UI"/>
          <w:color w:val="000000"/>
          <w:sz w:val="22"/>
        </w:rPr>
        <w:t>typical</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slew</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rates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of</w:t>
      </w:r>
      <w:proofErr w:type="spellEnd"/>
      <w:r w:rsidRPr="00164CDC">
        <w:rPr>
          <w:rFonts w:ascii="Segoe UI" w:hAnsi="Segoe UI" w:cs="Segoe UI"/>
          <w:color w:val="000000"/>
          <w:sz w:val="22"/>
        </w:rPr>
        <w:t xml:space="preserve"> ± 0.5 K/min </w:t>
      </w:r>
      <w:proofErr w:type="spellStart"/>
      <w:r w:rsidRPr="00164CDC">
        <w:rPr>
          <w:rFonts w:ascii="Segoe UI" w:hAnsi="Segoe UI" w:cs="Segoe UI"/>
          <w:color w:val="000000"/>
          <w:sz w:val="22"/>
        </w:rPr>
        <w:t>for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greater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than</w:t>
      </w:r>
      <w:proofErr w:type="spellEnd"/>
      <w:r w:rsidRPr="00164CDC">
        <w:rPr>
          <w:rFonts w:ascii="Segoe UI" w:hAnsi="Segoe UI" w:cs="Segoe UI"/>
          <w:color w:val="000000"/>
          <w:sz w:val="22"/>
        </w:rPr>
        <w:t xml:space="preserve"> 20 K </w:t>
      </w:r>
      <w:proofErr w:type="spellStart"/>
      <w:r w:rsidRPr="00164CDC">
        <w:rPr>
          <w:rFonts w:ascii="Segoe UI" w:hAnsi="Segoe UI" w:cs="Segoe UI"/>
          <w:color w:val="000000"/>
          <w:sz w:val="22"/>
        </w:rPr>
        <w:t>and</w:t>
      </w:r>
      <w:proofErr w:type="spellEnd"/>
      <w:r w:rsidR="0065704D">
        <w:rPr>
          <w:rFonts w:ascii="Segoe UI" w:hAnsi="Segoe UI" w:cs="Segoe UI"/>
          <w:color w:val="000000"/>
          <w:sz w:val="22"/>
        </w:rPr>
        <w:t xml:space="preserve"> </w:t>
      </w:r>
      <w:r w:rsidRPr="00164CDC">
        <w:rPr>
          <w:rFonts w:ascii="Segoe UI" w:hAnsi="Segoe UI" w:cs="Segoe UI"/>
          <w:color w:val="000000"/>
          <w:sz w:val="22"/>
        </w:rPr>
        <w:t xml:space="preserve">±0.2 K/min at </w:t>
      </w:r>
      <w:proofErr w:type="spellStart"/>
      <w:r w:rsidRPr="00164CDC">
        <w:rPr>
          <w:rFonts w:ascii="Segoe UI" w:hAnsi="Segoe UI" w:cs="Segoe UI"/>
          <w:color w:val="000000"/>
          <w:sz w:val="22"/>
        </w:rPr>
        <w:t>temperatures</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smaller</w:t>
      </w:r>
      <w:proofErr w:type="spellEnd"/>
      <w:r w:rsidRPr="00164CDC">
        <w:rPr>
          <w:rFonts w:ascii="Segoe UI" w:hAnsi="Segoe UI" w:cs="Segoe UI"/>
          <w:color w:val="000000"/>
          <w:sz w:val="22"/>
        </w:rPr>
        <w:t xml:space="preserve"> </w:t>
      </w:r>
      <w:proofErr w:type="spellStart"/>
      <w:r w:rsidRPr="00164CDC">
        <w:rPr>
          <w:rFonts w:ascii="Segoe UI" w:hAnsi="Segoe UI" w:cs="Segoe UI"/>
          <w:color w:val="000000"/>
          <w:sz w:val="22"/>
        </w:rPr>
        <w:t>than</w:t>
      </w:r>
      <w:proofErr w:type="spellEnd"/>
      <w:r w:rsidRPr="00164CDC">
        <w:rPr>
          <w:rFonts w:ascii="Segoe UI" w:hAnsi="Segoe UI" w:cs="Segoe UI"/>
          <w:color w:val="000000"/>
          <w:sz w:val="22"/>
        </w:rPr>
        <w:t xml:space="preserve"> 20 K.</w:t>
      </w:r>
    </w:p>
    <w:p w14:paraId="1DF1432D" w14:textId="148C09A9" w:rsidR="007A1508" w:rsidRDefault="007A1508" w:rsidP="00F13144">
      <w:pPr>
        <w:spacing w:line="260" w:lineRule="atLeast"/>
        <w:jc w:val="both"/>
        <w:rPr>
          <w:rFonts w:ascii="Segoe UI" w:hAnsi="Segoe UI" w:cs="Segoe UI"/>
          <w:color w:val="000000"/>
          <w:sz w:val="22"/>
        </w:rPr>
      </w:pPr>
      <w:r>
        <w:rPr>
          <w:rFonts w:ascii="Segoe UI" w:hAnsi="Segoe UI" w:cs="Segoe UI"/>
          <w:color w:val="000000"/>
          <w:sz w:val="22"/>
        </w:rPr>
        <w:t> </w:t>
      </w:r>
    </w:p>
    <w:p w14:paraId="5B5B52FD" w14:textId="77777777" w:rsidR="0065704D" w:rsidRDefault="0065704D" w:rsidP="00F13144">
      <w:pPr>
        <w:spacing w:line="260" w:lineRule="atLeast"/>
        <w:jc w:val="both"/>
        <w:rPr>
          <w:rFonts w:ascii="Segoe UI" w:hAnsi="Segoe UI" w:cs="Segoe UI"/>
          <w:color w:val="000000"/>
          <w:sz w:val="22"/>
        </w:rPr>
      </w:pPr>
    </w:p>
    <w:p w14:paraId="4BAAD0D7" w14:textId="77777777" w:rsidR="007A1508" w:rsidRDefault="007A1508" w:rsidP="00F13144">
      <w:pPr>
        <w:spacing w:line="260" w:lineRule="atLeast"/>
        <w:jc w:val="both"/>
        <w:rPr>
          <w:rFonts w:ascii="Segoe UI" w:hAnsi="Segoe UI" w:cs="Segoe UI"/>
          <w:b/>
          <w:bCs/>
          <w:color w:val="000000"/>
          <w:sz w:val="22"/>
          <w:u w:val="single"/>
        </w:rPr>
      </w:pPr>
      <w:r>
        <w:rPr>
          <w:rFonts w:ascii="Segoe UI" w:hAnsi="Segoe UI" w:cs="Segoe UI"/>
          <w:b/>
          <w:bCs/>
          <w:color w:val="000000"/>
          <w:sz w:val="22"/>
          <w:u w:val="single"/>
        </w:rPr>
        <w:lastRenderedPageBreak/>
        <w:t xml:space="preserve">Horizontal </w:t>
      </w:r>
      <w:proofErr w:type="spellStart"/>
      <w:r>
        <w:rPr>
          <w:rFonts w:ascii="Segoe UI" w:hAnsi="Segoe UI" w:cs="Segoe UI"/>
          <w:b/>
          <w:bCs/>
          <w:color w:val="000000"/>
          <w:sz w:val="22"/>
          <w:u w:val="single"/>
        </w:rPr>
        <w:t>rotator</w:t>
      </w:r>
      <w:proofErr w:type="spellEnd"/>
      <w:r>
        <w:rPr>
          <w:rFonts w:ascii="Segoe UI" w:hAnsi="Segoe UI" w:cs="Segoe UI"/>
          <w:b/>
          <w:bCs/>
          <w:color w:val="000000"/>
          <w:sz w:val="22"/>
          <w:u w:val="single"/>
        </w:rPr>
        <w:t xml:space="preserve"> – module </w:t>
      </w:r>
      <w:proofErr w:type="spellStart"/>
      <w:r>
        <w:rPr>
          <w:rFonts w:ascii="Segoe UI" w:hAnsi="Segoe UI" w:cs="Segoe UI"/>
          <w:b/>
          <w:bCs/>
          <w:color w:val="000000"/>
          <w:sz w:val="22"/>
          <w:u w:val="single"/>
        </w:rPr>
        <w:t>requirements</w:t>
      </w:r>
      <w:proofErr w:type="spellEnd"/>
    </w:p>
    <w:p w14:paraId="258B44AB"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module/</w:t>
      </w:r>
      <w:proofErr w:type="spellStart"/>
      <w:r w:rsidRPr="008256E0">
        <w:rPr>
          <w:rFonts w:ascii="Segoe UI" w:hAnsi="Segoe UI" w:cs="Segoe UI"/>
          <w:color w:val="000000"/>
          <w:sz w:val="22"/>
        </w:rPr>
        <w:t>option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allows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angular</w:t>
      </w:r>
      <w:proofErr w:type="spellEnd"/>
      <w:r w:rsidRPr="008256E0">
        <w:rPr>
          <w:rFonts w:ascii="Segoe UI" w:hAnsi="Segoe UI" w:cs="Segoe UI"/>
          <w:color w:val="000000"/>
          <w:sz w:val="22"/>
        </w:rPr>
        <w:t xml:space="preserve"> dependence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electrical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resistivity</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via a </w:t>
      </w:r>
      <w:proofErr w:type="spellStart"/>
      <w:r w:rsidRPr="008256E0">
        <w:rPr>
          <w:rFonts w:ascii="Segoe UI" w:hAnsi="Segoe UI" w:cs="Segoe UI"/>
          <w:color w:val="000000"/>
          <w:sz w:val="22"/>
        </w:rPr>
        <w:t>motorized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rotator</w:t>
      </w:r>
      <w:proofErr w:type="spellEnd"/>
      <w:r w:rsidRPr="008256E0">
        <w:rPr>
          <w:rFonts w:ascii="Segoe UI" w:hAnsi="Segoe UI" w:cs="Segoe UI"/>
          <w:color w:val="000000"/>
          <w:sz w:val="22"/>
        </w:rPr>
        <w:t>.</w:t>
      </w:r>
    </w:p>
    <w:p w14:paraId="45528CC9"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rotation</w:t>
      </w:r>
      <w:proofErr w:type="spellEnd"/>
      <w:r w:rsidRPr="008256E0">
        <w:rPr>
          <w:rFonts w:ascii="Segoe UI" w:hAnsi="Segoe UI" w:cs="Segoe UI"/>
          <w:color w:val="000000"/>
          <w:sz w:val="22"/>
        </w:rPr>
        <w:t xml:space="preserve"> is </w:t>
      </w:r>
      <w:proofErr w:type="spellStart"/>
      <w:r w:rsidRPr="008256E0">
        <w:rPr>
          <w:rFonts w:ascii="Segoe UI" w:hAnsi="Segoe UI" w:cs="Segoe UI"/>
          <w:color w:val="000000"/>
          <w:sz w:val="22"/>
        </w:rPr>
        <w:t>around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axis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perpendicular</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applied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field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integrated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system</w:t>
      </w:r>
      <w:proofErr w:type="spellEnd"/>
      <w:r w:rsidRPr="008256E0">
        <w:rPr>
          <w:rFonts w:ascii="Segoe UI" w:hAnsi="Segoe UI" w:cs="Segoe UI"/>
          <w:color w:val="000000"/>
          <w:sz w:val="22"/>
        </w:rPr>
        <w:t>.</w:t>
      </w:r>
    </w:p>
    <w:p w14:paraId="7C509964"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Automated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operation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where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system</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can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record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accurate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angular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positions</w:t>
      </w:r>
      <w:proofErr w:type="spellEnd"/>
      <w:r w:rsidRPr="008256E0">
        <w:rPr>
          <w:rFonts w:ascii="Segoe UI" w:hAnsi="Segoe UI" w:cs="Segoe UI"/>
          <w:color w:val="000000"/>
          <w:sz w:val="22"/>
        </w:rPr>
        <w:t xml:space="preserve"> (via </w:t>
      </w:r>
      <w:proofErr w:type="spellStart"/>
      <w:r w:rsidRPr="008256E0">
        <w:rPr>
          <w:rFonts w:ascii="Segoe UI" w:hAnsi="Segoe UI" w:cs="Segoe UI"/>
          <w:color w:val="000000"/>
          <w:sz w:val="22"/>
        </w:rPr>
        <w:t>an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automated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encoder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temperatures</w:t>
      </w:r>
      <w:proofErr w:type="spellEnd"/>
      <w:r w:rsidRPr="008256E0">
        <w:rPr>
          <w:rFonts w:ascii="Segoe UI" w:hAnsi="Segoe UI" w:cs="Segoe UI"/>
          <w:color w:val="000000"/>
          <w:sz w:val="22"/>
        </w:rPr>
        <w:t xml:space="preserve"> (via </w:t>
      </w:r>
      <w:proofErr w:type="spellStart"/>
      <w:r w:rsidRPr="008256E0">
        <w:rPr>
          <w:rFonts w:ascii="Segoe UI" w:hAnsi="Segoe UI" w:cs="Segoe UI"/>
          <w:color w:val="000000"/>
          <w:sz w:val="22"/>
        </w:rPr>
        <w:t>an</w:t>
      </w:r>
      <w:proofErr w:type="spellEnd"/>
      <w:r w:rsidRPr="008256E0">
        <w:rPr>
          <w:rFonts w:ascii="Segoe UI" w:hAnsi="Segoe UI" w:cs="Segoe UI"/>
          <w:color w:val="000000"/>
          <w:sz w:val="22"/>
        </w:rPr>
        <w:t xml:space="preserve"> on-</w:t>
      </w:r>
      <w:proofErr w:type="spellStart"/>
      <w:r w:rsidRPr="008256E0">
        <w:rPr>
          <w:rFonts w:ascii="Segoe UI" w:hAnsi="Segoe UI" w:cs="Segoe UI"/>
          <w:color w:val="000000"/>
          <w:sz w:val="22"/>
        </w:rPr>
        <w:t>board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thermometer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near</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system</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can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collect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data </w:t>
      </w:r>
      <w:proofErr w:type="spellStart"/>
      <w:r w:rsidRPr="008256E0">
        <w:rPr>
          <w:rFonts w:ascii="Segoe UI" w:hAnsi="Segoe UI" w:cs="Segoe UI"/>
          <w:color w:val="000000"/>
          <w:sz w:val="22"/>
        </w:rPr>
        <w:t>for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several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angular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sweeps</w:t>
      </w:r>
      <w:proofErr w:type="spellEnd"/>
      <w:r w:rsidRPr="008256E0">
        <w:rPr>
          <w:rFonts w:ascii="Segoe UI" w:hAnsi="Segoe UI" w:cs="Segoe UI"/>
          <w:color w:val="000000"/>
          <w:sz w:val="22"/>
        </w:rPr>
        <w:t xml:space="preserve"> at </w:t>
      </w:r>
      <w:proofErr w:type="spellStart"/>
      <w:r w:rsidRPr="008256E0">
        <w:rPr>
          <w:rFonts w:ascii="Segoe UI" w:hAnsi="Segoe UI" w:cs="Segoe UI"/>
          <w:color w:val="000000"/>
          <w:sz w:val="22"/>
        </w:rPr>
        <w:t>different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temperatures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automatically</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without</w:t>
      </w:r>
      <w:proofErr w:type="spellEnd"/>
      <w:r w:rsidRPr="008256E0">
        <w:rPr>
          <w:rFonts w:ascii="Segoe UI" w:hAnsi="Segoe UI" w:cs="Segoe UI"/>
          <w:color w:val="000000"/>
          <w:sz w:val="22"/>
        </w:rPr>
        <w:t xml:space="preserve"> operator </w:t>
      </w:r>
      <w:proofErr w:type="spellStart"/>
      <w:r w:rsidRPr="008256E0">
        <w:rPr>
          <w:rFonts w:ascii="Segoe UI" w:hAnsi="Segoe UI" w:cs="Segoe UI"/>
          <w:color w:val="000000"/>
          <w:sz w:val="22"/>
        </w:rPr>
        <w:t>intervention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presence</w:t>
      </w:r>
      <w:proofErr w:type="spellEnd"/>
      <w:r w:rsidRPr="008256E0">
        <w:rPr>
          <w:rFonts w:ascii="Segoe UI" w:hAnsi="Segoe UI" w:cs="Segoe UI"/>
          <w:color w:val="000000"/>
          <w:sz w:val="22"/>
        </w:rPr>
        <w:t>.</w:t>
      </w:r>
    </w:p>
    <w:p w14:paraId="3E9CE296"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software </w:t>
      </w:r>
      <w:proofErr w:type="spellStart"/>
      <w:r w:rsidRPr="008256E0">
        <w:rPr>
          <w:rFonts w:ascii="Segoe UI" w:hAnsi="Segoe UI" w:cs="Segoe UI"/>
          <w:color w:val="000000"/>
          <w:sz w:val="22"/>
        </w:rPr>
        <w:t>allows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simple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programming</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several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angular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sweeps</w:t>
      </w:r>
      <w:proofErr w:type="spellEnd"/>
      <w:r w:rsidRPr="008256E0">
        <w:rPr>
          <w:rFonts w:ascii="Segoe UI" w:hAnsi="Segoe UI" w:cs="Segoe UI"/>
          <w:color w:val="000000"/>
          <w:sz w:val="22"/>
        </w:rPr>
        <w:t xml:space="preserve"> at </w:t>
      </w:r>
      <w:proofErr w:type="spellStart"/>
      <w:r w:rsidRPr="008256E0">
        <w:rPr>
          <w:rFonts w:ascii="Segoe UI" w:hAnsi="Segoe UI" w:cs="Segoe UI"/>
          <w:color w:val="000000"/>
          <w:sz w:val="22"/>
        </w:rPr>
        <w:t>different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temperatures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several</w:t>
      </w:r>
      <w:proofErr w:type="spellEnd"/>
      <w:r w:rsidRPr="008256E0">
        <w:rPr>
          <w:rFonts w:ascii="Segoe UI" w:hAnsi="Segoe UI" w:cs="Segoe UI"/>
          <w:color w:val="000000"/>
          <w:sz w:val="22"/>
        </w:rPr>
        <w:t xml:space="preserve"> temperature </w:t>
      </w:r>
      <w:proofErr w:type="spellStart"/>
      <w:r w:rsidRPr="008256E0">
        <w:rPr>
          <w:rFonts w:ascii="Segoe UI" w:hAnsi="Segoe UI" w:cs="Segoe UI"/>
          <w:color w:val="000000"/>
          <w:sz w:val="22"/>
        </w:rPr>
        <w:t>sweeps</w:t>
      </w:r>
      <w:proofErr w:type="spellEnd"/>
      <w:r w:rsidRPr="008256E0">
        <w:rPr>
          <w:rFonts w:ascii="Segoe UI" w:hAnsi="Segoe UI" w:cs="Segoe UI"/>
          <w:color w:val="000000"/>
          <w:sz w:val="22"/>
        </w:rPr>
        <w:t xml:space="preserve"> at </w:t>
      </w:r>
      <w:proofErr w:type="spellStart"/>
      <w:r w:rsidRPr="008256E0">
        <w:rPr>
          <w:rFonts w:ascii="Segoe UI" w:hAnsi="Segoe UI" w:cs="Segoe UI"/>
          <w:color w:val="000000"/>
          <w:sz w:val="22"/>
        </w:rPr>
        <w:t>different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angles</w:t>
      </w:r>
      <w:proofErr w:type="spellEnd"/>
      <w:r w:rsidRPr="008256E0">
        <w:rPr>
          <w:rFonts w:ascii="Segoe UI" w:hAnsi="Segoe UI" w:cs="Segoe UI"/>
          <w:color w:val="000000"/>
          <w:sz w:val="22"/>
        </w:rPr>
        <w:t>.</w:t>
      </w:r>
    </w:p>
    <w:p w14:paraId="5E961E43"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horizontal </w:t>
      </w:r>
      <w:proofErr w:type="spellStart"/>
      <w:r w:rsidRPr="008256E0">
        <w:rPr>
          <w:rFonts w:ascii="Segoe UI" w:hAnsi="Segoe UI" w:cs="Segoe UI"/>
          <w:color w:val="000000"/>
          <w:sz w:val="22"/>
        </w:rPr>
        <w:t>rotator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work</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that</w:t>
      </w:r>
      <w:proofErr w:type="spellEnd"/>
      <w:r w:rsidRPr="008256E0">
        <w:rPr>
          <w:rFonts w:ascii="Segoe UI" w:hAnsi="Segoe UI" w:cs="Segoe UI"/>
          <w:color w:val="000000"/>
          <w:sz w:val="22"/>
        </w:rPr>
        <w:t xml:space="preserve"> is </w:t>
      </w:r>
      <w:proofErr w:type="spellStart"/>
      <w:r w:rsidRPr="008256E0">
        <w:rPr>
          <w:rFonts w:ascii="Segoe UI" w:hAnsi="Segoe UI" w:cs="Segoe UI"/>
          <w:color w:val="000000"/>
          <w:sz w:val="22"/>
        </w:rPr>
        <w:t>enable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simple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with</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included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electrical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resistivity</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options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provided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with</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integrated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system</w:t>
      </w:r>
      <w:proofErr w:type="spellEnd"/>
      <w:r w:rsidRPr="008256E0">
        <w:rPr>
          <w:rFonts w:ascii="Segoe UI" w:hAnsi="Segoe UI" w:cs="Segoe UI"/>
          <w:color w:val="000000"/>
          <w:sz w:val="22"/>
        </w:rPr>
        <w:t>.</w:t>
      </w:r>
    </w:p>
    <w:p w14:paraId="76FC58B4"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hardware is </w:t>
      </w:r>
      <w:proofErr w:type="spellStart"/>
      <w:r w:rsidRPr="008256E0">
        <w:rPr>
          <w:rFonts w:ascii="Segoe UI" w:hAnsi="Segoe UI" w:cs="Segoe UI"/>
          <w:color w:val="000000"/>
          <w:sz w:val="22"/>
        </w:rPr>
        <w:t>designed</w:t>
      </w:r>
      <w:proofErr w:type="spellEnd"/>
      <w:r w:rsidRPr="008256E0">
        <w:rPr>
          <w:rFonts w:ascii="Segoe UI" w:hAnsi="Segoe UI" w:cs="Segoe UI"/>
          <w:color w:val="000000"/>
          <w:sz w:val="22"/>
        </w:rPr>
        <w:t xml:space="preserve"> in </w:t>
      </w:r>
      <w:proofErr w:type="spellStart"/>
      <w:r w:rsidRPr="008256E0">
        <w:rPr>
          <w:rFonts w:ascii="Segoe UI" w:hAnsi="Segoe UI" w:cs="Segoe UI"/>
          <w:color w:val="000000"/>
          <w:sz w:val="22"/>
        </w:rPr>
        <w:t>such</w:t>
      </w:r>
      <w:proofErr w:type="spellEnd"/>
      <w:r w:rsidRPr="008256E0">
        <w:rPr>
          <w:rFonts w:ascii="Segoe UI" w:hAnsi="Segoe UI" w:cs="Segoe UI"/>
          <w:color w:val="000000"/>
          <w:sz w:val="22"/>
        </w:rPr>
        <w:t xml:space="preserve"> a </w:t>
      </w:r>
      <w:proofErr w:type="spellStart"/>
      <w:r w:rsidRPr="008256E0">
        <w:rPr>
          <w:rFonts w:ascii="Segoe UI" w:hAnsi="Segoe UI" w:cs="Segoe UI"/>
          <w:color w:val="000000"/>
          <w:sz w:val="22"/>
        </w:rPr>
        <w:t>way</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that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besides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complete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insert,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module </w:t>
      </w:r>
      <w:proofErr w:type="spellStart"/>
      <w:r w:rsidRPr="008256E0">
        <w:rPr>
          <w:rFonts w:ascii="Segoe UI" w:hAnsi="Segoe UI" w:cs="Segoe UI"/>
          <w:color w:val="000000"/>
          <w:sz w:val="22"/>
        </w:rPr>
        <w:t>has</w:t>
      </w:r>
      <w:proofErr w:type="spellEnd"/>
      <w:r w:rsidRPr="008256E0">
        <w:rPr>
          <w:rFonts w:ascii="Segoe UI" w:hAnsi="Segoe UI" w:cs="Segoe UI"/>
          <w:color w:val="000000"/>
          <w:sz w:val="22"/>
        </w:rPr>
        <w:t xml:space="preserve"> a </w:t>
      </w:r>
      <w:proofErr w:type="spellStart"/>
      <w:r w:rsidRPr="008256E0">
        <w:rPr>
          <w:rFonts w:ascii="Segoe UI" w:hAnsi="Segoe UI" w:cs="Segoe UI"/>
          <w:color w:val="000000"/>
          <w:sz w:val="22"/>
        </w:rPr>
        <w:t>small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holder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onto</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which</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can</w:t>
      </w:r>
      <w:proofErr w:type="spellEnd"/>
      <w:r w:rsidRPr="008256E0">
        <w:rPr>
          <w:rFonts w:ascii="Segoe UI" w:hAnsi="Segoe UI" w:cs="Segoe UI"/>
          <w:color w:val="000000"/>
          <w:sz w:val="22"/>
        </w:rPr>
        <w:t xml:space="preserve"> be </w:t>
      </w:r>
      <w:proofErr w:type="spellStart"/>
      <w:r w:rsidRPr="008256E0">
        <w:rPr>
          <w:rFonts w:ascii="Segoe UI" w:hAnsi="Segoe UI" w:cs="Segoe UI"/>
          <w:color w:val="000000"/>
          <w:sz w:val="22"/>
        </w:rPr>
        <w:t>easily</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mounted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before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mounting</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rotator</w:t>
      </w:r>
      <w:proofErr w:type="spellEnd"/>
    </w:p>
    <w:p w14:paraId="3D8E6486"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has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integrated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thermometer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which</w:t>
      </w:r>
      <w:proofErr w:type="spellEnd"/>
      <w:r w:rsidRPr="008256E0">
        <w:rPr>
          <w:rFonts w:ascii="Segoe UI" w:hAnsi="Segoe UI" w:cs="Segoe UI"/>
          <w:color w:val="000000"/>
          <w:sz w:val="22"/>
        </w:rPr>
        <w:t xml:space="preserve"> is in </w:t>
      </w:r>
      <w:proofErr w:type="spellStart"/>
      <w:r w:rsidRPr="008256E0">
        <w:rPr>
          <w:rFonts w:ascii="Segoe UI" w:hAnsi="Segoe UI" w:cs="Segoe UI"/>
          <w:color w:val="000000"/>
          <w:sz w:val="22"/>
        </w:rPr>
        <w:t>good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thermal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contact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with</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holders</w:t>
      </w:r>
      <w:proofErr w:type="spellEnd"/>
      <w:r w:rsidRPr="008256E0">
        <w:rPr>
          <w:rFonts w:ascii="Segoe UI" w:hAnsi="Segoe UI" w:cs="Segoe UI"/>
          <w:color w:val="000000"/>
          <w:sz w:val="22"/>
        </w:rPr>
        <w:t>.</w:t>
      </w:r>
    </w:p>
    <w:p w14:paraId="4B594C2F"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materials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insert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be </w:t>
      </w:r>
      <w:proofErr w:type="spellStart"/>
      <w:r w:rsidRPr="008256E0">
        <w:rPr>
          <w:rFonts w:ascii="Segoe UI" w:hAnsi="Segoe UI" w:cs="Segoe UI"/>
          <w:color w:val="000000"/>
          <w:sz w:val="22"/>
        </w:rPr>
        <w:t>chosen</w:t>
      </w:r>
      <w:proofErr w:type="spellEnd"/>
      <w:r w:rsidRPr="008256E0">
        <w:rPr>
          <w:rFonts w:ascii="Segoe UI" w:hAnsi="Segoe UI" w:cs="Segoe UI"/>
          <w:color w:val="000000"/>
          <w:sz w:val="22"/>
        </w:rPr>
        <w:t xml:space="preserve"> so </w:t>
      </w:r>
      <w:proofErr w:type="spellStart"/>
      <w:r w:rsidRPr="008256E0">
        <w:rPr>
          <w:rFonts w:ascii="Segoe UI" w:hAnsi="Segoe UI" w:cs="Segoe UI"/>
          <w:color w:val="000000"/>
          <w:sz w:val="22"/>
        </w:rPr>
        <w:t>that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effects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temperature </w:t>
      </w:r>
      <w:proofErr w:type="spellStart"/>
      <w:r w:rsidRPr="008256E0">
        <w:rPr>
          <w:rFonts w:ascii="Segoe UI" w:hAnsi="Segoe UI" w:cs="Segoe UI"/>
          <w:color w:val="000000"/>
          <w:sz w:val="22"/>
        </w:rPr>
        <w:t>and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magnetic</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field</w:t>
      </w:r>
      <w:proofErr w:type="spellEnd"/>
      <w:r w:rsidRPr="008256E0">
        <w:rPr>
          <w:rFonts w:ascii="Segoe UI" w:hAnsi="Segoe UI" w:cs="Segoe UI"/>
          <w:color w:val="000000"/>
          <w:sz w:val="22"/>
        </w:rPr>
        <w:t xml:space="preserve"> on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are </w:t>
      </w:r>
      <w:proofErr w:type="spellStart"/>
      <w:r w:rsidRPr="008256E0">
        <w:rPr>
          <w:rFonts w:ascii="Segoe UI" w:hAnsi="Segoe UI" w:cs="Segoe UI"/>
          <w:color w:val="000000"/>
          <w:sz w:val="22"/>
        </w:rPr>
        <w:t>minimised</w:t>
      </w:r>
      <w:proofErr w:type="spellEnd"/>
      <w:r w:rsidRPr="008256E0">
        <w:rPr>
          <w:rFonts w:ascii="Segoe UI" w:hAnsi="Segoe UI" w:cs="Segoe UI"/>
          <w:color w:val="000000"/>
          <w:sz w:val="22"/>
        </w:rPr>
        <w:t>.</w:t>
      </w:r>
    </w:p>
    <w:p w14:paraId="454FB056" w14:textId="77777777" w:rsidR="008256E0" w:rsidRDefault="007A1508" w:rsidP="00D93FEA">
      <w:pPr>
        <w:pStyle w:val="ListParagraph"/>
        <w:numPr>
          <w:ilvl w:val="0"/>
          <w:numId w:val="31"/>
        </w:numPr>
        <w:rPr>
          <w:rFonts w:ascii="Segoe UI" w:hAnsi="Segoe UI" w:cs="Segoe UI"/>
          <w:color w:val="000000"/>
          <w:sz w:val="22"/>
        </w:rPr>
      </w:pPr>
      <w:r w:rsidRPr="008256E0">
        <w:rPr>
          <w:rFonts w:ascii="Segoe UI" w:hAnsi="Segoe UI" w:cs="Segoe UI"/>
          <w:color w:val="000000"/>
          <w:sz w:val="22"/>
        </w:rPr>
        <w:t xml:space="preserve">At </w:t>
      </w:r>
      <w:proofErr w:type="spellStart"/>
      <w:r w:rsidRPr="008256E0">
        <w:rPr>
          <w:rFonts w:ascii="Segoe UI" w:hAnsi="Segoe UI" w:cs="Segoe UI"/>
          <w:color w:val="000000"/>
          <w:sz w:val="22"/>
        </w:rPr>
        <w:t>least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two</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types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holders</w:t>
      </w:r>
      <w:proofErr w:type="spellEnd"/>
      <w:r w:rsidRPr="008256E0">
        <w:rPr>
          <w:rFonts w:ascii="Segoe UI" w:hAnsi="Segoe UI" w:cs="Segoe UI"/>
          <w:color w:val="000000"/>
          <w:sz w:val="22"/>
        </w:rPr>
        <w:t xml:space="preserve"> are </w:t>
      </w:r>
      <w:proofErr w:type="spellStart"/>
      <w:r w:rsidRPr="008256E0">
        <w:rPr>
          <w:rFonts w:ascii="Segoe UI" w:hAnsi="Segoe UI" w:cs="Segoe UI"/>
          <w:color w:val="000000"/>
          <w:sz w:val="22"/>
        </w:rPr>
        <w:t>provided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which</w:t>
      </w:r>
      <w:proofErr w:type="spellEnd"/>
      <w:r w:rsidRPr="008256E0">
        <w:rPr>
          <w:rFonts w:ascii="Segoe UI" w:hAnsi="Segoe UI" w:cs="Segoe UI"/>
          <w:color w:val="000000"/>
          <w:sz w:val="22"/>
        </w:rPr>
        <w:t xml:space="preserve"> are </w:t>
      </w:r>
      <w:proofErr w:type="spellStart"/>
      <w:r w:rsidRPr="008256E0">
        <w:rPr>
          <w:rFonts w:ascii="Segoe UI" w:hAnsi="Segoe UI" w:cs="Segoe UI"/>
          <w:color w:val="000000"/>
          <w:sz w:val="22"/>
        </w:rPr>
        <w:t>compatible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with</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electrical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resistivity</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options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integrated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system</w:t>
      </w:r>
      <w:proofErr w:type="spellEnd"/>
      <w:r w:rsidRPr="008256E0">
        <w:rPr>
          <w:rFonts w:ascii="Segoe UI" w:hAnsi="Segoe UI" w:cs="Segoe UI"/>
          <w:color w:val="000000"/>
          <w:sz w:val="22"/>
        </w:rPr>
        <w:t xml:space="preserve">. One </w:t>
      </w:r>
      <w:proofErr w:type="spellStart"/>
      <w:r w:rsidRPr="008256E0">
        <w:rPr>
          <w:rFonts w:ascii="Segoe UI" w:hAnsi="Segoe UI" w:cs="Segoe UI"/>
          <w:color w:val="000000"/>
          <w:sz w:val="22"/>
        </w:rPr>
        <w:t>holder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type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orient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in </w:t>
      </w:r>
      <w:proofErr w:type="spellStart"/>
      <w:r w:rsidRPr="008256E0">
        <w:rPr>
          <w:rFonts w:ascii="Segoe UI" w:hAnsi="Segoe UI" w:cs="Segoe UI"/>
          <w:color w:val="000000"/>
          <w:sz w:val="22"/>
        </w:rPr>
        <w:t>such</w:t>
      </w:r>
      <w:proofErr w:type="spellEnd"/>
      <w:r w:rsidRPr="008256E0">
        <w:rPr>
          <w:rFonts w:ascii="Segoe UI" w:hAnsi="Segoe UI" w:cs="Segoe UI"/>
          <w:color w:val="000000"/>
          <w:sz w:val="22"/>
        </w:rPr>
        <w:t xml:space="preserve"> a </w:t>
      </w:r>
      <w:proofErr w:type="spellStart"/>
      <w:r w:rsidRPr="008256E0">
        <w:rPr>
          <w:rFonts w:ascii="Segoe UI" w:hAnsi="Segoe UI" w:cs="Segoe UI"/>
          <w:color w:val="000000"/>
          <w:sz w:val="22"/>
        </w:rPr>
        <w:t>way</w:t>
      </w:r>
      <w:proofErr w:type="spellEnd"/>
      <w:r w:rsidRPr="008256E0">
        <w:rPr>
          <w:rFonts w:ascii="Segoe UI" w:hAnsi="Segoe UI" w:cs="Segoe UI"/>
          <w:color w:val="000000"/>
          <w:sz w:val="22"/>
        </w:rPr>
        <w:t xml:space="preserve"> so </w:t>
      </w:r>
      <w:proofErr w:type="spellStart"/>
      <w:r w:rsidRPr="008256E0">
        <w:rPr>
          <w:rFonts w:ascii="Segoe UI" w:hAnsi="Segoe UI" w:cs="Segoe UI"/>
          <w:color w:val="000000"/>
          <w:sz w:val="22"/>
        </w:rPr>
        <w:t>that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axis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rotation</w:t>
      </w:r>
      <w:proofErr w:type="spellEnd"/>
      <w:r w:rsidRPr="008256E0">
        <w:rPr>
          <w:rFonts w:ascii="Segoe UI" w:hAnsi="Segoe UI" w:cs="Segoe UI"/>
          <w:color w:val="000000"/>
          <w:sz w:val="22"/>
        </w:rPr>
        <w:t xml:space="preserve"> is in plane </w:t>
      </w:r>
      <w:proofErr w:type="spellStart"/>
      <w:r w:rsidRPr="008256E0">
        <w:rPr>
          <w:rFonts w:ascii="Segoe UI" w:hAnsi="Segoe UI" w:cs="Segoe UI"/>
          <w:color w:val="000000"/>
          <w:sz w:val="22"/>
        </w:rPr>
        <w:t>with</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regards</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mounted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other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holder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type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orient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is </w:t>
      </w:r>
      <w:proofErr w:type="spellStart"/>
      <w:r w:rsidRPr="008256E0">
        <w:rPr>
          <w:rFonts w:ascii="Segoe UI" w:hAnsi="Segoe UI" w:cs="Segoe UI"/>
          <w:color w:val="000000"/>
          <w:sz w:val="22"/>
        </w:rPr>
        <w:t>such</w:t>
      </w:r>
      <w:proofErr w:type="spellEnd"/>
      <w:r w:rsidRPr="008256E0">
        <w:rPr>
          <w:rFonts w:ascii="Segoe UI" w:hAnsi="Segoe UI" w:cs="Segoe UI"/>
          <w:color w:val="000000"/>
          <w:sz w:val="22"/>
        </w:rPr>
        <w:t xml:space="preserve"> a </w:t>
      </w:r>
      <w:proofErr w:type="spellStart"/>
      <w:r w:rsidRPr="008256E0">
        <w:rPr>
          <w:rFonts w:ascii="Segoe UI" w:hAnsi="Segoe UI" w:cs="Segoe UI"/>
          <w:color w:val="000000"/>
          <w:sz w:val="22"/>
        </w:rPr>
        <w:t>way</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that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axis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rotation</w:t>
      </w:r>
      <w:proofErr w:type="spellEnd"/>
      <w:r w:rsidRPr="008256E0">
        <w:rPr>
          <w:rFonts w:ascii="Segoe UI" w:hAnsi="Segoe UI" w:cs="Segoe UI"/>
          <w:color w:val="000000"/>
          <w:sz w:val="22"/>
        </w:rPr>
        <w:t xml:space="preserve"> is </w:t>
      </w:r>
      <w:proofErr w:type="spellStart"/>
      <w:r w:rsidRPr="008256E0">
        <w:rPr>
          <w:rFonts w:ascii="Segoe UI" w:hAnsi="Segoe UI" w:cs="Segoe UI"/>
          <w:color w:val="000000"/>
          <w:sz w:val="22"/>
        </w:rPr>
        <w:t>perpendicular</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plane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mounted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These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holders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provide</w:t>
      </w:r>
      <w:proofErr w:type="spellEnd"/>
      <w:r w:rsidRPr="008256E0">
        <w:rPr>
          <w:rFonts w:ascii="Segoe UI" w:hAnsi="Segoe UI" w:cs="Segoe UI"/>
          <w:color w:val="000000"/>
          <w:sz w:val="22"/>
        </w:rPr>
        <w:t xml:space="preserve"> at </w:t>
      </w:r>
      <w:proofErr w:type="spellStart"/>
      <w:r w:rsidRPr="008256E0">
        <w:rPr>
          <w:rFonts w:ascii="Segoe UI" w:hAnsi="Segoe UI" w:cs="Segoe UI"/>
          <w:color w:val="000000"/>
          <w:sz w:val="22"/>
        </w:rPr>
        <w:t>least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two</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electrical</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channels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samples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these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two</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channels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be </w:t>
      </w:r>
      <w:proofErr w:type="spellStart"/>
      <w:r w:rsidRPr="008256E0">
        <w:rPr>
          <w:rFonts w:ascii="Segoe UI" w:hAnsi="Segoe UI" w:cs="Segoe UI"/>
          <w:color w:val="000000"/>
          <w:sz w:val="22"/>
        </w:rPr>
        <w:t>four</w:t>
      </w:r>
      <w:proofErr w:type="spellEnd"/>
      <w:r w:rsidRPr="008256E0">
        <w:rPr>
          <w:rFonts w:ascii="Segoe UI" w:hAnsi="Segoe UI" w:cs="Segoe UI"/>
          <w:color w:val="000000"/>
          <w:sz w:val="22"/>
        </w:rPr>
        <w:t>-terminal.</w:t>
      </w:r>
    </w:p>
    <w:p w14:paraId="6639EE60" w14:textId="77777777" w:rsidR="008256E0" w:rsidRDefault="007A1508" w:rsidP="00D93FEA">
      <w:pPr>
        <w:pStyle w:val="ListParagraph"/>
        <w:numPr>
          <w:ilvl w:val="0"/>
          <w:numId w:val="31"/>
        </w:numPr>
        <w:rPr>
          <w:rFonts w:ascii="Segoe UI" w:hAnsi="Segoe UI" w:cs="Segoe UI"/>
          <w:color w:val="000000"/>
          <w:sz w:val="22"/>
        </w:rPr>
      </w:pPr>
      <w:r w:rsidRPr="008256E0">
        <w:rPr>
          <w:rFonts w:ascii="Segoe UI" w:hAnsi="Segoe UI" w:cs="Segoe UI"/>
          <w:color w:val="000000"/>
          <w:sz w:val="22"/>
        </w:rPr>
        <w:t xml:space="preserve">A more general </w:t>
      </w:r>
      <w:proofErr w:type="spellStart"/>
      <w:r w:rsidRPr="008256E0">
        <w:rPr>
          <w:rFonts w:ascii="Segoe UI" w:hAnsi="Segoe UI" w:cs="Segoe UI"/>
          <w:color w:val="000000"/>
          <w:sz w:val="22"/>
        </w:rPr>
        <w:t>extra</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holder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type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be </w:t>
      </w:r>
      <w:proofErr w:type="spellStart"/>
      <w:r w:rsidRPr="008256E0">
        <w:rPr>
          <w:rFonts w:ascii="Segoe UI" w:hAnsi="Segoe UI" w:cs="Segoe UI"/>
          <w:color w:val="000000"/>
          <w:sz w:val="22"/>
        </w:rPr>
        <w:t>available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purchase</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facilitate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custom</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experiments</w:t>
      </w:r>
      <w:proofErr w:type="spellEnd"/>
      <w:r w:rsidRPr="008256E0">
        <w:rPr>
          <w:rFonts w:ascii="Segoe UI" w:hAnsi="Segoe UI" w:cs="Segoe UI"/>
          <w:color w:val="000000"/>
          <w:sz w:val="22"/>
        </w:rPr>
        <w:t>.</w:t>
      </w:r>
    </w:p>
    <w:p w14:paraId="449E0F77"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range </w:t>
      </w:r>
      <w:proofErr w:type="spellStart"/>
      <w:r w:rsidRPr="008256E0">
        <w:rPr>
          <w:rFonts w:ascii="Segoe UI" w:hAnsi="Segoe UI" w:cs="Segoe UI"/>
          <w:color w:val="000000"/>
          <w:sz w:val="22"/>
        </w:rPr>
        <w:t>of</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angles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accessible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be at </w:t>
      </w:r>
      <w:proofErr w:type="spellStart"/>
      <w:r w:rsidRPr="008256E0">
        <w:rPr>
          <w:rFonts w:ascii="Segoe UI" w:hAnsi="Segoe UI" w:cs="Segoe UI"/>
          <w:color w:val="000000"/>
          <w:sz w:val="22"/>
        </w:rPr>
        <w:t>least</w:t>
      </w:r>
      <w:proofErr w:type="spellEnd"/>
      <w:r w:rsidRPr="008256E0">
        <w:rPr>
          <w:rFonts w:ascii="Segoe UI" w:hAnsi="Segoe UI" w:cs="Segoe UI"/>
          <w:color w:val="000000"/>
          <w:sz w:val="22"/>
        </w:rPr>
        <w:t xml:space="preserve"> -10° to 370° </w:t>
      </w:r>
      <w:proofErr w:type="spellStart"/>
      <w:r w:rsidRPr="008256E0">
        <w:rPr>
          <w:rFonts w:ascii="Segoe UI" w:hAnsi="Segoe UI" w:cs="Segoe UI"/>
          <w:color w:val="000000"/>
          <w:sz w:val="22"/>
        </w:rPr>
        <w:t>relative</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magnetic</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field</w:t>
      </w:r>
      <w:proofErr w:type="spellEnd"/>
      <w:r w:rsidRPr="008256E0">
        <w:rPr>
          <w:rFonts w:ascii="Segoe UI" w:hAnsi="Segoe UI" w:cs="Segoe UI"/>
          <w:color w:val="000000"/>
          <w:sz w:val="22"/>
        </w:rPr>
        <w:t>.</w:t>
      </w:r>
    </w:p>
    <w:p w14:paraId="7F152D44"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angular</w:t>
      </w:r>
      <w:proofErr w:type="spellEnd"/>
      <w:r w:rsidRPr="008256E0">
        <w:rPr>
          <w:rFonts w:ascii="Segoe UI" w:hAnsi="Segoe UI" w:cs="Segoe UI"/>
          <w:color w:val="000000"/>
          <w:sz w:val="22"/>
        </w:rPr>
        <w:t xml:space="preserve"> step </w:t>
      </w:r>
      <w:proofErr w:type="spellStart"/>
      <w:r w:rsidRPr="008256E0">
        <w:rPr>
          <w:rFonts w:ascii="Segoe UI" w:hAnsi="Segoe UI" w:cs="Segoe UI"/>
          <w:color w:val="000000"/>
          <w:sz w:val="22"/>
        </w:rPr>
        <w:t>resolution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be 0.0133°/step </w:t>
      </w:r>
      <w:proofErr w:type="spellStart"/>
      <w:r w:rsidRPr="008256E0">
        <w:rPr>
          <w:rFonts w:ascii="Segoe UI" w:hAnsi="Segoe UI" w:cs="Segoe UI"/>
          <w:color w:val="000000"/>
          <w:sz w:val="22"/>
        </w:rPr>
        <w:t>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better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when</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consecutive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steps</w:t>
      </w:r>
      <w:proofErr w:type="spellEnd"/>
      <w:r w:rsidRPr="008256E0">
        <w:rPr>
          <w:rFonts w:ascii="Segoe UI" w:hAnsi="Segoe UI" w:cs="Segoe UI"/>
          <w:color w:val="000000"/>
          <w:sz w:val="22"/>
        </w:rPr>
        <w:t xml:space="preserve"> are </w:t>
      </w:r>
      <w:proofErr w:type="spellStart"/>
      <w:r w:rsidRPr="008256E0">
        <w:rPr>
          <w:rFonts w:ascii="Segoe UI" w:hAnsi="Segoe UI" w:cs="Segoe UI"/>
          <w:color w:val="000000"/>
          <w:sz w:val="22"/>
        </w:rPr>
        <w:t>driven</w:t>
      </w:r>
      <w:proofErr w:type="spellEnd"/>
      <w:r w:rsidRPr="008256E0">
        <w:rPr>
          <w:rFonts w:ascii="Segoe UI" w:hAnsi="Segoe UI" w:cs="Segoe UI"/>
          <w:color w:val="000000"/>
          <w:sz w:val="22"/>
        </w:rPr>
        <w:t xml:space="preserve"> in </w:t>
      </w: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same </w:t>
      </w:r>
      <w:proofErr w:type="spellStart"/>
      <w:r w:rsidRPr="008256E0">
        <w:rPr>
          <w:rFonts w:ascii="Segoe UI" w:hAnsi="Segoe UI" w:cs="Segoe UI"/>
          <w:color w:val="000000"/>
          <w:sz w:val="22"/>
        </w:rPr>
        <w:t>direction</w:t>
      </w:r>
      <w:proofErr w:type="spellEnd"/>
      <w:r w:rsidRPr="008256E0">
        <w:rPr>
          <w:rFonts w:ascii="Segoe UI" w:hAnsi="Segoe UI" w:cs="Segoe UI"/>
          <w:color w:val="000000"/>
          <w:sz w:val="22"/>
        </w:rPr>
        <w:t>.</w:t>
      </w:r>
    </w:p>
    <w:p w14:paraId="292BDAD4"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backlash</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be </w:t>
      </w:r>
      <w:proofErr w:type="spellStart"/>
      <w:r w:rsidRPr="008256E0">
        <w:rPr>
          <w:rFonts w:ascii="Segoe UI" w:hAnsi="Segoe UI" w:cs="Segoe UI"/>
          <w:color w:val="000000"/>
          <w:sz w:val="22"/>
        </w:rPr>
        <w:t>smaller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than</w:t>
      </w:r>
      <w:proofErr w:type="spellEnd"/>
      <w:r w:rsidRPr="008256E0">
        <w:rPr>
          <w:rFonts w:ascii="Segoe UI" w:hAnsi="Segoe UI" w:cs="Segoe UI"/>
          <w:color w:val="000000"/>
          <w:sz w:val="22"/>
        </w:rPr>
        <w:t xml:space="preserve"> 10°.</w:t>
      </w:r>
    </w:p>
    <w:p w14:paraId="746FD2AF" w14:textId="77777777" w:rsid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rotator</w:t>
      </w:r>
      <w:proofErr w:type="spellEnd"/>
      <w:r w:rsidRPr="008256E0">
        <w:rPr>
          <w:rFonts w:ascii="Segoe UI" w:hAnsi="Segoe UI" w:cs="Segoe UI"/>
          <w:color w:val="000000"/>
          <w:sz w:val="22"/>
        </w:rPr>
        <w:t xml:space="preserve"> module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be </w:t>
      </w:r>
      <w:proofErr w:type="spellStart"/>
      <w:r w:rsidRPr="008256E0">
        <w:rPr>
          <w:rFonts w:ascii="Segoe UI" w:hAnsi="Segoe UI" w:cs="Segoe UI"/>
          <w:color w:val="000000"/>
          <w:sz w:val="22"/>
        </w:rPr>
        <w:t>able</w:t>
      </w:r>
      <w:proofErr w:type="spellEnd"/>
      <w:r w:rsidRPr="008256E0">
        <w:rPr>
          <w:rFonts w:ascii="Segoe UI" w:hAnsi="Segoe UI" w:cs="Segoe UI"/>
          <w:color w:val="000000"/>
          <w:sz w:val="22"/>
        </w:rPr>
        <w:t xml:space="preserve"> to </w:t>
      </w:r>
      <w:proofErr w:type="spellStart"/>
      <w:r w:rsidRPr="008256E0">
        <w:rPr>
          <w:rFonts w:ascii="Segoe UI" w:hAnsi="Segoe UI" w:cs="Segoe UI"/>
          <w:color w:val="000000"/>
          <w:sz w:val="22"/>
        </w:rPr>
        <w:t>perform</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measurements</w:t>
      </w:r>
      <w:proofErr w:type="spellEnd"/>
      <w:r w:rsidRPr="008256E0">
        <w:rPr>
          <w:rFonts w:ascii="Segoe UI" w:hAnsi="Segoe UI" w:cs="Segoe UI"/>
          <w:color w:val="000000"/>
          <w:sz w:val="22"/>
        </w:rPr>
        <w:t xml:space="preserve"> at </w:t>
      </w:r>
      <w:proofErr w:type="spellStart"/>
      <w:r w:rsidRPr="008256E0">
        <w:rPr>
          <w:rFonts w:ascii="Segoe UI" w:hAnsi="Segoe UI" w:cs="Segoe UI"/>
          <w:color w:val="000000"/>
          <w:sz w:val="22"/>
        </w:rPr>
        <w:t>least</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temperatures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between</w:t>
      </w:r>
      <w:proofErr w:type="spellEnd"/>
      <w:r w:rsidRPr="008256E0">
        <w:rPr>
          <w:rFonts w:ascii="Segoe UI" w:hAnsi="Segoe UI" w:cs="Segoe UI"/>
          <w:color w:val="000000"/>
          <w:sz w:val="22"/>
        </w:rPr>
        <w:t xml:space="preserve"> 1.9 K </w:t>
      </w:r>
      <w:proofErr w:type="spellStart"/>
      <w:r w:rsidRPr="008256E0">
        <w:rPr>
          <w:rFonts w:ascii="Segoe UI" w:hAnsi="Segoe UI" w:cs="Segoe UI"/>
          <w:color w:val="000000"/>
          <w:sz w:val="22"/>
        </w:rPr>
        <w:t>and</w:t>
      </w:r>
      <w:proofErr w:type="spellEnd"/>
      <w:r w:rsidRPr="008256E0">
        <w:rPr>
          <w:rFonts w:ascii="Segoe UI" w:hAnsi="Segoe UI" w:cs="Segoe UI"/>
          <w:color w:val="000000"/>
          <w:sz w:val="22"/>
        </w:rPr>
        <w:t xml:space="preserve"> 400 K.</w:t>
      </w:r>
    </w:p>
    <w:p w14:paraId="73B518F9" w14:textId="5BA56DBD" w:rsidR="007A1508" w:rsidRPr="008256E0" w:rsidRDefault="007A1508" w:rsidP="00D93FEA">
      <w:pPr>
        <w:pStyle w:val="ListParagraph"/>
        <w:numPr>
          <w:ilvl w:val="0"/>
          <w:numId w:val="31"/>
        </w:numPr>
        <w:rPr>
          <w:rFonts w:ascii="Segoe UI" w:hAnsi="Segoe UI" w:cs="Segoe UI"/>
          <w:color w:val="000000"/>
          <w:sz w:val="22"/>
        </w:rPr>
      </w:pPr>
      <w:proofErr w:type="spellStart"/>
      <w:r w:rsidRPr="008256E0">
        <w:rPr>
          <w:rFonts w:ascii="Segoe UI" w:hAnsi="Segoe UI" w:cs="Segoe UI"/>
          <w:color w:val="000000"/>
          <w:sz w:val="22"/>
        </w:rPr>
        <w:t>The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rotator</w:t>
      </w:r>
      <w:proofErr w:type="spellEnd"/>
      <w:r w:rsidRPr="008256E0">
        <w:rPr>
          <w:rFonts w:ascii="Segoe UI" w:hAnsi="Segoe UI" w:cs="Segoe UI"/>
          <w:color w:val="000000"/>
          <w:sz w:val="22"/>
        </w:rPr>
        <w:t xml:space="preserve"> module </w:t>
      </w:r>
      <w:proofErr w:type="spellStart"/>
      <w:r w:rsidRPr="008256E0">
        <w:rPr>
          <w:rFonts w:ascii="Segoe UI" w:hAnsi="Segoe UI" w:cs="Segoe UI"/>
          <w:color w:val="000000"/>
          <w:sz w:val="22"/>
        </w:rPr>
        <w:t>should</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enable</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measurements</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for</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magnetic</w:t>
      </w:r>
      <w:proofErr w:type="spellEnd"/>
      <w:r w:rsidRPr="008256E0">
        <w:rPr>
          <w:rFonts w:ascii="Segoe UI" w:hAnsi="Segoe UI" w:cs="Segoe UI"/>
          <w:color w:val="000000"/>
          <w:sz w:val="22"/>
        </w:rPr>
        <w:t xml:space="preserve"> </w:t>
      </w:r>
      <w:proofErr w:type="spellStart"/>
      <w:r w:rsidRPr="008256E0">
        <w:rPr>
          <w:rFonts w:ascii="Segoe UI" w:hAnsi="Segoe UI" w:cs="Segoe UI"/>
          <w:color w:val="000000"/>
          <w:sz w:val="22"/>
        </w:rPr>
        <w:t>fields</w:t>
      </w:r>
      <w:proofErr w:type="spellEnd"/>
      <w:r w:rsidRPr="008256E0">
        <w:rPr>
          <w:rFonts w:ascii="Segoe UI" w:hAnsi="Segoe UI" w:cs="Segoe UI"/>
          <w:color w:val="000000"/>
          <w:sz w:val="22"/>
        </w:rPr>
        <w:t xml:space="preserve"> up to 14 T.</w:t>
      </w:r>
    </w:p>
    <w:p w14:paraId="058BED3D" w14:textId="00F27A6A" w:rsidR="007A1508" w:rsidRDefault="007A1508" w:rsidP="00F13144">
      <w:pPr>
        <w:spacing w:line="260" w:lineRule="atLeast"/>
        <w:jc w:val="both"/>
        <w:rPr>
          <w:rFonts w:ascii="Segoe UI" w:hAnsi="Segoe UI" w:cs="Segoe UI"/>
          <w:color w:val="000000"/>
          <w:sz w:val="22"/>
        </w:rPr>
      </w:pPr>
      <w:r>
        <w:rPr>
          <w:rFonts w:ascii="Segoe UI" w:hAnsi="Segoe UI" w:cs="Segoe UI"/>
          <w:color w:val="000000"/>
          <w:sz w:val="22"/>
        </w:rPr>
        <w:t> </w:t>
      </w:r>
    </w:p>
    <w:p w14:paraId="714EEB47" w14:textId="77777777" w:rsidR="008256E0" w:rsidRDefault="008256E0" w:rsidP="00F13144">
      <w:pPr>
        <w:spacing w:line="260" w:lineRule="atLeast"/>
        <w:jc w:val="both"/>
        <w:rPr>
          <w:rFonts w:ascii="Segoe UI" w:hAnsi="Segoe UI" w:cs="Segoe UI"/>
          <w:color w:val="000000"/>
          <w:sz w:val="22"/>
        </w:rPr>
      </w:pPr>
    </w:p>
    <w:p w14:paraId="6418FC79" w14:textId="77777777" w:rsidR="007A1508" w:rsidRDefault="007A1508" w:rsidP="00F13144">
      <w:pPr>
        <w:spacing w:line="260" w:lineRule="atLeast"/>
        <w:jc w:val="both"/>
        <w:rPr>
          <w:rFonts w:ascii="Segoe UI" w:hAnsi="Segoe UI" w:cs="Segoe UI"/>
          <w:b/>
          <w:bCs/>
          <w:color w:val="000000"/>
          <w:sz w:val="22"/>
          <w:u w:val="single"/>
        </w:rPr>
      </w:pPr>
      <w:r>
        <w:rPr>
          <w:rFonts w:ascii="Segoe UI" w:hAnsi="Segoe UI" w:cs="Segoe UI"/>
          <w:b/>
          <w:bCs/>
          <w:color w:val="000000"/>
          <w:sz w:val="22"/>
          <w:u w:val="single"/>
        </w:rPr>
        <w:t xml:space="preserve">DC </w:t>
      </w:r>
      <w:proofErr w:type="spellStart"/>
      <w:r>
        <w:rPr>
          <w:rFonts w:ascii="Segoe UI" w:hAnsi="Segoe UI" w:cs="Segoe UI"/>
          <w:b/>
          <w:bCs/>
          <w:color w:val="000000"/>
          <w:sz w:val="22"/>
          <w:u w:val="single"/>
        </w:rPr>
        <w:t>resistance</w:t>
      </w:r>
      <w:proofErr w:type="spellEnd"/>
      <w:r>
        <w:rPr>
          <w:rFonts w:ascii="Segoe UI" w:hAnsi="Segoe UI" w:cs="Segoe UI"/>
          <w:b/>
          <w:bCs/>
          <w:color w:val="000000"/>
          <w:sz w:val="22"/>
          <w:u w:val="single"/>
        </w:rPr>
        <w:t>/</w:t>
      </w:r>
      <w:proofErr w:type="spellStart"/>
      <w:r>
        <w:rPr>
          <w:rFonts w:ascii="Segoe UI" w:hAnsi="Segoe UI" w:cs="Segoe UI"/>
          <w:b/>
          <w:bCs/>
          <w:color w:val="000000"/>
          <w:sz w:val="22"/>
          <w:u w:val="single"/>
        </w:rPr>
        <w:t>resistivity</w:t>
      </w:r>
      <w:proofErr w:type="spellEnd"/>
      <w:r>
        <w:rPr>
          <w:rFonts w:ascii="Segoe UI" w:hAnsi="Segoe UI" w:cs="Segoe UI"/>
          <w:b/>
          <w:bCs/>
          <w:color w:val="000000"/>
          <w:sz w:val="22"/>
          <w:u w:val="single"/>
        </w:rPr>
        <w:t xml:space="preserve"> – module </w:t>
      </w:r>
      <w:proofErr w:type="spellStart"/>
      <w:r>
        <w:rPr>
          <w:rFonts w:ascii="Segoe UI" w:hAnsi="Segoe UI" w:cs="Segoe UI"/>
          <w:b/>
          <w:bCs/>
          <w:color w:val="000000"/>
          <w:sz w:val="22"/>
          <w:u w:val="single"/>
        </w:rPr>
        <w:t>requirements</w:t>
      </w:r>
      <w:proofErr w:type="spellEnd"/>
    </w:p>
    <w:p w14:paraId="7C5E207B"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module/</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option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should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enable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at </w:t>
      </w:r>
      <w:proofErr w:type="spellStart"/>
      <w:r w:rsidRPr="0065704D">
        <w:rPr>
          <w:rFonts w:ascii="Segoe UI" w:hAnsi="Segoe UI" w:cs="Segoe UI"/>
          <w:color w:val="000000"/>
          <w:sz w:val="22"/>
        </w:rPr>
        <w:t>least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three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four</w:t>
      </w:r>
      <w:proofErr w:type="spellEnd"/>
      <w:r w:rsidRPr="0065704D">
        <w:rPr>
          <w:rFonts w:ascii="Segoe UI" w:hAnsi="Segoe UI" w:cs="Segoe UI"/>
          <w:color w:val="000000"/>
          <w:sz w:val="22"/>
        </w:rPr>
        <w:t xml:space="preserve">-terminal </w:t>
      </w:r>
      <w:proofErr w:type="spellStart"/>
      <w:r w:rsidRPr="0065704D">
        <w:rPr>
          <w:rFonts w:ascii="Segoe UI" w:hAnsi="Segoe UI" w:cs="Segoe UI"/>
          <w:color w:val="000000"/>
          <w:sz w:val="22"/>
        </w:rPr>
        <w:t>channels</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its</w:t>
      </w:r>
      <w:proofErr w:type="spellEnd"/>
      <w:r w:rsidRPr="0065704D">
        <w:rPr>
          <w:rFonts w:ascii="Segoe UI" w:hAnsi="Segoe UI" w:cs="Segoe UI"/>
          <w:color w:val="000000"/>
          <w:sz w:val="22"/>
        </w:rPr>
        <w:t xml:space="preserve"> standard </w:t>
      </w:r>
      <w:proofErr w:type="spellStart"/>
      <w:r w:rsidRPr="0065704D">
        <w:rPr>
          <w:rFonts w:ascii="Segoe UI" w:hAnsi="Segoe UI" w:cs="Segoe UI"/>
          <w:color w:val="000000"/>
          <w:sz w:val="22"/>
        </w:rPr>
        <w:t>configuration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standard hardware; </w:t>
      </w:r>
      <w:proofErr w:type="spellStart"/>
      <w:r w:rsidRPr="0065704D">
        <w:rPr>
          <w:rFonts w:ascii="Segoe UI" w:hAnsi="Segoe UI" w:cs="Segoe UI"/>
          <w:color w:val="000000"/>
          <w:sz w:val="22"/>
        </w:rPr>
        <w:t>there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should</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an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additional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four</w:t>
      </w:r>
      <w:proofErr w:type="spellEnd"/>
      <w:r w:rsidRPr="0065704D">
        <w:rPr>
          <w:rFonts w:ascii="Segoe UI" w:hAnsi="Segoe UI" w:cs="Segoe UI"/>
          <w:color w:val="000000"/>
          <w:sz w:val="22"/>
        </w:rPr>
        <w:t xml:space="preserve">-terminal </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channel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available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custom</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experiments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Each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channel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may</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turned</w:t>
      </w:r>
      <w:proofErr w:type="spellEnd"/>
      <w:r w:rsidRPr="0065704D">
        <w:rPr>
          <w:rFonts w:ascii="Segoe UI" w:hAnsi="Segoe UI" w:cs="Segoe UI"/>
          <w:color w:val="000000"/>
          <w:sz w:val="22"/>
        </w:rPr>
        <w:t xml:space="preserve"> on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off</w:t>
      </w:r>
      <w:proofErr w:type="spellEnd"/>
      <w:r w:rsidRPr="0065704D">
        <w:rPr>
          <w:rFonts w:ascii="Segoe UI" w:hAnsi="Segoe UI" w:cs="Segoe UI"/>
          <w:color w:val="000000"/>
          <w:sz w:val="22"/>
        </w:rPr>
        <w:t xml:space="preserve"> from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software.</w:t>
      </w:r>
    </w:p>
    <w:p w14:paraId="12A74D9C"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option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includes</w:t>
      </w:r>
      <w:proofErr w:type="spellEnd"/>
      <w:r w:rsidRPr="0065704D">
        <w:rPr>
          <w:rFonts w:ascii="Segoe UI" w:hAnsi="Segoe UI" w:cs="Segoe UI"/>
          <w:color w:val="000000"/>
          <w:sz w:val="22"/>
        </w:rPr>
        <w:t xml:space="preserve"> at </w:t>
      </w:r>
      <w:proofErr w:type="spellStart"/>
      <w:r w:rsidRPr="0065704D">
        <w:rPr>
          <w:rFonts w:ascii="Segoe UI" w:hAnsi="Segoe UI" w:cs="Segoe UI"/>
          <w:color w:val="000000"/>
          <w:sz w:val="22"/>
        </w:rPr>
        <w:t>least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two</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inserts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enable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use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three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four</w:t>
      </w:r>
      <w:proofErr w:type="spellEnd"/>
      <w:r w:rsidRPr="0065704D">
        <w:rPr>
          <w:rFonts w:ascii="Segoe UI" w:hAnsi="Segoe UI" w:cs="Segoe UI"/>
          <w:color w:val="000000"/>
          <w:sz w:val="22"/>
        </w:rPr>
        <w:t xml:space="preserve">-terminal </w:t>
      </w:r>
      <w:proofErr w:type="spellStart"/>
      <w:r w:rsidRPr="0065704D">
        <w:rPr>
          <w:rFonts w:ascii="Segoe UI" w:hAnsi="Segoe UI" w:cs="Segoe UI"/>
          <w:color w:val="000000"/>
          <w:sz w:val="22"/>
        </w:rPr>
        <w:t>channels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without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remounting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samples</w:t>
      </w:r>
      <w:proofErr w:type="spellEnd"/>
      <w:r w:rsidRPr="0065704D">
        <w:rPr>
          <w:rFonts w:ascii="Segoe UI" w:hAnsi="Segoe UI" w:cs="Segoe UI"/>
          <w:color w:val="000000"/>
          <w:sz w:val="22"/>
        </w:rPr>
        <w:t>.</w:t>
      </w:r>
    </w:p>
    <w:p w14:paraId="234B0686"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Channels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measured</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series</w:t>
      </w:r>
      <w:proofErr w:type="spellEnd"/>
      <w:r w:rsidRPr="0065704D">
        <w:rPr>
          <w:rFonts w:ascii="Segoe UI" w:hAnsi="Segoe UI" w:cs="Segoe UI"/>
          <w:color w:val="000000"/>
          <w:sz w:val="22"/>
        </w:rPr>
        <w:t xml:space="preserve"> via </w:t>
      </w:r>
      <w:proofErr w:type="spellStart"/>
      <w:r w:rsidRPr="0065704D">
        <w:rPr>
          <w:rFonts w:ascii="Segoe UI" w:hAnsi="Segoe UI" w:cs="Segoe UI"/>
          <w:color w:val="000000"/>
          <w:sz w:val="22"/>
        </w:rPr>
        <w:t>multiplexing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and</w:t>
      </w:r>
      <w:proofErr w:type="spellEnd"/>
      <w:r w:rsidRPr="0065704D">
        <w:rPr>
          <w:rFonts w:ascii="Segoe UI" w:hAnsi="Segoe UI" w:cs="Segoe UI"/>
          <w:color w:val="000000"/>
          <w:sz w:val="22"/>
        </w:rPr>
        <w:t xml:space="preserve"> not </w:t>
      </w:r>
      <w:proofErr w:type="spellStart"/>
      <w:r w:rsidRPr="0065704D">
        <w:rPr>
          <w:rFonts w:ascii="Segoe UI" w:hAnsi="Segoe UI" w:cs="Segoe UI"/>
          <w:color w:val="000000"/>
          <w:sz w:val="22"/>
        </w:rPr>
        <w:t>simultaneously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channels</w:t>
      </w:r>
      <w:proofErr w:type="spellEnd"/>
      <w:r w:rsidRPr="0065704D">
        <w:rPr>
          <w:rFonts w:ascii="Segoe UI" w:hAnsi="Segoe UI" w:cs="Segoe UI"/>
          <w:color w:val="000000"/>
          <w:sz w:val="22"/>
        </w:rPr>
        <w:t xml:space="preserve"> are </w:t>
      </w:r>
      <w:proofErr w:type="spellStart"/>
      <w:r w:rsidRPr="0065704D">
        <w:rPr>
          <w:rFonts w:ascii="Segoe UI" w:hAnsi="Segoe UI" w:cs="Segoe UI"/>
          <w:color w:val="000000"/>
          <w:sz w:val="22"/>
        </w:rPr>
        <w:t>disconnected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while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they</w:t>
      </w:r>
      <w:proofErr w:type="spellEnd"/>
      <w:r w:rsidRPr="0065704D">
        <w:rPr>
          <w:rFonts w:ascii="Segoe UI" w:hAnsi="Segoe UI" w:cs="Segoe UI"/>
          <w:color w:val="000000"/>
          <w:sz w:val="22"/>
        </w:rPr>
        <w:t xml:space="preserve"> are not </w:t>
      </w:r>
      <w:proofErr w:type="spellStart"/>
      <w:r w:rsidRPr="0065704D">
        <w:rPr>
          <w:rFonts w:ascii="Segoe UI" w:hAnsi="Segoe UI" w:cs="Segoe UI"/>
          <w:color w:val="000000"/>
          <w:sz w:val="22"/>
        </w:rPr>
        <w:t>being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measured</w:t>
      </w:r>
      <w:proofErr w:type="spellEnd"/>
      <w:r w:rsidRPr="0065704D">
        <w:rPr>
          <w:rFonts w:ascii="Segoe UI" w:hAnsi="Segoe UI" w:cs="Segoe UI"/>
          <w:color w:val="000000"/>
          <w:sz w:val="22"/>
        </w:rPr>
        <w:t>.</w:t>
      </w:r>
    </w:p>
    <w:p w14:paraId="19ADB225"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resistance</w:t>
      </w:r>
      <w:proofErr w:type="spellEnd"/>
      <w:r w:rsidRPr="0065704D">
        <w:rPr>
          <w:rFonts w:ascii="Segoe UI" w:hAnsi="Segoe UI" w:cs="Segoe UI"/>
          <w:color w:val="000000"/>
          <w:sz w:val="22"/>
        </w:rPr>
        <w:t xml:space="preserve"> bridge </w:t>
      </w:r>
      <w:proofErr w:type="spellStart"/>
      <w:r w:rsidRPr="0065704D">
        <w:rPr>
          <w:rFonts w:ascii="Segoe UI" w:hAnsi="Segoe UI" w:cs="Segoe UI"/>
          <w:color w:val="000000"/>
          <w:sz w:val="22"/>
        </w:rPr>
        <w:t>channels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configured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individually</w:t>
      </w:r>
      <w:proofErr w:type="spellEnd"/>
      <w:r w:rsidRPr="0065704D">
        <w:rPr>
          <w:rFonts w:ascii="Segoe UI" w:hAnsi="Segoe UI" w:cs="Segoe UI"/>
          <w:color w:val="000000"/>
          <w:sz w:val="22"/>
        </w:rPr>
        <w:t xml:space="preserve"> – </w:t>
      </w:r>
      <w:proofErr w:type="spellStart"/>
      <w:r w:rsidRPr="0065704D">
        <w:rPr>
          <w:rFonts w:ascii="Segoe UI" w:hAnsi="Segoe UI" w:cs="Segoe UI"/>
          <w:color w:val="000000"/>
          <w:sz w:val="22"/>
        </w:rPr>
        <w:t>setting</w:t>
      </w:r>
      <w:proofErr w:type="spellEnd"/>
      <w:r w:rsidRPr="0065704D">
        <w:rPr>
          <w:rFonts w:ascii="Segoe UI" w:hAnsi="Segoe UI" w:cs="Segoe UI"/>
          <w:color w:val="000000"/>
          <w:sz w:val="22"/>
        </w:rPr>
        <w:t xml:space="preserve"> a </w:t>
      </w:r>
      <w:proofErr w:type="spellStart"/>
      <w:r w:rsidRPr="0065704D">
        <w:rPr>
          <w:rFonts w:ascii="Segoe UI" w:hAnsi="Segoe UI" w:cs="Segoe UI"/>
          <w:color w:val="000000"/>
          <w:sz w:val="22"/>
        </w:rPr>
        <w:t>current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voltage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and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power</w:t>
      </w:r>
      <w:proofErr w:type="spellEnd"/>
      <w:r w:rsidRPr="0065704D">
        <w:rPr>
          <w:rFonts w:ascii="Segoe UI" w:hAnsi="Segoe UI" w:cs="Segoe UI"/>
          <w:color w:val="000000"/>
          <w:sz w:val="22"/>
        </w:rPr>
        <w:t xml:space="preserve"> limit </w:t>
      </w:r>
      <w:proofErr w:type="spellStart"/>
      <w:r w:rsidRPr="0065704D">
        <w:rPr>
          <w:rFonts w:ascii="Segoe UI" w:hAnsi="Segoe UI" w:cs="Segoe UI"/>
          <w:color w:val="000000"/>
          <w:sz w:val="22"/>
        </w:rPr>
        <w:t>for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each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channel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separately</w:t>
      </w:r>
      <w:proofErr w:type="spellEnd"/>
      <w:r w:rsidRPr="0065704D">
        <w:rPr>
          <w:rFonts w:ascii="Segoe UI" w:hAnsi="Segoe UI" w:cs="Segoe UI"/>
          <w:color w:val="000000"/>
          <w:sz w:val="22"/>
        </w:rPr>
        <w:t xml:space="preserve">, so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damage</w:t>
      </w:r>
      <w:proofErr w:type="spellEnd"/>
      <w:r w:rsidRPr="0065704D">
        <w:rPr>
          <w:rFonts w:ascii="Segoe UI" w:hAnsi="Segoe UI" w:cs="Segoe UI"/>
          <w:color w:val="000000"/>
          <w:sz w:val="22"/>
        </w:rPr>
        <w:t xml:space="preserve"> to </w:t>
      </w:r>
      <w:proofErr w:type="spellStart"/>
      <w:r w:rsidRPr="0065704D">
        <w:rPr>
          <w:rFonts w:ascii="Segoe UI" w:hAnsi="Segoe UI" w:cs="Segoe UI"/>
          <w:color w:val="000000"/>
          <w:sz w:val="22"/>
        </w:rPr>
        <w:t>sensitive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samples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avoided</w:t>
      </w:r>
      <w:proofErr w:type="spellEnd"/>
      <w:r w:rsidRPr="0065704D">
        <w:rPr>
          <w:rFonts w:ascii="Segoe UI" w:hAnsi="Segoe UI" w:cs="Segoe UI"/>
          <w:color w:val="000000"/>
          <w:sz w:val="22"/>
        </w:rPr>
        <w:t>.</w:t>
      </w:r>
    </w:p>
    <w:p w14:paraId="132DC74B"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Polarity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switching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using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internal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bipolar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power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supply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turned</w:t>
      </w:r>
      <w:proofErr w:type="spellEnd"/>
      <w:r w:rsidRPr="0065704D">
        <w:rPr>
          <w:rFonts w:ascii="Segoe UI" w:hAnsi="Segoe UI" w:cs="Segoe UI"/>
          <w:color w:val="000000"/>
          <w:sz w:val="22"/>
        </w:rPr>
        <w:t xml:space="preserve"> on </w:t>
      </w:r>
      <w:proofErr w:type="spellStart"/>
      <w:r w:rsidRPr="0065704D">
        <w:rPr>
          <w:rFonts w:ascii="Segoe UI" w:hAnsi="Segoe UI" w:cs="Segoe UI"/>
          <w:color w:val="000000"/>
          <w:sz w:val="22"/>
        </w:rPr>
        <w:t>for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each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channel</w:t>
      </w:r>
      <w:proofErr w:type="spellEnd"/>
      <w:r w:rsidRPr="0065704D">
        <w:rPr>
          <w:rFonts w:ascii="Segoe UI" w:hAnsi="Segoe UI" w:cs="Segoe UI"/>
          <w:color w:val="000000"/>
          <w:sz w:val="22"/>
        </w:rPr>
        <w:t xml:space="preserve">, so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DC </w:t>
      </w:r>
      <w:proofErr w:type="spellStart"/>
      <w:r w:rsidRPr="0065704D">
        <w:rPr>
          <w:rFonts w:ascii="Segoe UI" w:hAnsi="Segoe UI" w:cs="Segoe UI"/>
          <w:color w:val="000000"/>
          <w:sz w:val="22"/>
        </w:rPr>
        <w:t>offsets</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resistance</w:t>
      </w:r>
      <w:proofErr w:type="spellEnd"/>
      <w:r w:rsidRPr="0065704D">
        <w:rPr>
          <w:rFonts w:ascii="Segoe UI" w:hAnsi="Segoe UI" w:cs="Segoe UI"/>
          <w:color w:val="000000"/>
          <w:sz w:val="22"/>
        </w:rPr>
        <w:t>/</w:t>
      </w:r>
      <w:proofErr w:type="spellStart"/>
      <w:r w:rsidRPr="0065704D">
        <w:rPr>
          <w:rFonts w:ascii="Segoe UI" w:hAnsi="Segoe UI" w:cs="Segoe UI"/>
          <w:color w:val="000000"/>
          <w:sz w:val="22"/>
        </w:rPr>
        <w:t>resistivity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eliminated</w:t>
      </w:r>
      <w:proofErr w:type="spellEnd"/>
      <w:r w:rsidRPr="0065704D">
        <w:rPr>
          <w:rFonts w:ascii="Segoe UI" w:hAnsi="Segoe UI" w:cs="Segoe UI"/>
          <w:color w:val="000000"/>
          <w:sz w:val="22"/>
        </w:rPr>
        <w:t>.</w:t>
      </w:r>
    </w:p>
    <w:p w14:paraId="3BBBD635"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lastRenderedPageBreak/>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module/</w:t>
      </w:r>
      <w:proofErr w:type="spellStart"/>
      <w:r w:rsidRPr="0065704D">
        <w:rPr>
          <w:rFonts w:ascii="Segoe UI" w:hAnsi="Segoe UI" w:cs="Segoe UI"/>
          <w:color w:val="000000"/>
          <w:sz w:val="22"/>
        </w:rPr>
        <w:t>option</w:t>
      </w:r>
      <w:proofErr w:type="spellEnd"/>
      <w:r w:rsidRPr="0065704D">
        <w:rPr>
          <w:rFonts w:ascii="Segoe UI" w:hAnsi="Segoe UI" w:cs="Segoe UI"/>
          <w:color w:val="000000"/>
          <w:sz w:val="22"/>
        </w:rPr>
        <w:t xml:space="preserve"> is </w:t>
      </w:r>
      <w:proofErr w:type="spellStart"/>
      <w:r w:rsidRPr="0065704D">
        <w:rPr>
          <w:rFonts w:ascii="Segoe UI" w:hAnsi="Segoe UI" w:cs="Segoe UI"/>
          <w:color w:val="000000"/>
          <w:sz w:val="22"/>
        </w:rPr>
        <w:t>fully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integrated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into</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main</w:t>
      </w:r>
      <w:proofErr w:type="spellEnd"/>
      <w:r w:rsidRPr="0065704D">
        <w:rPr>
          <w:rFonts w:ascii="Segoe UI" w:hAnsi="Segoe UI" w:cs="Segoe UI"/>
          <w:color w:val="000000"/>
          <w:sz w:val="22"/>
        </w:rPr>
        <w:t xml:space="preserve"> software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system</w:t>
      </w:r>
      <w:proofErr w:type="spellEnd"/>
      <w:r w:rsidRPr="0065704D">
        <w:rPr>
          <w:rFonts w:ascii="Segoe UI" w:hAnsi="Segoe UI" w:cs="Segoe UI"/>
          <w:color w:val="000000"/>
          <w:sz w:val="22"/>
        </w:rPr>
        <w:t xml:space="preserve">, so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it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easily</w:t>
      </w:r>
      <w:proofErr w:type="spellEnd"/>
      <w:r w:rsidRPr="0065704D">
        <w:rPr>
          <w:rFonts w:ascii="Segoe UI" w:hAnsi="Segoe UI" w:cs="Segoe UI"/>
          <w:color w:val="000000"/>
          <w:sz w:val="22"/>
        </w:rPr>
        <w:t xml:space="preserve"> used. </w:t>
      </w:r>
      <w:proofErr w:type="spellStart"/>
      <w:r w:rsidRPr="0065704D">
        <w:rPr>
          <w:rFonts w:ascii="Segoe UI" w:hAnsi="Segoe UI" w:cs="Segoe UI"/>
          <w:color w:val="000000"/>
          <w:sz w:val="22"/>
        </w:rPr>
        <w:t>Enables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automatic</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calculation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resistivity</w:t>
      </w:r>
      <w:proofErr w:type="spellEnd"/>
      <w:r w:rsidRPr="0065704D">
        <w:rPr>
          <w:rFonts w:ascii="Segoe UI" w:hAnsi="Segoe UI" w:cs="Segoe UI"/>
          <w:color w:val="000000"/>
          <w:sz w:val="22"/>
        </w:rPr>
        <w:t xml:space="preserve"> from </w:t>
      </w:r>
      <w:proofErr w:type="spellStart"/>
      <w:r w:rsidRPr="0065704D">
        <w:rPr>
          <w:rFonts w:ascii="Segoe UI" w:hAnsi="Segoe UI" w:cs="Segoe UI"/>
          <w:color w:val="000000"/>
          <w:sz w:val="22"/>
        </w:rPr>
        <w:t>resistance</w:t>
      </w:r>
      <w:proofErr w:type="spellEnd"/>
      <w:r w:rsidRPr="0065704D">
        <w:rPr>
          <w:rFonts w:ascii="Segoe UI" w:hAnsi="Segoe UI" w:cs="Segoe UI"/>
          <w:color w:val="000000"/>
          <w:sz w:val="22"/>
        </w:rPr>
        <w:t xml:space="preserve"> from </w:t>
      </w:r>
      <w:proofErr w:type="spellStart"/>
      <w:r w:rsidRPr="0065704D">
        <w:rPr>
          <w:rFonts w:ascii="Segoe UI" w:hAnsi="Segoe UI" w:cs="Segoe UI"/>
          <w:color w:val="000000"/>
          <w:sz w:val="22"/>
        </w:rPr>
        <w:t>sample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dimensions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block</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shaped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samples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also</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report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conductivity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and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conductance</w:t>
      </w:r>
      <w:proofErr w:type="spellEnd"/>
      <w:r w:rsidRPr="0065704D">
        <w:rPr>
          <w:rFonts w:ascii="Segoe UI" w:hAnsi="Segoe UI" w:cs="Segoe UI"/>
          <w:color w:val="000000"/>
          <w:sz w:val="22"/>
        </w:rPr>
        <w:t>.</w:t>
      </w:r>
    </w:p>
    <w:p w14:paraId="226BEB7F"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module </w:t>
      </w:r>
      <w:proofErr w:type="spellStart"/>
      <w:r w:rsidRPr="0065704D">
        <w:rPr>
          <w:rFonts w:ascii="Segoe UI" w:hAnsi="Segoe UI" w:cs="Segoe UI"/>
          <w:color w:val="000000"/>
          <w:sz w:val="22"/>
        </w:rPr>
        <w:t>offers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automated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current-voltage</w:t>
      </w:r>
      <w:proofErr w:type="spellEnd"/>
      <w:r w:rsidRPr="0065704D">
        <w:rPr>
          <w:rFonts w:ascii="Segoe UI" w:hAnsi="Segoe UI" w:cs="Segoe UI"/>
          <w:color w:val="000000"/>
          <w:sz w:val="22"/>
        </w:rPr>
        <w:t xml:space="preserve"> (“V-I”) </w:t>
      </w:r>
      <w:proofErr w:type="spellStart"/>
      <w:r w:rsidRPr="0065704D">
        <w:rPr>
          <w:rFonts w:ascii="Segoe UI" w:hAnsi="Segoe UI" w:cs="Segoe UI"/>
          <w:color w:val="000000"/>
          <w:sz w:val="22"/>
        </w:rPr>
        <w:t>curve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appropriately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adjustable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scanning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excitation</w:t>
      </w:r>
      <w:proofErr w:type="spellEnd"/>
      <w:r w:rsidRPr="0065704D">
        <w:rPr>
          <w:rFonts w:ascii="Segoe UI" w:hAnsi="Segoe UI" w:cs="Segoe UI"/>
          <w:color w:val="000000"/>
          <w:sz w:val="22"/>
        </w:rPr>
        <w:t>.</w:t>
      </w:r>
    </w:p>
    <w:p w14:paraId="71023214"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Square-wave-shaped</w:t>
      </w:r>
      <w:proofErr w:type="spellEnd"/>
      <w:r w:rsidRPr="0065704D">
        <w:rPr>
          <w:rFonts w:ascii="Segoe UI" w:hAnsi="Segoe UI" w:cs="Segoe UI"/>
          <w:color w:val="000000"/>
          <w:sz w:val="22"/>
        </w:rPr>
        <w:t xml:space="preserve"> DC </w:t>
      </w:r>
      <w:proofErr w:type="spellStart"/>
      <w:r w:rsidRPr="0065704D">
        <w:rPr>
          <w:rFonts w:ascii="Segoe UI" w:hAnsi="Segoe UI" w:cs="Segoe UI"/>
          <w:color w:val="000000"/>
          <w:sz w:val="22"/>
        </w:rPr>
        <w:t>current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excitation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synchronized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oscillations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powerline</w:t>
      </w:r>
      <w:proofErr w:type="spellEnd"/>
      <w:r w:rsidRPr="0065704D">
        <w:rPr>
          <w:rFonts w:ascii="Segoe UI" w:hAnsi="Segoe UI" w:cs="Segoe UI"/>
          <w:color w:val="000000"/>
          <w:sz w:val="22"/>
        </w:rPr>
        <w:t xml:space="preserve"> to </w:t>
      </w:r>
      <w:proofErr w:type="spellStart"/>
      <w:r w:rsidRPr="0065704D">
        <w:rPr>
          <w:rFonts w:ascii="Segoe UI" w:hAnsi="Segoe UI" w:cs="Segoe UI"/>
          <w:color w:val="000000"/>
          <w:sz w:val="22"/>
        </w:rPr>
        <w:t>increase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accuracy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polarity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switching</w:t>
      </w:r>
      <w:proofErr w:type="spellEnd"/>
      <w:r w:rsidRPr="0065704D">
        <w:rPr>
          <w:rFonts w:ascii="Segoe UI" w:hAnsi="Segoe UI" w:cs="Segoe UI"/>
          <w:color w:val="000000"/>
          <w:sz w:val="22"/>
        </w:rPr>
        <w:t xml:space="preserve"> is </w:t>
      </w:r>
      <w:proofErr w:type="spellStart"/>
      <w:r w:rsidRPr="0065704D">
        <w:rPr>
          <w:rFonts w:ascii="Segoe UI" w:hAnsi="Segoe UI" w:cs="Segoe UI"/>
          <w:color w:val="000000"/>
          <w:sz w:val="22"/>
        </w:rPr>
        <w:t>automatically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taken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into</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account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into</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results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without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postprocessing</w:t>
      </w:r>
      <w:proofErr w:type="spellEnd"/>
      <w:r w:rsidRPr="0065704D">
        <w:rPr>
          <w:rFonts w:ascii="Segoe UI" w:hAnsi="Segoe UI" w:cs="Segoe UI"/>
          <w:color w:val="000000"/>
          <w:sz w:val="22"/>
        </w:rPr>
        <w:t>.</w:t>
      </w:r>
    </w:p>
    <w:p w14:paraId="77273669" w14:textId="77777777" w:rsidR="0065704D" w:rsidRDefault="007A1508" w:rsidP="00D93FEA">
      <w:pPr>
        <w:pStyle w:val="ListParagraph"/>
        <w:numPr>
          <w:ilvl w:val="0"/>
          <w:numId w:val="30"/>
        </w:numPr>
        <w:rPr>
          <w:rFonts w:ascii="Segoe UI" w:hAnsi="Segoe UI" w:cs="Segoe UI"/>
          <w:color w:val="000000"/>
          <w:sz w:val="22"/>
        </w:rPr>
      </w:pPr>
      <w:r w:rsidRPr="0065704D">
        <w:rPr>
          <w:rFonts w:ascii="Segoe UI" w:hAnsi="Segoe UI" w:cs="Segoe UI"/>
          <w:color w:val="000000"/>
          <w:sz w:val="22"/>
        </w:rPr>
        <w:t xml:space="preserve">It is </w:t>
      </w:r>
      <w:proofErr w:type="spellStart"/>
      <w:r w:rsidRPr="0065704D">
        <w:rPr>
          <w:rFonts w:ascii="Segoe UI" w:hAnsi="Segoe UI" w:cs="Segoe UI"/>
          <w:color w:val="000000"/>
          <w:sz w:val="22"/>
        </w:rPr>
        <w:t>possible</w:t>
      </w:r>
      <w:proofErr w:type="spellEnd"/>
      <w:r w:rsidRPr="0065704D">
        <w:rPr>
          <w:rFonts w:ascii="Segoe UI" w:hAnsi="Segoe UI" w:cs="Segoe UI"/>
          <w:color w:val="000000"/>
          <w:sz w:val="22"/>
        </w:rPr>
        <w:t xml:space="preserve"> to set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number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acquired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datapoints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electrical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resistance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are </w:t>
      </w:r>
      <w:proofErr w:type="spellStart"/>
      <w:r w:rsidRPr="0065704D">
        <w:rPr>
          <w:rFonts w:ascii="Segoe UI" w:hAnsi="Segoe UI" w:cs="Segoe UI"/>
          <w:color w:val="000000"/>
          <w:sz w:val="22"/>
        </w:rPr>
        <w:t>averaged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together</w:t>
      </w:r>
      <w:proofErr w:type="spellEnd"/>
      <w:r w:rsidRPr="0065704D">
        <w:rPr>
          <w:rFonts w:ascii="Segoe UI" w:hAnsi="Segoe UI" w:cs="Segoe UI"/>
          <w:color w:val="000000"/>
          <w:sz w:val="22"/>
        </w:rPr>
        <w:t xml:space="preserve"> to </w:t>
      </w:r>
      <w:proofErr w:type="spellStart"/>
      <w:r w:rsidRPr="0065704D">
        <w:rPr>
          <w:rFonts w:ascii="Segoe UI" w:hAnsi="Segoe UI" w:cs="Segoe UI"/>
          <w:color w:val="000000"/>
          <w:sz w:val="22"/>
        </w:rPr>
        <w:t>get</w:t>
      </w:r>
      <w:proofErr w:type="spellEnd"/>
      <w:r w:rsidRPr="0065704D">
        <w:rPr>
          <w:rFonts w:ascii="Segoe UI" w:hAnsi="Segoe UI" w:cs="Segoe UI"/>
          <w:color w:val="000000"/>
          <w:sz w:val="22"/>
        </w:rPr>
        <w:t xml:space="preserve"> a </w:t>
      </w:r>
      <w:proofErr w:type="spellStart"/>
      <w:r w:rsidRPr="0065704D">
        <w:rPr>
          <w:rFonts w:ascii="Segoe UI" w:hAnsi="Segoe UI" w:cs="Segoe UI"/>
          <w:color w:val="000000"/>
          <w:sz w:val="22"/>
        </w:rPr>
        <w:t>single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resistance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acquisition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rate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without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initial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calibration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help</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internal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resistors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should</w:t>
      </w:r>
      <w:proofErr w:type="spellEnd"/>
      <w:r w:rsidRPr="0065704D">
        <w:rPr>
          <w:rFonts w:ascii="Segoe UI" w:hAnsi="Segoe UI" w:cs="Segoe UI"/>
          <w:color w:val="000000"/>
          <w:sz w:val="22"/>
        </w:rPr>
        <w:t xml:space="preserve"> be at </w:t>
      </w:r>
      <w:proofErr w:type="spellStart"/>
      <w:r w:rsidRPr="0065704D">
        <w:rPr>
          <w:rFonts w:ascii="Segoe UI" w:hAnsi="Segoe UI" w:cs="Segoe UI"/>
          <w:color w:val="000000"/>
          <w:sz w:val="22"/>
        </w:rPr>
        <w:t>least</w:t>
      </w:r>
      <w:proofErr w:type="spellEnd"/>
      <w:r w:rsidRPr="0065704D">
        <w:rPr>
          <w:rFonts w:ascii="Segoe UI" w:hAnsi="Segoe UI" w:cs="Segoe UI"/>
          <w:color w:val="000000"/>
          <w:sz w:val="22"/>
        </w:rPr>
        <w:t xml:space="preserve"> 8 </w:t>
      </w:r>
      <w:proofErr w:type="spellStart"/>
      <w:r w:rsidRPr="0065704D">
        <w:rPr>
          <w:rFonts w:ascii="Segoe UI" w:hAnsi="Segoe UI" w:cs="Segoe UI"/>
          <w:color w:val="000000"/>
          <w:sz w:val="22"/>
        </w:rPr>
        <w:t>datapoints</w:t>
      </w:r>
      <w:proofErr w:type="spellEnd"/>
      <w:r w:rsidRPr="0065704D">
        <w:rPr>
          <w:rFonts w:ascii="Segoe UI" w:hAnsi="Segoe UI" w:cs="Segoe UI"/>
          <w:color w:val="000000"/>
          <w:sz w:val="22"/>
        </w:rPr>
        <w:t xml:space="preserve"> per </w:t>
      </w:r>
      <w:proofErr w:type="spellStart"/>
      <w:r w:rsidRPr="0065704D">
        <w:rPr>
          <w:rFonts w:ascii="Segoe UI" w:hAnsi="Segoe UI" w:cs="Segoe UI"/>
          <w:color w:val="000000"/>
          <w:sz w:val="22"/>
        </w:rPr>
        <w:t>second</w:t>
      </w:r>
      <w:proofErr w:type="spellEnd"/>
      <w:r w:rsidRPr="0065704D">
        <w:rPr>
          <w:rFonts w:ascii="Segoe UI" w:hAnsi="Segoe UI" w:cs="Segoe UI"/>
          <w:color w:val="000000"/>
          <w:sz w:val="22"/>
        </w:rPr>
        <w:t>.</w:t>
      </w:r>
    </w:p>
    <w:p w14:paraId="3AC14969"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Available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current</w:t>
      </w:r>
      <w:proofErr w:type="spellEnd"/>
      <w:r w:rsidRPr="0065704D">
        <w:rPr>
          <w:rFonts w:ascii="Segoe UI" w:hAnsi="Segoe UI" w:cs="Segoe UI"/>
          <w:color w:val="000000"/>
          <w:sz w:val="22"/>
        </w:rPr>
        <w:t xml:space="preserve"> range at </w:t>
      </w:r>
      <w:proofErr w:type="spellStart"/>
      <w:r w:rsidRPr="0065704D">
        <w:rPr>
          <w:rFonts w:ascii="Segoe UI" w:hAnsi="Segoe UI" w:cs="Segoe UI"/>
          <w:color w:val="000000"/>
          <w:sz w:val="22"/>
        </w:rPr>
        <w:t>least</w:t>
      </w:r>
      <w:proofErr w:type="spellEnd"/>
      <w:r w:rsidRPr="0065704D">
        <w:rPr>
          <w:rFonts w:ascii="Segoe UI" w:hAnsi="Segoe UI" w:cs="Segoe UI"/>
          <w:color w:val="000000"/>
          <w:sz w:val="22"/>
        </w:rPr>
        <w:t xml:space="preserve"> 10 </w:t>
      </w:r>
      <w:proofErr w:type="spellStart"/>
      <w:r w:rsidRPr="0065704D">
        <w:rPr>
          <w:rFonts w:ascii="Segoe UI" w:hAnsi="Segoe UI" w:cs="Segoe UI"/>
          <w:color w:val="000000"/>
          <w:sz w:val="22"/>
        </w:rPr>
        <w:t>nA</w:t>
      </w:r>
      <w:proofErr w:type="spellEnd"/>
      <w:r w:rsidRPr="0065704D">
        <w:rPr>
          <w:rFonts w:ascii="Segoe UI" w:hAnsi="Segoe UI" w:cs="Segoe UI"/>
          <w:color w:val="000000"/>
          <w:sz w:val="22"/>
        </w:rPr>
        <w:t xml:space="preserve"> to 5 mA, </w:t>
      </w:r>
      <w:proofErr w:type="spellStart"/>
      <w:r w:rsidRPr="0065704D">
        <w:rPr>
          <w:rFonts w:ascii="Segoe UI" w:hAnsi="Segoe UI" w:cs="Segoe UI"/>
          <w:color w:val="000000"/>
          <w:sz w:val="22"/>
        </w:rPr>
        <w:t>current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ranges</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reasonable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steps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automatic</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switching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between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ranges</w:t>
      </w:r>
      <w:proofErr w:type="spellEnd"/>
      <w:r w:rsidRPr="0065704D">
        <w:rPr>
          <w:rFonts w:ascii="Segoe UI" w:hAnsi="Segoe UI" w:cs="Segoe UI"/>
          <w:color w:val="000000"/>
          <w:sz w:val="22"/>
        </w:rPr>
        <w:t>.</w:t>
      </w:r>
    </w:p>
    <w:p w14:paraId="440D71E9" w14:textId="77777777" w:rsidR="0065704D" w:rsidRDefault="007A1508" w:rsidP="00D93FEA">
      <w:pPr>
        <w:pStyle w:val="ListParagraph"/>
        <w:numPr>
          <w:ilvl w:val="0"/>
          <w:numId w:val="30"/>
        </w:numPr>
        <w:rPr>
          <w:rFonts w:ascii="Segoe UI" w:hAnsi="Segoe UI" w:cs="Segoe UI"/>
          <w:color w:val="000000"/>
          <w:sz w:val="22"/>
        </w:rPr>
      </w:pPr>
      <w:r w:rsidRPr="0065704D">
        <w:rPr>
          <w:rFonts w:ascii="Segoe UI" w:hAnsi="Segoe UI" w:cs="Segoe UI"/>
          <w:color w:val="000000"/>
          <w:sz w:val="22"/>
        </w:rPr>
        <w:t xml:space="preserve">95 mV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larger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compliance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voltage</w:t>
      </w:r>
      <w:proofErr w:type="spellEnd"/>
      <w:r w:rsidRPr="0065704D">
        <w:rPr>
          <w:rFonts w:ascii="Segoe UI" w:hAnsi="Segoe UI" w:cs="Segoe UI"/>
          <w:color w:val="000000"/>
          <w:sz w:val="22"/>
        </w:rPr>
        <w:t>.</w:t>
      </w:r>
    </w:p>
    <w:p w14:paraId="4AFC5013"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range: 10 </w:t>
      </w:r>
      <w:proofErr w:type="spellStart"/>
      <w:r w:rsidRPr="0065704D">
        <w:rPr>
          <w:rFonts w:ascii="Segoe UI" w:hAnsi="Segoe UI" w:cs="Segoe UI"/>
          <w:color w:val="000000"/>
          <w:sz w:val="22"/>
        </w:rPr>
        <w:t>μΩ</w:t>
      </w:r>
      <w:proofErr w:type="spellEnd"/>
      <w:r w:rsidRPr="0065704D">
        <w:rPr>
          <w:rFonts w:ascii="Segoe UI" w:hAnsi="Segoe UI" w:cs="Segoe UI"/>
          <w:color w:val="000000"/>
          <w:sz w:val="22"/>
        </w:rPr>
        <w:t xml:space="preserve"> to 4 MΩ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larger</w:t>
      </w:r>
      <w:proofErr w:type="spellEnd"/>
      <w:r w:rsidRPr="0065704D">
        <w:rPr>
          <w:rFonts w:ascii="Segoe UI" w:hAnsi="Segoe UI" w:cs="Segoe UI"/>
          <w:color w:val="000000"/>
          <w:sz w:val="22"/>
        </w:rPr>
        <w:t>.</w:t>
      </w:r>
    </w:p>
    <w:p w14:paraId="1EBD1620"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Typical</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sensitivity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specified</w:t>
      </w:r>
      <w:proofErr w:type="spellEnd"/>
      <w:r w:rsidRPr="0065704D">
        <w:rPr>
          <w:rFonts w:ascii="Segoe UI" w:hAnsi="Segoe UI" w:cs="Segoe UI"/>
          <w:color w:val="000000"/>
          <w:sz w:val="22"/>
        </w:rPr>
        <w:t xml:space="preserve"> as </w:t>
      </w:r>
      <w:proofErr w:type="spellStart"/>
      <w:r w:rsidRPr="0065704D">
        <w:rPr>
          <w:rFonts w:ascii="Segoe UI" w:hAnsi="Segoe UI" w:cs="Segoe UI"/>
          <w:color w:val="000000"/>
          <w:sz w:val="22"/>
        </w:rPr>
        <w:t>noise</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voltage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20 </w:t>
      </w:r>
      <w:proofErr w:type="spellStart"/>
      <w:r w:rsidRPr="0065704D">
        <w:rPr>
          <w:rFonts w:ascii="Segoe UI" w:hAnsi="Segoe UI" w:cs="Segoe UI"/>
          <w:color w:val="000000"/>
          <w:sz w:val="22"/>
        </w:rPr>
        <w:t>nV</w:t>
      </w:r>
      <w:proofErr w:type="spellEnd"/>
      <w:r w:rsidRPr="0065704D">
        <w:rPr>
          <w:rFonts w:ascii="Segoe UI" w:hAnsi="Segoe UI" w:cs="Segoe UI"/>
          <w:color w:val="000000"/>
          <w:sz w:val="22"/>
        </w:rPr>
        <w:t xml:space="preserve"> RMS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better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equivalently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noise</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resistance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4 </w:t>
      </w:r>
      <w:proofErr w:type="spellStart"/>
      <w:r w:rsidRPr="0065704D">
        <w:rPr>
          <w:rFonts w:ascii="Segoe UI" w:hAnsi="Segoe UI" w:cs="Segoe UI"/>
          <w:color w:val="000000"/>
          <w:sz w:val="22"/>
        </w:rPr>
        <w:t>μΩ</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better</w:t>
      </w:r>
      <w:proofErr w:type="spellEnd"/>
      <w:r w:rsidRPr="0065704D">
        <w:rPr>
          <w:rFonts w:ascii="Segoe UI" w:hAnsi="Segoe UI" w:cs="Segoe UI"/>
          <w:color w:val="000000"/>
          <w:sz w:val="22"/>
        </w:rPr>
        <w:t xml:space="preserve"> at 5 mA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current</w:t>
      </w:r>
      <w:proofErr w:type="spellEnd"/>
      <w:r w:rsidRPr="0065704D">
        <w:rPr>
          <w:rFonts w:ascii="Segoe UI" w:hAnsi="Segoe UI" w:cs="Segoe UI"/>
          <w:color w:val="000000"/>
          <w:sz w:val="22"/>
        </w:rPr>
        <w:t>.</w:t>
      </w:r>
    </w:p>
    <w:p w14:paraId="51D1CBC4"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operate</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whole</w:t>
      </w:r>
      <w:proofErr w:type="spellEnd"/>
      <w:r w:rsidRPr="0065704D">
        <w:rPr>
          <w:rFonts w:ascii="Segoe UI" w:hAnsi="Segoe UI" w:cs="Segoe UI"/>
          <w:color w:val="000000"/>
          <w:sz w:val="22"/>
        </w:rPr>
        <w:t xml:space="preserve"> temperature range (1.9 K to 400 K) </w:t>
      </w:r>
      <w:proofErr w:type="spellStart"/>
      <w:r w:rsidRPr="0065704D">
        <w:rPr>
          <w:rFonts w:ascii="Segoe UI" w:hAnsi="Segoe UI" w:cs="Segoe UI"/>
          <w:color w:val="000000"/>
          <w:sz w:val="22"/>
        </w:rPr>
        <w:t>and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full</w:t>
      </w:r>
      <w:proofErr w:type="spellEnd"/>
      <w:r w:rsidRPr="0065704D">
        <w:rPr>
          <w:rFonts w:ascii="Segoe UI" w:hAnsi="Segoe UI" w:cs="Segoe UI"/>
          <w:color w:val="000000"/>
          <w:sz w:val="22"/>
        </w:rPr>
        <w:t xml:space="preserve"> range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magnetic</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fields</w:t>
      </w:r>
      <w:proofErr w:type="spellEnd"/>
      <w:r w:rsidRPr="0065704D">
        <w:rPr>
          <w:rFonts w:ascii="Segoe UI" w:hAnsi="Segoe UI" w:cs="Segoe UI"/>
          <w:color w:val="000000"/>
          <w:sz w:val="22"/>
        </w:rPr>
        <w:t xml:space="preserve"> (0 to 14 T).</w:t>
      </w:r>
    </w:p>
    <w:p w14:paraId="078039D8"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Compatibility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existing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Quantum</w:t>
      </w:r>
      <w:proofErr w:type="spellEnd"/>
      <w:r w:rsidRPr="0065704D">
        <w:rPr>
          <w:rFonts w:ascii="Segoe UI" w:hAnsi="Segoe UI" w:cs="Segoe UI"/>
          <w:color w:val="000000"/>
          <w:sz w:val="22"/>
        </w:rPr>
        <w:t xml:space="preserve"> Design He3 </w:t>
      </w:r>
      <w:proofErr w:type="spellStart"/>
      <w:r w:rsidRPr="0065704D">
        <w:rPr>
          <w:rFonts w:ascii="Segoe UI" w:hAnsi="Segoe UI" w:cs="Segoe UI"/>
          <w:color w:val="000000"/>
          <w:sz w:val="22"/>
        </w:rPr>
        <w:t>refrigerator</w:t>
      </w:r>
      <w:proofErr w:type="spellEnd"/>
      <w:r w:rsidRPr="0065704D">
        <w:rPr>
          <w:rFonts w:ascii="Segoe UI" w:hAnsi="Segoe UI" w:cs="Segoe UI"/>
          <w:color w:val="000000"/>
          <w:sz w:val="22"/>
        </w:rPr>
        <w:t xml:space="preserve"> so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temperature range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extended</w:t>
      </w:r>
      <w:proofErr w:type="spellEnd"/>
      <w:r w:rsidRPr="0065704D">
        <w:rPr>
          <w:rFonts w:ascii="Segoe UI" w:hAnsi="Segoe UI" w:cs="Segoe UI"/>
          <w:color w:val="000000"/>
          <w:sz w:val="22"/>
        </w:rPr>
        <w:t xml:space="preserve"> to 0.4 K to 350 K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He3 </w:t>
      </w:r>
      <w:proofErr w:type="spellStart"/>
      <w:r w:rsidRPr="0065704D">
        <w:rPr>
          <w:rFonts w:ascii="Segoe UI" w:hAnsi="Segoe UI" w:cs="Segoe UI"/>
          <w:color w:val="000000"/>
          <w:sz w:val="22"/>
        </w:rPr>
        <w:t>refrigerator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operation</w:t>
      </w:r>
      <w:proofErr w:type="spellEnd"/>
      <w:r w:rsidRPr="0065704D">
        <w:rPr>
          <w:rFonts w:ascii="Segoe UI" w:hAnsi="Segoe UI" w:cs="Segoe UI"/>
          <w:color w:val="000000"/>
          <w:sz w:val="22"/>
        </w:rPr>
        <w:t xml:space="preserve"> in </w:t>
      </w:r>
      <w:proofErr w:type="spellStart"/>
      <w:r w:rsidRPr="0065704D">
        <w:rPr>
          <w:rFonts w:ascii="Segoe UI" w:hAnsi="Segoe UI" w:cs="Segoe UI"/>
          <w:color w:val="000000"/>
          <w:sz w:val="22"/>
        </w:rPr>
        <w:t>magnetic</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fields</w:t>
      </w:r>
      <w:proofErr w:type="spellEnd"/>
      <w:r w:rsidRPr="0065704D">
        <w:rPr>
          <w:rFonts w:ascii="Segoe UI" w:hAnsi="Segoe UI" w:cs="Segoe UI"/>
          <w:color w:val="000000"/>
          <w:sz w:val="22"/>
        </w:rPr>
        <w:t>.</w:t>
      </w:r>
    </w:p>
    <w:p w14:paraId="1074BD56" w14:textId="77777777" w:rsid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option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used to </w:t>
      </w:r>
      <w:proofErr w:type="spellStart"/>
      <w:r w:rsidRPr="0065704D">
        <w:rPr>
          <w:rFonts w:ascii="Segoe UI" w:hAnsi="Segoe UI" w:cs="Segoe UI"/>
          <w:color w:val="000000"/>
          <w:sz w:val="22"/>
        </w:rPr>
        <w:t>read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thermometers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instrument.</w:t>
      </w:r>
    </w:p>
    <w:p w14:paraId="7A292B30" w14:textId="77777777" w:rsidR="0065704D" w:rsidRDefault="007A1508" w:rsidP="00D93FEA">
      <w:pPr>
        <w:pStyle w:val="ListParagraph"/>
        <w:numPr>
          <w:ilvl w:val="0"/>
          <w:numId w:val="30"/>
        </w:numPr>
        <w:rPr>
          <w:rFonts w:ascii="Segoe UI" w:hAnsi="Segoe UI" w:cs="Segoe UI"/>
          <w:color w:val="000000"/>
          <w:sz w:val="22"/>
        </w:rPr>
      </w:pPr>
      <w:r w:rsidRPr="0065704D">
        <w:rPr>
          <w:rFonts w:ascii="Segoe UI" w:hAnsi="Segoe UI" w:cs="Segoe UI"/>
          <w:color w:val="000000"/>
          <w:sz w:val="22"/>
        </w:rPr>
        <w:t xml:space="preserve">Is </w:t>
      </w:r>
      <w:proofErr w:type="spellStart"/>
      <w:r w:rsidRPr="0065704D">
        <w:rPr>
          <w:rFonts w:ascii="Segoe UI" w:hAnsi="Segoe UI" w:cs="Segoe UI"/>
          <w:color w:val="000000"/>
          <w:sz w:val="22"/>
        </w:rPr>
        <w:t>compatible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with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horizontal </w:t>
      </w:r>
      <w:proofErr w:type="spellStart"/>
      <w:r w:rsidRPr="0065704D">
        <w:rPr>
          <w:rFonts w:ascii="Segoe UI" w:hAnsi="Segoe UI" w:cs="Segoe UI"/>
          <w:color w:val="000000"/>
          <w:sz w:val="22"/>
        </w:rPr>
        <w:t>rotator</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is </w:t>
      </w:r>
      <w:proofErr w:type="spellStart"/>
      <w:r w:rsidRPr="0065704D">
        <w:rPr>
          <w:rFonts w:ascii="Segoe UI" w:hAnsi="Segoe UI" w:cs="Segoe UI"/>
          <w:color w:val="000000"/>
          <w:sz w:val="22"/>
        </w:rPr>
        <w:t>also</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being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bought</w:t>
      </w:r>
      <w:proofErr w:type="spellEnd"/>
      <w:r w:rsidRPr="0065704D">
        <w:rPr>
          <w:rFonts w:ascii="Segoe UI" w:hAnsi="Segoe UI" w:cs="Segoe UI"/>
          <w:color w:val="000000"/>
          <w:sz w:val="22"/>
        </w:rPr>
        <w:t xml:space="preserve"> so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angular-dependent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measurements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may</w:t>
      </w:r>
      <w:proofErr w:type="spellEnd"/>
      <w:r w:rsidRPr="0065704D">
        <w:rPr>
          <w:rFonts w:ascii="Segoe UI" w:hAnsi="Segoe UI" w:cs="Segoe UI"/>
          <w:color w:val="000000"/>
          <w:sz w:val="22"/>
        </w:rPr>
        <w:t xml:space="preserve"> be </w:t>
      </w:r>
      <w:proofErr w:type="spellStart"/>
      <w:r w:rsidRPr="0065704D">
        <w:rPr>
          <w:rFonts w:ascii="Segoe UI" w:hAnsi="Segoe UI" w:cs="Segoe UI"/>
          <w:color w:val="000000"/>
          <w:sz w:val="22"/>
        </w:rPr>
        <w:t>performed</w:t>
      </w:r>
      <w:proofErr w:type="spellEnd"/>
      <w:r w:rsidRPr="0065704D">
        <w:rPr>
          <w:rFonts w:ascii="Segoe UI" w:hAnsi="Segoe UI" w:cs="Segoe UI"/>
          <w:color w:val="000000"/>
          <w:sz w:val="22"/>
        </w:rPr>
        <w:t>.</w:t>
      </w:r>
    </w:p>
    <w:p w14:paraId="33714E94" w14:textId="3FECCAB4" w:rsidR="007A1508" w:rsidRPr="0065704D" w:rsidRDefault="007A1508" w:rsidP="00D93FEA">
      <w:pPr>
        <w:pStyle w:val="ListParagraph"/>
        <w:numPr>
          <w:ilvl w:val="0"/>
          <w:numId w:val="30"/>
        </w:numPr>
        <w:rPr>
          <w:rFonts w:ascii="Segoe UI" w:hAnsi="Segoe UI" w:cs="Segoe UI"/>
          <w:color w:val="000000"/>
          <w:sz w:val="22"/>
        </w:rPr>
      </w:pPr>
      <w:proofErr w:type="spellStart"/>
      <w:r w:rsidRPr="0065704D">
        <w:rPr>
          <w:rFonts w:ascii="Segoe UI" w:hAnsi="Segoe UI" w:cs="Segoe UI"/>
          <w:color w:val="000000"/>
          <w:sz w:val="22"/>
        </w:rPr>
        <w:t>Calibration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resistors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available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inside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unit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which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used </w:t>
      </w:r>
      <w:proofErr w:type="spellStart"/>
      <w:r w:rsidRPr="0065704D">
        <w:rPr>
          <w:rFonts w:ascii="Segoe UI" w:hAnsi="Segoe UI" w:cs="Segoe UI"/>
          <w:color w:val="000000"/>
          <w:sz w:val="22"/>
        </w:rPr>
        <w:t>periodically</w:t>
      </w:r>
      <w:proofErr w:type="spellEnd"/>
      <w:r w:rsidRPr="0065704D">
        <w:rPr>
          <w:rFonts w:ascii="Segoe UI" w:hAnsi="Segoe UI" w:cs="Segoe UI"/>
          <w:color w:val="000000"/>
          <w:sz w:val="22"/>
        </w:rPr>
        <w:t xml:space="preserve"> (on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scale </w:t>
      </w:r>
      <w:proofErr w:type="spellStart"/>
      <w:r w:rsidRPr="0065704D">
        <w:rPr>
          <w:rFonts w:ascii="Segoe UI" w:hAnsi="Segoe UI" w:cs="Segoe UI"/>
          <w:color w:val="000000"/>
          <w:sz w:val="22"/>
        </w:rPr>
        <w:t>of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minutes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during</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measurement</w:t>
      </w:r>
      <w:proofErr w:type="spellEnd"/>
      <w:r w:rsidRPr="0065704D">
        <w:rPr>
          <w:rFonts w:ascii="Segoe UI" w:hAnsi="Segoe UI" w:cs="Segoe UI"/>
          <w:color w:val="000000"/>
          <w:sz w:val="22"/>
        </w:rPr>
        <w:t xml:space="preserve">, so </w:t>
      </w:r>
      <w:proofErr w:type="spellStart"/>
      <w:r w:rsidRPr="0065704D">
        <w:rPr>
          <w:rFonts w:ascii="Segoe UI" w:hAnsi="Segoe UI" w:cs="Segoe UI"/>
          <w:color w:val="000000"/>
          <w:sz w:val="22"/>
        </w:rPr>
        <w:t>that</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reported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sample</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resistance</w:t>
      </w:r>
      <w:proofErr w:type="spellEnd"/>
      <w:r w:rsidRPr="0065704D">
        <w:rPr>
          <w:rFonts w:ascii="Segoe UI" w:hAnsi="Segoe UI" w:cs="Segoe UI"/>
          <w:color w:val="000000"/>
          <w:sz w:val="22"/>
        </w:rPr>
        <w:t>/</w:t>
      </w:r>
      <w:proofErr w:type="spellStart"/>
      <w:r w:rsidRPr="0065704D">
        <w:rPr>
          <w:rFonts w:ascii="Segoe UI" w:hAnsi="Segoe UI" w:cs="Segoe UI"/>
          <w:color w:val="000000"/>
          <w:sz w:val="22"/>
        </w:rPr>
        <w:t>resistivity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values</w:t>
      </w:r>
      <w:proofErr w:type="spellEnd"/>
      <w:r w:rsidRPr="0065704D">
        <w:rPr>
          <w:rFonts w:ascii="Segoe UI" w:hAnsi="Segoe UI" w:cs="Segoe UI"/>
          <w:color w:val="000000"/>
          <w:sz w:val="22"/>
        </w:rPr>
        <w:t xml:space="preserve"> are </w:t>
      </w:r>
      <w:proofErr w:type="spellStart"/>
      <w:r w:rsidRPr="0065704D">
        <w:rPr>
          <w:rFonts w:ascii="Segoe UI" w:hAnsi="Segoe UI" w:cs="Segoe UI"/>
          <w:color w:val="000000"/>
          <w:sz w:val="22"/>
        </w:rPr>
        <w:t>properly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calibrated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This</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option</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can</w:t>
      </w:r>
      <w:proofErr w:type="spellEnd"/>
      <w:r w:rsidRPr="0065704D">
        <w:rPr>
          <w:rFonts w:ascii="Segoe UI" w:hAnsi="Segoe UI" w:cs="Segoe UI"/>
          <w:color w:val="000000"/>
          <w:sz w:val="22"/>
        </w:rPr>
        <w:t xml:space="preserve"> be used </w:t>
      </w:r>
      <w:proofErr w:type="spellStart"/>
      <w:r w:rsidRPr="0065704D">
        <w:rPr>
          <w:rFonts w:ascii="Segoe UI" w:hAnsi="Segoe UI" w:cs="Segoe UI"/>
          <w:color w:val="000000"/>
          <w:sz w:val="22"/>
        </w:rPr>
        <w:t>automatically</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through</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the</w:t>
      </w:r>
      <w:proofErr w:type="spellEnd"/>
      <w:r w:rsidRPr="0065704D">
        <w:rPr>
          <w:rFonts w:ascii="Segoe UI" w:hAnsi="Segoe UI" w:cs="Segoe UI"/>
          <w:color w:val="000000"/>
          <w:sz w:val="22"/>
        </w:rPr>
        <w:t xml:space="preserve"> software </w:t>
      </w:r>
      <w:proofErr w:type="spellStart"/>
      <w:r w:rsidRPr="0065704D">
        <w:rPr>
          <w:rFonts w:ascii="Segoe UI" w:hAnsi="Segoe UI" w:cs="Segoe UI"/>
          <w:color w:val="000000"/>
          <w:sz w:val="22"/>
        </w:rPr>
        <w:t>and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also</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disabled</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if</w:t>
      </w:r>
      <w:proofErr w:type="spellEnd"/>
      <w:r w:rsidRPr="0065704D">
        <w:rPr>
          <w:rFonts w:ascii="Segoe UI" w:hAnsi="Segoe UI" w:cs="Segoe UI"/>
          <w:color w:val="000000"/>
          <w:sz w:val="22"/>
        </w:rPr>
        <w:t xml:space="preserve"> </w:t>
      </w:r>
      <w:proofErr w:type="spellStart"/>
      <w:r w:rsidRPr="0065704D">
        <w:rPr>
          <w:rFonts w:ascii="Segoe UI" w:hAnsi="Segoe UI" w:cs="Segoe UI"/>
          <w:color w:val="000000"/>
          <w:sz w:val="22"/>
        </w:rPr>
        <w:t>needed</w:t>
      </w:r>
      <w:proofErr w:type="spellEnd"/>
      <w:r w:rsidRPr="0065704D">
        <w:rPr>
          <w:rFonts w:ascii="Segoe UI" w:hAnsi="Segoe UI" w:cs="Segoe UI"/>
          <w:color w:val="000000"/>
          <w:sz w:val="22"/>
        </w:rPr>
        <w:t>.</w:t>
      </w:r>
    </w:p>
    <w:p w14:paraId="1CE048EE" w14:textId="39A741C5" w:rsidR="007A1508" w:rsidRDefault="007A1508" w:rsidP="00F13144">
      <w:pPr>
        <w:spacing w:line="260" w:lineRule="atLeast"/>
        <w:jc w:val="both"/>
        <w:rPr>
          <w:rFonts w:ascii="Segoe UI" w:hAnsi="Segoe UI" w:cs="Segoe UI"/>
          <w:color w:val="000000"/>
          <w:sz w:val="22"/>
          <w:lang w:val="en-US"/>
        </w:rPr>
      </w:pPr>
    </w:p>
    <w:p w14:paraId="6092F6EF" w14:textId="77777777" w:rsidR="00F13144" w:rsidRDefault="00F13144" w:rsidP="00F13144">
      <w:pPr>
        <w:spacing w:line="260" w:lineRule="atLeast"/>
        <w:jc w:val="both"/>
        <w:rPr>
          <w:rFonts w:ascii="Segoe UI" w:hAnsi="Segoe UI" w:cs="Segoe UI"/>
          <w:color w:val="000000"/>
          <w:sz w:val="22"/>
          <w:lang w:val="en-US"/>
        </w:rPr>
      </w:pPr>
    </w:p>
    <w:p w14:paraId="635A8FAD" w14:textId="77777777" w:rsidR="007A1508" w:rsidRDefault="007A1508" w:rsidP="00F13144">
      <w:pPr>
        <w:spacing w:line="256" w:lineRule="auto"/>
        <w:jc w:val="both"/>
        <w:rPr>
          <w:rFonts w:ascii="Segoe UI" w:eastAsia="Calibri" w:hAnsi="Segoe UI" w:cs="Segoe UI"/>
          <w:b/>
          <w:sz w:val="22"/>
          <w:u w:val="single"/>
          <w:lang w:val="en-US"/>
        </w:rPr>
      </w:pPr>
      <w:r>
        <w:rPr>
          <w:rFonts w:ascii="Segoe UI" w:eastAsia="Calibri" w:hAnsi="Segoe UI" w:cs="Segoe UI"/>
          <w:b/>
          <w:sz w:val="22"/>
          <w:u w:val="single"/>
          <w:lang w:val="en-US"/>
        </w:rPr>
        <w:t>A modular set of additional measurement hardware for electric measurements</w:t>
      </w:r>
    </w:p>
    <w:p w14:paraId="2446C90D"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 xml:space="preserve">As part of the integrated measurement </w:t>
      </w:r>
      <w:proofErr w:type="gramStart"/>
      <w:r>
        <w:rPr>
          <w:rFonts w:ascii="Segoe UI" w:eastAsia="Calibri" w:hAnsi="Segoe UI" w:cs="Segoe UI"/>
          <w:sz w:val="22"/>
          <w:lang w:val="en-US"/>
        </w:rPr>
        <w:t>system</w:t>
      </w:r>
      <w:proofErr w:type="gramEnd"/>
      <w:r>
        <w:rPr>
          <w:rFonts w:ascii="Segoe UI" w:eastAsia="Calibri" w:hAnsi="Segoe UI" w:cs="Segoe UI"/>
          <w:sz w:val="22"/>
          <w:lang w:val="en-US"/>
        </w:rPr>
        <w:t xml:space="preserve"> we want to purchase also an extension – a set of modular units, which are aimed at custom user experiments.</w:t>
      </w:r>
    </w:p>
    <w:p w14:paraId="4A9BAC19"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The main module out of this set of modular units should be able to control at least 3 source modules (for voltage or current) and at least 3 measure units (for voltage or current). It should be possible to use any combination of these sources and measurement units.</w:t>
      </w:r>
    </w:p>
    <w:p w14:paraId="512613A6"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The modular set should be provided as a package of at least 3 current source modules, 3 voltage measurement modules, 2 voltage source modules and 2 current measurement modules.</w:t>
      </w:r>
    </w:p>
    <w:p w14:paraId="3CCC959B"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The modules should use a common clock for ADC/DAC conversion, so that they are time-wise synchronized.</w:t>
      </w:r>
    </w:p>
    <w:p w14:paraId="0F942E08"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All modules, both sources and measurement units, should be capable of operating in DC or AC mode (to 100 kHz), in some regimes they may be capable also operating in a combination of both.</w:t>
      </w:r>
    </w:p>
    <w:p w14:paraId="42B6B0C3"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 xml:space="preserve">Voltage measurement module: single-ended or differential operation; DC or AC input coupling; measurement ranges at least 10 V, 1 V, 100 mV, 10 mV; automatic switching between measurement ranges; best sensitivity 1nV or better in the 10 mV range, 10 s measurement; input hardware low- and high-pass filters with 20dB or 40dB per decade with filter frequencies available of at least 10 Hz, 30 Hz, 100 Hz, 300 Hz, 1 kHz, 3 kHz; input impedance at least 10 GΩ, 120 pF at DC coupling; Accuracy for 10 mV range 0.1% + 20 </w:t>
      </w:r>
      <w:proofErr w:type="spellStart"/>
      <w:r>
        <w:rPr>
          <w:rFonts w:ascii="Segoe UI" w:eastAsia="Calibri" w:hAnsi="Segoe UI" w:cs="Segoe UI"/>
          <w:sz w:val="22"/>
          <w:lang w:val="en-US"/>
        </w:rPr>
        <w:t>μV</w:t>
      </w:r>
      <w:proofErr w:type="spellEnd"/>
      <w:r>
        <w:rPr>
          <w:rFonts w:ascii="Segoe UI" w:eastAsia="Calibri" w:hAnsi="Segoe UI" w:cs="Segoe UI"/>
          <w:sz w:val="22"/>
          <w:lang w:val="en-US"/>
        </w:rPr>
        <w:t xml:space="preserve"> or better for DC,  0.1% or better for lock-in measurements </w:t>
      </w:r>
      <w:r>
        <w:rPr>
          <w:rFonts w:ascii="Segoe UI" w:eastAsia="Calibri" w:hAnsi="Segoe UI" w:cs="Segoe UI"/>
          <w:sz w:val="22"/>
          <w:lang w:val="en-US"/>
        </w:rPr>
        <w:lastRenderedPageBreak/>
        <w:t xml:space="preserve">to 1000 Hz; Accuracy in differential mode in the 10 mV range 0.05% + 3 </w:t>
      </w:r>
      <w:proofErr w:type="spellStart"/>
      <w:r>
        <w:rPr>
          <w:rFonts w:ascii="Segoe UI" w:eastAsia="Calibri" w:hAnsi="Segoe UI" w:cs="Segoe UI"/>
          <w:sz w:val="22"/>
          <w:lang w:val="en-US"/>
        </w:rPr>
        <w:t>μV</w:t>
      </w:r>
      <w:proofErr w:type="spellEnd"/>
      <w:r>
        <w:rPr>
          <w:rFonts w:ascii="Segoe UI" w:eastAsia="Calibri" w:hAnsi="Segoe UI" w:cs="Segoe UI"/>
          <w:sz w:val="22"/>
          <w:lang w:val="en-US"/>
        </w:rPr>
        <w:t xml:space="preserve"> or better for DC, 0.05% or better for lock-in measurements to 1000 Hz. Noise – without filters, inputs shorted: 3.2 </w:t>
      </w:r>
      <w:proofErr w:type="spellStart"/>
      <w:r>
        <w:rPr>
          <w:rFonts w:ascii="Segoe UI" w:eastAsia="Calibri" w:hAnsi="Segoe UI" w:cs="Segoe UI"/>
          <w:sz w:val="22"/>
          <w:lang w:val="en-US"/>
        </w:rPr>
        <w:t>nV</w:t>
      </w:r>
      <w:proofErr w:type="spellEnd"/>
      <w:r>
        <w:rPr>
          <w:rFonts w:ascii="Segoe UI" w:eastAsia="Calibri" w:hAnsi="Segoe UI" w:cs="Segoe UI"/>
          <w:sz w:val="22"/>
          <w:lang w:val="en-US"/>
        </w:rPr>
        <w:t xml:space="preserve">/√Hz or better for the 10-mV range at 1 kHz and 4.1 </w:t>
      </w:r>
      <w:proofErr w:type="spellStart"/>
      <w:r>
        <w:rPr>
          <w:rFonts w:ascii="Segoe UI" w:eastAsia="Calibri" w:hAnsi="Segoe UI" w:cs="Segoe UI"/>
          <w:sz w:val="22"/>
          <w:lang w:val="en-US"/>
        </w:rPr>
        <w:t>nV</w:t>
      </w:r>
      <w:proofErr w:type="spellEnd"/>
      <w:r>
        <w:rPr>
          <w:rFonts w:ascii="Segoe UI" w:eastAsia="Calibri" w:hAnsi="Segoe UI" w:cs="Segoe UI"/>
          <w:sz w:val="22"/>
          <w:lang w:val="en-US"/>
        </w:rPr>
        <w:t>/√Hz or better in v differential operation.</w:t>
      </w:r>
    </w:p>
    <w:p w14:paraId="75A80A18"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 xml:space="preserve">Current source module: can generate signals from DC to AC 100 kHz; output ranges available at least 100 mA, 10 mA, 1 mA, 100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10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automatic switching between output ranges; compliance voltage is 20 V or more differential mode and 10 V or more in single-ended mode; supports balanced or differential operation so that for example ground loops can be eliminated; can control via an additional input, which point in the circuit is at zero potential and in this way help reduce the effect of the resistance of wires; contains a guard option that may be turned on or off; the output coupling can be set to be either DC or AC; The accuracy at DC operation is 0.5% + 120 </w:t>
      </w:r>
      <w:proofErr w:type="spellStart"/>
      <w:r>
        <w:rPr>
          <w:rFonts w:ascii="Segoe UI" w:eastAsia="Calibri" w:hAnsi="Segoe UI" w:cs="Segoe UI"/>
          <w:sz w:val="22"/>
          <w:lang w:val="en-US"/>
        </w:rPr>
        <w:t>pA</w:t>
      </w:r>
      <w:proofErr w:type="spellEnd"/>
      <w:r>
        <w:rPr>
          <w:rFonts w:ascii="Segoe UI" w:eastAsia="Calibri" w:hAnsi="Segoe UI" w:cs="Segoe UI"/>
          <w:sz w:val="22"/>
          <w:lang w:val="en-US"/>
        </w:rPr>
        <w:t xml:space="preserve"> or better on the1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range, 0.5% + 60 </w:t>
      </w:r>
      <w:proofErr w:type="spellStart"/>
      <w:r>
        <w:rPr>
          <w:rFonts w:ascii="Segoe UI" w:eastAsia="Calibri" w:hAnsi="Segoe UI" w:cs="Segoe UI"/>
          <w:sz w:val="22"/>
          <w:lang w:val="en-US"/>
        </w:rPr>
        <w:t>pA</w:t>
      </w:r>
      <w:proofErr w:type="spellEnd"/>
      <w:r>
        <w:rPr>
          <w:rFonts w:ascii="Segoe UI" w:eastAsia="Calibri" w:hAnsi="Segoe UI" w:cs="Segoe UI"/>
          <w:sz w:val="22"/>
          <w:lang w:val="en-US"/>
        </w:rPr>
        <w:t xml:space="preserve"> or better on the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range and 0.5% + 30 </w:t>
      </w:r>
      <w:proofErr w:type="spellStart"/>
      <w:r>
        <w:rPr>
          <w:rFonts w:ascii="Segoe UI" w:eastAsia="Calibri" w:hAnsi="Segoe UI" w:cs="Segoe UI"/>
          <w:sz w:val="22"/>
          <w:lang w:val="en-US"/>
        </w:rPr>
        <w:t>pA</w:t>
      </w:r>
      <w:proofErr w:type="spellEnd"/>
      <w:r>
        <w:rPr>
          <w:rFonts w:ascii="Segoe UI" w:eastAsia="Calibri" w:hAnsi="Segoe UI" w:cs="Segoe UI"/>
          <w:sz w:val="22"/>
          <w:lang w:val="en-US"/>
        </w:rPr>
        <w:t xml:space="preserve"> or better on the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range; The accuracies during AC lock-in operation on the output range 1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at frequencies up to 1 kHz, on the output range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up to 100 Hz and in the output range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up to 30 Hz are 0.5% or better; The noise density on the output ranges 1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and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at 1 kHz is 100 </w:t>
      </w:r>
      <w:proofErr w:type="spellStart"/>
      <w:r>
        <w:rPr>
          <w:rFonts w:ascii="Segoe UI" w:eastAsia="Calibri" w:hAnsi="Segoe UI" w:cs="Segoe UI"/>
          <w:sz w:val="22"/>
          <w:lang w:val="en-US"/>
        </w:rPr>
        <w:t>fA</w:t>
      </w:r>
      <w:proofErr w:type="spellEnd"/>
      <w:r>
        <w:rPr>
          <w:rFonts w:ascii="Segoe UI" w:eastAsia="Calibri" w:hAnsi="Segoe UI" w:cs="Segoe UI"/>
          <w:sz w:val="22"/>
          <w:lang w:val="en-US"/>
        </w:rPr>
        <w:t xml:space="preserve">/√Hz or less and on the output range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at 100 Hz it should be 100 </w:t>
      </w:r>
      <w:proofErr w:type="spellStart"/>
      <w:r>
        <w:rPr>
          <w:rFonts w:ascii="Segoe UI" w:eastAsia="Calibri" w:hAnsi="Segoe UI" w:cs="Segoe UI"/>
          <w:sz w:val="22"/>
          <w:lang w:val="en-US"/>
        </w:rPr>
        <w:t>fA</w:t>
      </w:r>
      <w:proofErr w:type="spellEnd"/>
      <w:r>
        <w:rPr>
          <w:rFonts w:ascii="Segoe UI" w:eastAsia="Calibri" w:hAnsi="Segoe UI" w:cs="Segoe UI"/>
          <w:sz w:val="22"/>
          <w:lang w:val="en-US"/>
        </w:rPr>
        <w:t xml:space="preserve">/√Hz or less; the noise over the band of frequencies DC to 100 MHz is 2mV RMS or less; the output impedance should be greater than 1 MΩ for the output range 10 mA, larger than 10 MΩ for the output range 1 mA, larger than 100 MΩ for the output range 100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and larger than 1 GΩ for the output ranges 10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and 10 </w:t>
      </w:r>
      <w:proofErr w:type="spellStart"/>
      <w:r>
        <w:rPr>
          <w:rFonts w:ascii="Segoe UI" w:eastAsia="Calibri" w:hAnsi="Segoe UI" w:cs="Segoe UI"/>
          <w:sz w:val="22"/>
          <w:lang w:val="en-US"/>
        </w:rPr>
        <w:t>nA.</w:t>
      </w:r>
      <w:proofErr w:type="spellEnd"/>
    </w:p>
    <w:p w14:paraId="4A983214"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 xml:space="preserve">Current measurement module: can measure currents from DC to at least AC 100 kHz; allows determination of amplitude, phase and higher harmonics; has a bias voltage feature up to </w:t>
      </w:r>
      <w:r>
        <w:rPr>
          <w:rFonts w:ascii="HelveticaNeueLTW1G-Cn" w:hAnsi="HelveticaNeueLTW1G-Cn" w:cs="HelveticaNeueLTW1G-Cn"/>
          <w:color w:val="12100B"/>
          <w:sz w:val="19"/>
          <w:szCs w:val="19"/>
          <w:lang w:val="en-US"/>
        </w:rPr>
        <w:t>±</w:t>
      </w:r>
      <w:r>
        <w:rPr>
          <w:rFonts w:ascii="Segoe UI" w:eastAsia="Calibri" w:hAnsi="Segoe UI" w:cs="Segoe UI"/>
          <w:sz w:val="22"/>
          <w:lang w:val="en-US"/>
        </w:rPr>
        <w:t xml:space="preserve">10 V for use in experiments, e.g. of photodiodes, where this is necessary; input offset voltage 150 </w:t>
      </w:r>
      <w:proofErr w:type="spellStart"/>
      <w:r>
        <w:rPr>
          <w:rFonts w:ascii="Segoe UI" w:eastAsia="Calibri" w:hAnsi="Segoe UI" w:cs="Segoe UI"/>
          <w:sz w:val="22"/>
          <w:lang w:val="en-US"/>
        </w:rPr>
        <w:t>μV</w:t>
      </w:r>
      <w:proofErr w:type="spellEnd"/>
      <w:r>
        <w:rPr>
          <w:rFonts w:ascii="Segoe UI" w:eastAsia="Calibri" w:hAnsi="Segoe UI" w:cs="Segoe UI"/>
          <w:sz w:val="22"/>
          <w:lang w:val="en-US"/>
        </w:rPr>
        <w:t xml:space="preserve"> or less; available measurement ranges at least 100 mA, 10 mA, 1 mA, 100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10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 </w:t>
      </w:r>
      <w:proofErr w:type="spellStart"/>
      <w:r>
        <w:rPr>
          <w:rFonts w:ascii="Segoe UI" w:eastAsia="Calibri" w:hAnsi="Segoe UI" w:cs="Segoe UI"/>
          <w:sz w:val="22"/>
          <w:lang w:val="en-US"/>
        </w:rPr>
        <w:t>μA</w:t>
      </w:r>
      <w:proofErr w:type="spellEnd"/>
      <w:r>
        <w:rPr>
          <w:rFonts w:ascii="Segoe UI" w:eastAsia="Calibri" w:hAnsi="Segoe UI" w:cs="Segoe UI"/>
          <w:sz w:val="22"/>
          <w:lang w:val="en-US"/>
        </w:rPr>
        <w:t xml:space="preserve">,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1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sensitivity 10 </w:t>
      </w:r>
      <w:proofErr w:type="spellStart"/>
      <w:r>
        <w:rPr>
          <w:rFonts w:ascii="Segoe UI" w:eastAsia="Calibri" w:hAnsi="Segoe UI" w:cs="Segoe UI"/>
          <w:sz w:val="22"/>
          <w:lang w:val="en-US"/>
        </w:rPr>
        <w:t>fA</w:t>
      </w:r>
      <w:proofErr w:type="spellEnd"/>
      <w:r>
        <w:rPr>
          <w:rFonts w:ascii="Segoe UI" w:eastAsia="Calibri" w:hAnsi="Segoe UI" w:cs="Segoe UI"/>
          <w:sz w:val="22"/>
          <w:lang w:val="en-US"/>
        </w:rPr>
        <w:t xml:space="preserve"> or better in the measurement range 1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at a 10 second acquisition; hardware filters of low-pass and high-pass type and attenuation of 20 dB or 40 dB per decade available at least with filter frequencies 10 Hz, 30 Hz, 100 Hz, 300 Hz, 1 kHz, 3 kHz; Accuracy at DC operation on the input range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and at 20 Hz equal to 0.05% + 10 </w:t>
      </w:r>
      <w:proofErr w:type="spellStart"/>
      <w:r>
        <w:rPr>
          <w:rFonts w:ascii="Segoe UI" w:eastAsia="Calibri" w:hAnsi="Segoe UI" w:cs="Segoe UI"/>
          <w:sz w:val="22"/>
          <w:lang w:val="en-US"/>
        </w:rPr>
        <w:t>pA</w:t>
      </w:r>
      <w:proofErr w:type="spellEnd"/>
      <w:r>
        <w:rPr>
          <w:rFonts w:ascii="Segoe UI" w:eastAsia="Calibri" w:hAnsi="Segoe UI" w:cs="Segoe UI"/>
          <w:sz w:val="22"/>
          <w:lang w:val="en-US"/>
        </w:rPr>
        <w:t xml:space="preserve"> or better, on the input ranges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and 1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and at 10Hz equal to 0.1% + 5 </w:t>
      </w:r>
      <w:proofErr w:type="spellStart"/>
      <w:r>
        <w:rPr>
          <w:rFonts w:ascii="Segoe UI" w:eastAsia="Calibri" w:hAnsi="Segoe UI" w:cs="Segoe UI"/>
          <w:sz w:val="22"/>
          <w:lang w:val="en-US"/>
        </w:rPr>
        <w:t>pA</w:t>
      </w:r>
      <w:proofErr w:type="spellEnd"/>
      <w:r>
        <w:rPr>
          <w:rFonts w:ascii="Segoe UI" w:eastAsia="Calibri" w:hAnsi="Segoe UI" w:cs="Segoe UI"/>
          <w:sz w:val="22"/>
          <w:lang w:val="en-US"/>
        </w:rPr>
        <w:t xml:space="preserve"> or better; Accuracy at AC operation in the input range 100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up to a frequency of 20 Hz equal to 0.1% or better, in the input ranges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and 1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at 10 Hz equal to 0.5% or better; Typical noise density in the input ranges 10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and 1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equal to 4.3 </w:t>
      </w:r>
      <w:proofErr w:type="spellStart"/>
      <w:r>
        <w:rPr>
          <w:rFonts w:ascii="Segoe UI" w:eastAsia="Calibri" w:hAnsi="Segoe UI" w:cs="Segoe UI"/>
          <w:sz w:val="22"/>
          <w:lang w:val="en-US"/>
        </w:rPr>
        <w:t>fA</w:t>
      </w:r>
      <w:proofErr w:type="spellEnd"/>
      <w:r>
        <w:rPr>
          <w:rFonts w:ascii="Segoe UI" w:eastAsia="Calibri" w:hAnsi="Segoe UI" w:cs="Segoe UI"/>
          <w:sz w:val="22"/>
          <w:lang w:val="en-US"/>
        </w:rPr>
        <w:t>/√Hz at 77 Hz or better</w:t>
      </w:r>
    </w:p>
    <w:p w14:paraId="4BC610BE"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 xml:space="preserve">Voltage source module: can generate a combination of a DC and AC signal up to 100 kHz, using a different output range for each of these components; available output ranges at least 10 V, 1 V, 100 mV, 10 mV; automatic switching between output ranges; current limit settable up to  100 mA in DC mode; output impedance less than 150 </w:t>
      </w:r>
      <w:proofErr w:type="spellStart"/>
      <w:r>
        <w:rPr>
          <w:rFonts w:ascii="Segoe UI" w:eastAsia="Calibri" w:hAnsi="Segoe UI" w:cs="Segoe UI"/>
          <w:sz w:val="22"/>
          <w:lang w:val="en-US"/>
        </w:rPr>
        <w:t>mΩ</w:t>
      </w:r>
      <w:proofErr w:type="spellEnd"/>
      <w:r>
        <w:rPr>
          <w:rFonts w:ascii="Segoe UI" w:eastAsia="Calibri" w:hAnsi="Segoe UI" w:cs="Segoe UI"/>
          <w:sz w:val="22"/>
          <w:lang w:val="en-US"/>
        </w:rPr>
        <w:t xml:space="preserve">; accuracy in DC operation in the range 10 mV equal to 0.15% + 450 </w:t>
      </w:r>
      <w:proofErr w:type="spellStart"/>
      <w:r>
        <w:rPr>
          <w:rFonts w:ascii="Segoe UI" w:eastAsia="Calibri" w:hAnsi="Segoe UI" w:cs="Segoe UI"/>
          <w:sz w:val="22"/>
          <w:lang w:val="en-US"/>
        </w:rPr>
        <w:t>μV</w:t>
      </w:r>
      <w:proofErr w:type="spellEnd"/>
      <w:r>
        <w:rPr>
          <w:rFonts w:ascii="Segoe UI" w:eastAsia="Calibri" w:hAnsi="Segoe UI" w:cs="Segoe UI"/>
          <w:sz w:val="22"/>
          <w:lang w:val="en-US"/>
        </w:rPr>
        <w:t xml:space="preserve"> or better; accuracy in AC operation to 1 kHz equal to 0.15% or better; Typical noise density in the 10 mV range at 1 kHz equal to 30 </w:t>
      </w:r>
      <w:proofErr w:type="spellStart"/>
      <w:r>
        <w:rPr>
          <w:rFonts w:ascii="Segoe UI" w:eastAsia="Calibri" w:hAnsi="Segoe UI" w:cs="Segoe UI"/>
          <w:sz w:val="22"/>
          <w:lang w:val="en-US"/>
        </w:rPr>
        <w:t>nV</w:t>
      </w:r>
      <w:proofErr w:type="spellEnd"/>
      <w:r>
        <w:rPr>
          <w:rFonts w:ascii="Segoe UI" w:eastAsia="Calibri" w:hAnsi="Segoe UI" w:cs="Segoe UI"/>
          <w:sz w:val="22"/>
          <w:lang w:val="en-US"/>
        </w:rPr>
        <w:t>/√Hz or less; wide-band noise for DC to 100 MHz equal to 2mV RMS or less.</w:t>
      </w:r>
    </w:p>
    <w:p w14:paraId="087D1CF2"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Breakout box or adapter for connecting the wiring of the integrated measurement system to the modular set of additional measurement hardware for electric measurements (3 connections to source modules and 3 connections to measurement modules should be possible).</w:t>
      </w:r>
    </w:p>
    <w:p w14:paraId="42CC342D" w14:textId="77777777" w:rsidR="007A1508" w:rsidRDefault="007A1508" w:rsidP="00D93FEA">
      <w:pPr>
        <w:numPr>
          <w:ilvl w:val="0"/>
          <w:numId w:val="22"/>
        </w:numPr>
        <w:spacing w:line="256" w:lineRule="auto"/>
        <w:jc w:val="both"/>
        <w:rPr>
          <w:rFonts w:ascii="Segoe UI" w:eastAsia="Calibri" w:hAnsi="Segoe UI" w:cs="Segoe UI"/>
          <w:sz w:val="22"/>
          <w:lang w:val="en-US"/>
        </w:rPr>
      </w:pPr>
      <w:r>
        <w:rPr>
          <w:rFonts w:ascii="Segoe UI" w:eastAsia="Calibri" w:hAnsi="Segoe UI" w:cs="Segoe UI"/>
          <w:sz w:val="22"/>
          <w:lang w:val="en-US"/>
        </w:rPr>
        <w:t>A license for software control of the additional measurement hardware should be provided enabling users to build a system configuration of all the modules, use a simple programming interface to program the data acquisition, temperature control, magnetic field control, etc. during the experiment. A driver for communication with the integrated measurement system should be provided.</w:t>
      </w:r>
    </w:p>
    <w:p w14:paraId="2EFA6808" w14:textId="01181CE6" w:rsidR="007A1508" w:rsidRDefault="007A1508" w:rsidP="007A1508">
      <w:pPr>
        <w:spacing w:line="260" w:lineRule="atLeast"/>
        <w:jc w:val="both"/>
        <w:rPr>
          <w:rFonts w:ascii="Segoe UI" w:eastAsia="Times New Roman" w:hAnsi="Segoe UI" w:cs="Segoe UI"/>
          <w:color w:val="000000"/>
          <w:sz w:val="22"/>
          <w:lang w:val="en-GB"/>
        </w:rPr>
      </w:pPr>
    </w:p>
    <w:p w14:paraId="15195084" w14:textId="77777777" w:rsidR="00F13144" w:rsidRDefault="00F13144" w:rsidP="007A1508">
      <w:pPr>
        <w:spacing w:line="260" w:lineRule="atLeast"/>
        <w:jc w:val="both"/>
        <w:rPr>
          <w:rFonts w:ascii="Segoe UI" w:eastAsia="Times New Roman" w:hAnsi="Segoe UI" w:cs="Segoe UI"/>
          <w:color w:val="000000"/>
          <w:sz w:val="22"/>
          <w:lang w:val="en-GB"/>
        </w:rPr>
      </w:pPr>
    </w:p>
    <w:p w14:paraId="5775D1E6" w14:textId="77777777" w:rsidR="007A1508" w:rsidRDefault="007A1508" w:rsidP="007A1508">
      <w:pPr>
        <w:spacing w:line="260" w:lineRule="atLeast"/>
        <w:ind w:left="720"/>
        <w:contextualSpacing/>
        <w:jc w:val="both"/>
        <w:rPr>
          <w:rFonts w:ascii="Segoe UI" w:hAnsi="Segoe UI" w:cs="Segoe UI"/>
          <w:color w:val="000000"/>
          <w:sz w:val="22"/>
        </w:rPr>
      </w:pPr>
    </w:p>
    <w:p w14:paraId="5E0239F9" w14:textId="77777777" w:rsidR="007A1508" w:rsidRDefault="007A1508" w:rsidP="007A1508">
      <w:pPr>
        <w:rPr>
          <w:rFonts w:ascii="Segoe UI" w:hAnsi="Segoe UI" w:cs="Segoe UI"/>
          <w:b/>
          <w:sz w:val="22"/>
        </w:rPr>
      </w:pPr>
      <w:r>
        <w:rPr>
          <w:rFonts w:ascii="Segoe UI" w:hAnsi="Segoe UI" w:cs="Segoe UI"/>
          <w:b/>
          <w:sz w:val="22"/>
        </w:rPr>
        <w:t xml:space="preserve">OTHER REQUIREMENTS: </w:t>
      </w:r>
    </w:p>
    <w:p w14:paraId="1676E1FF" w14:textId="77777777" w:rsidR="007A1508" w:rsidRDefault="007A1508" w:rsidP="00D93FEA">
      <w:pPr>
        <w:numPr>
          <w:ilvl w:val="0"/>
          <w:numId w:val="23"/>
        </w:numPr>
        <w:suppressAutoHyphens/>
        <w:spacing w:line="256" w:lineRule="auto"/>
        <w:jc w:val="both"/>
        <w:rPr>
          <w:rFonts w:ascii="Segoe UI" w:hAnsi="Segoe UI" w:cs="Segoe UI"/>
          <w:sz w:val="22"/>
          <w:lang w:eastAsia="zh-CN"/>
        </w:rPr>
      </w:pP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equipment</w:t>
      </w:r>
      <w:proofErr w:type="spellEnd"/>
      <w:r>
        <w:rPr>
          <w:rFonts w:ascii="Segoe UI" w:hAnsi="Segoe UI" w:cs="Segoe UI"/>
          <w:sz w:val="22"/>
          <w:lang w:eastAsia="zh-CN"/>
        </w:rPr>
        <w:t xml:space="preserve"> </w:t>
      </w:r>
      <w:proofErr w:type="spellStart"/>
      <w:r>
        <w:rPr>
          <w:rFonts w:ascii="Segoe UI" w:hAnsi="Segoe UI" w:cs="Segoe UI"/>
          <w:sz w:val="22"/>
          <w:lang w:eastAsia="zh-CN"/>
        </w:rPr>
        <w:t>must</w:t>
      </w:r>
      <w:proofErr w:type="spellEnd"/>
      <w:r>
        <w:rPr>
          <w:rFonts w:ascii="Segoe UI" w:hAnsi="Segoe UI" w:cs="Segoe UI"/>
          <w:sz w:val="22"/>
          <w:lang w:eastAsia="zh-CN"/>
        </w:rPr>
        <w:t xml:space="preserve"> be CE </w:t>
      </w:r>
      <w:proofErr w:type="spellStart"/>
      <w:r>
        <w:rPr>
          <w:rFonts w:ascii="Segoe UI" w:hAnsi="Segoe UI" w:cs="Segoe UI"/>
          <w:sz w:val="22"/>
          <w:lang w:eastAsia="zh-CN"/>
        </w:rPr>
        <w:t>compliant</w:t>
      </w:r>
      <w:proofErr w:type="spellEnd"/>
      <w:r>
        <w:rPr>
          <w:rFonts w:ascii="Segoe UI" w:hAnsi="Segoe UI" w:cs="Segoe UI"/>
          <w:sz w:val="22"/>
          <w:lang w:eastAsia="zh-CN"/>
        </w:rPr>
        <w:t>.</w:t>
      </w:r>
    </w:p>
    <w:p w14:paraId="69C8B3A0" w14:textId="77777777" w:rsidR="007A1508" w:rsidRDefault="007A1508" w:rsidP="00D93FEA">
      <w:pPr>
        <w:numPr>
          <w:ilvl w:val="0"/>
          <w:numId w:val="23"/>
        </w:numPr>
        <w:suppressAutoHyphens/>
        <w:spacing w:line="256" w:lineRule="auto"/>
        <w:jc w:val="both"/>
        <w:rPr>
          <w:rFonts w:ascii="Segoe UI" w:hAnsi="Segoe UI" w:cs="Segoe UI"/>
          <w:sz w:val="22"/>
          <w:lang w:eastAsia="zh-CN"/>
        </w:rPr>
      </w:pP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equipment</w:t>
      </w:r>
      <w:proofErr w:type="spellEnd"/>
      <w:r>
        <w:rPr>
          <w:rFonts w:ascii="Segoe UI" w:hAnsi="Segoe UI" w:cs="Segoe UI"/>
          <w:sz w:val="22"/>
          <w:lang w:eastAsia="zh-CN"/>
        </w:rPr>
        <w:t xml:space="preserve"> </w:t>
      </w:r>
      <w:proofErr w:type="spellStart"/>
      <w:r>
        <w:rPr>
          <w:rFonts w:ascii="Segoe UI" w:hAnsi="Segoe UI" w:cs="Segoe UI"/>
          <w:sz w:val="22"/>
          <w:lang w:eastAsia="zh-CN"/>
        </w:rPr>
        <w:t>must</w:t>
      </w:r>
      <w:proofErr w:type="spellEnd"/>
      <w:r>
        <w:rPr>
          <w:rFonts w:ascii="Segoe UI" w:hAnsi="Segoe UI" w:cs="Segoe UI"/>
          <w:sz w:val="22"/>
          <w:lang w:eastAsia="zh-CN"/>
        </w:rPr>
        <w:t xml:space="preserve"> </w:t>
      </w:r>
      <w:proofErr w:type="spellStart"/>
      <w:r>
        <w:rPr>
          <w:rFonts w:ascii="Segoe UI" w:hAnsi="Segoe UI" w:cs="Segoe UI"/>
          <w:sz w:val="22"/>
          <w:lang w:eastAsia="zh-CN"/>
        </w:rPr>
        <w:t>operate</w:t>
      </w:r>
      <w:proofErr w:type="spellEnd"/>
      <w:r>
        <w:rPr>
          <w:rFonts w:ascii="Segoe UI" w:hAnsi="Segoe UI" w:cs="Segoe UI"/>
          <w:sz w:val="22"/>
          <w:lang w:eastAsia="zh-CN"/>
        </w:rPr>
        <w:t xml:space="preserve"> in </w:t>
      </w: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electrical</w:t>
      </w:r>
      <w:proofErr w:type="spellEnd"/>
      <w:r>
        <w:rPr>
          <w:rFonts w:ascii="Segoe UI" w:hAnsi="Segoe UI" w:cs="Segoe UI"/>
          <w:sz w:val="22"/>
          <w:lang w:eastAsia="zh-CN"/>
        </w:rPr>
        <w:t xml:space="preserve"> </w:t>
      </w:r>
      <w:proofErr w:type="spellStart"/>
      <w:r>
        <w:rPr>
          <w:rFonts w:ascii="Segoe UI" w:hAnsi="Segoe UI" w:cs="Segoe UI"/>
          <w:sz w:val="22"/>
          <w:lang w:eastAsia="zh-CN"/>
        </w:rPr>
        <w:t>grid</w:t>
      </w:r>
      <w:proofErr w:type="spellEnd"/>
      <w:r>
        <w:rPr>
          <w:rFonts w:ascii="Segoe UI" w:hAnsi="Segoe UI" w:cs="Segoe UI"/>
          <w:sz w:val="22"/>
          <w:lang w:eastAsia="zh-CN"/>
        </w:rPr>
        <w:t xml:space="preserve"> 220/400 V.</w:t>
      </w:r>
    </w:p>
    <w:p w14:paraId="539FDF9C" w14:textId="77777777" w:rsidR="007A1508" w:rsidRDefault="007A1508" w:rsidP="00D93FEA">
      <w:pPr>
        <w:numPr>
          <w:ilvl w:val="0"/>
          <w:numId w:val="24"/>
        </w:numPr>
        <w:spacing w:line="256" w:lineRule="auto"/>
        <w:rPr>
          <w:rFonts w:ascii="Segoe UI" w:hAnsi="Segoe UI" w:cs="Segoe UI"/>
          <w:sz w:val="22"/>
        </w:rPr>
      </w:pPr>
      <w:proofErr w:type="spellStart"/>
      <w:r>
        <w:rPr>
          <w:rFonts w:ascii="Segoe UI" w:hAnsi="Segoe UI" w:cs="Segoe UI"/>
          <w:sz w:val="22"/>
        </w:rPr>
        <w:t>Documentation</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manuals</w:t>
      </w:r>
      <w:proofErr w:type="spellEnd"/>
      <w:r>
        <w:rPr>
          <w:rFonts w:ascii="Segoe UI" w:hAnsi="Segoe UI" w:cs="Segoe UI"/>
          <w:sz w:val="22"/>
        </w:rPr>
        <w:t xml:space="preserve"> (HTML </w:t>
      </w:r>
      <w:proofErr w:type="spellStart"/>
      <w:r>
        <w:rPr>
          <w:rFonts w:ascii="Segoe UI" w:hAnsi="Segoe UI" w:cs="Segoe UI"/>
          <w:sz w:val="22"/>
        </w:rPr>
        <w:t>or</w:t>
      </w:r>
      <w:proofErr w:type="spellEnd"/>
      <w:r>
        <w:rPr>
          <w:rFonts w:ascii="Segoe UI" w:hAnsi="Segoe UI" w:cs="Segoe UI"/>
          <w:sz w:val="22"/>
        </w:rPr>
        <w:t xml:space="preserve"> PDF in </w:t>
      </w:r>
      <w:proofErr w:type="spellStart"/>
      <w:r>
        <w:rPr>
          <w:rFonts w:ascii="Segoe UI" w:hAnsi="Segoe UI" w:cs="Segoe UI"/>
          <w:sz w:val="22"/>
        </w:rPr>
        <w:t>English</w:t>
      </w:r>
      <w:proofErr w:type="spellEnd"/>
      <w:r>
        <w:rPr>
          <w:rFonts w:ascii="Segoe UI" w:hAnsi="Segoe UI" w:cs="Segoe UI"/>
          <w:sz w:val="22"/>
        </w:rPr>
        <w:t xml:space="preserve">) </w:t>
      </w:r>
      <w:proofErr w:type="spellStart"/>
      <w:r>
        <w:rPr>
          <w:rFonts w:ascii="Segoe UI" w:hAnsi="Segoe UI" w:cs="Segoe UI"/>
          <w:sz w:val="22"/>
        </w:rPr>
        <w:t>should</w:t>
      </w:r>
      <w:proofErr w:type="spellEnd"/>
      <w:r>
        <w:rPr>
          <w:rFonts w:ascii="Segoe UI" w:hAnsi="Segoe UI" w:cs="Segoe UI"/>
          <w:sz w:val="22"/>
        </w:rPr>
        <w:t xml:space="preserve"> be </w:t>
      </w:r>
      <w:proofErr w:type="spellStart"/>
      <w:r>
        <w:rPr>
          <w:rFonts w:ascii="Segoe UI" w:hAnsi="Segoe UI" w:cs="Segoe UI"/>
          <w:sz w:val="22"/>
        </w:rPr>
        <w:t>provided</w:t>
      </w:r>
      <w:proofErr w:type="spellEnd"/>
      <w:r>
        <w:rPr>
          <w:rFonts w:ascii="Segoe UI" w:hAnsi="Segoe UI" w:cs="Segoe UI"/>
          <w:sz w:val="22"/>
        </w:rPr>
        <w:t xml:space="preserve">, </w:t>
      </w:r>
      <w:proofErr w:type="spellStart"/>
      <w:r>
        <w:rPr>
          <w:rFonts w:ascii="Segoe UI" w:hAnsi="Segoe UI" w:cs="Segoe UI"/>
          <w:sz w:val="22"/>
        </w:rPr>
        <w:t>including</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maintainance</w:t>
      </w:r>
      <w:proofErr w:type="spellEnd"/>
      <w:r>
        <w:rPr>
          <w:rFonts w:ascii="Segoe UI" w:hAnsi="Segoe UI" w:cs="Segoe UI"/>
          <w:sz w:val="22"/>
        </w:rPr>
        <w:t xml:space="preserve"> </w:t>
      </w:r>
      <w:proofErr w:type="spellStart"/>
      <w:r>
        <w:rPr>
          <w:rFonts w:ascii="Segoe UI" w:hAnsi="Segoe UI" w:cs="Segoe UI"/>
          <w:sz w:val="22"/>
        </w:rPr>
        <w:t>documentation</w:t>
      </w:r>
      <w:proofErr w:type="spellEnd"/>
      <w:r>
        <w:rPr>
          <w:rFonts w:ascii="Segoe UI" w:hAnsi="Segoe UI" w:cs="Segoe UI"/>
          <w:sz w:val="22"/>
        </w:rPr>
        <w:t xml:space="preserve"> to </w:t>
      </w:r>
      <w:proofErr w:type="spellStart"/>
      <w:r>
        <w:rPr>
          <w:rFonts w:ascii="Segoe UI" w:hAnsi="Segoe UI" w:cs="Segoe UI"/>
          <w:sz w:val="22"/>
        </w:rPr>
        <w:t>achieve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characteristics</w:t>
      </w:r>
      <w:proofErr w:type="spellEnd"/>
      <w:r>
        <w:rPr>
          <w:rFonts w:ascii="Segoe UI" w:hAnsi="Segoe UI" w:cs="Segoe UI"/>
          <w:sz w:val="22"/>
        </w:rPr>
        <w:t>.</w:t>
      </w:r>
      <w:r>
        <w:rPr>
          <w:rFonts w:ascii="Segoe UI" w:hAnsi="Segoe UI" w:cs="Segoe UI"/>
          <w:sz w:val="22"/>
        </w:rPr>
        <w:tab/>
      </w:r>
    </w:p>
    <w:p w14:paraId="37523F63" w14:textId="77777777" w:rsidR="007A1508" w:rsidRPr="00631A48" w:rsidRDefault="007A1508" w:rsidP="00D93FEA">
      <w:pPr>
        <w:numPr>
          <w:ilvl w:val="0"/>
          <w:numId w:val="24"/>
        </w:numPr>
        <w:spacing w:line="240" w:lineRule="auto"/>
        <w:rPr>
          <w:rFonts w:ascii="Segoe UI" w:hAnsi="Segoe UI" w:cs="Segoe UI"/>
          <w:sz w:val="22"/>
        </w:rPr>
      </w:pPr>
      <w:proofErr w:type="spellStart"/>
      <w:r>
        <w:rPr>
          <w:rFonts w:ascii="Segoe UI" w:hAnsi="Segoe UI" w:cs="Segoe UI"/>
          <w:sz w:val="22"/>
        </w:rPr>
        <w:t>Price</w:t>
      </w:r>
      <w:proofErr w:type="spellEnd"/>
      <w:r>
        <w:rPr>
          <w:rFonts w:ascii="Segoe UI" w:hAnsi="Segoe UI" w:cs="Segoe UI"/>
          <w:sz w:val="22"/>
        </w:rPr>
        <w:t xml:space="preserve"> </w:t>
      </w:r>
      <w:proofErr w:type="spellStart"/>
      <w:r>
        <w:rPr>
          <w:rFonts w:ascii="Segoe UI" w:hAnsi="Segoe UI" w:cs="Segoe UI"/>
          <w:sz w:val="22"/>
        </w:rPr>
        <w:t>should</w:t>
      </w:r>
      <w:proofErr w:type="spellEnd"/>
      <w:r>
        <w:rPr>
          <w:rFonts w:ascii="Segoe UI" w:hAnsi="Segoe UI" w:cs="Segoe UI"/>
          <w:sz w:val="22"/>
        </w:rPr>
        <w:t xml:space="preserve"> </w:t>
      </w:r>
      <w:proofErr w:type="spellStart"/>
      <w:r>
        <w:rPr>
          <w:rFonts w:ascii="Segoe UI" w:hAnsi="Segoe UI" w:cs="Segoe UI"/>
          <w:sz w:val="22"/>
        </w:rPr>
        <w:t>include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charges</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complete</w:t>
      </w:r>
      <w:proofErr w:type="spellEnd"/>
      <w:r>
        <w:rPr>
          <w:rFonts w:ascii="Segoe UI" w:hAnsi="Segoe UI" w:cs="Segoe UI"/>
          <w:sz w:val="22"/>
        </w:rPr>
        <w:t xml:space="preserve"> </w:t>
      </w:r>
      <w:proofErr w:type="spellStart"/>
      <w:r>
        <w:rPr>
          <w:rFonts w:ascii="Segoe UI" w:hAnsi="Segoe UI" w:cs="Segoe UI"/>
          <w:sz w:val="22"/>
        </w:rPr>
        <w:t>installation</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system</w:t>
      </w:r>
      <w:proofErr w:type="spellEnd"/>
      <w:r>
        <w:rPr>
          <w:rFonts w:ascii="Segoe UI" w:hAnsi="Segoe UI" w:cs="Segoe UI"/>
          <w:sz w:val="22"/>
        </w:rPr>
        <w:t xml:space="preserve">, </w:t>
      </w:r>
      <w:proofErr w:type="spellStart"/>
      <w:r>
        <w:rPr>
          <w:rFonts w:ascii="Segoe UI" w:hAnsi="Segoe UI" w:cs="Segoe UI"/>
          <w:sz w:val="22"/>
        </w:rPr>
        <w:t>including</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travel</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sidRPr="00631A48">
        <w:rPr>
          <w:rFonts w:ascii="Segoe UI" w:hAnsi="Segoe UI" w:cs="Segoe UI"/>
          <w:sz w:val="22"/>
        </w:rPr>
        <w:t>lodging</w:t>
      </w:r>
      <w:proofErr w:type="spellEnd"/>
      <w:r w:rsidRPr="00631A48">
        <w:rPr>
          <w:rFonts w:ascii="Segoe UI" w:hAnsi="Segoe UI" w:cs="Segoe UI"/>
          <w:sz w:val="22"/>
        </w:rPr>
        <w:t xml:space="preserve"> </w:t>
      </w:r>
      <w:proofErr w:type="spellStart"/>
      <w:r w:rsidRPr="00631A48">
        <w:rPr>
          <w:rFonts w:ascii="Segoe UI" w:hAnsi="Segoe UI" w:cs="Segoe UI"/>
          <w:sz w:val="22"/>
        </w:rPr>
        <w:t>costs</w:t>
      </w:r>
      <w:proofErr w:type="spellEnd"/>
      <w:r w:rsidRPr="00631A48">
        <w:rPr>
          <w:rFonts w:ascii="Segoe UI" w:hAnsi="Segoe UI" w:cs="Segoe UI"/>
          <w:sz w:val="22"/>
        </w:rPr>
        <w:t xml:space="preserve"> </w:t>
      </w:r>
      <w:proofErr w:type="spellStart"/>
      <w:r w:rsidRPr="00631A48">
        <w:rPr>
          <w:rFonts w:ascii="Segoe UI" w:hAnsi="Segoe UI" w:cs="Segoe UI"/>
          <w:sz w:val="22"/>
        </w:rPr>
        <w:t>of</w:t>
      </w:r>
      <w:proofErr w:type="spellEnd"/>
      <w:r w:rsidRPr="00631A48">
        <w:rPr>
          <w:rFonts w:ascii="Segoe UI" w:hAnsi="Segoe UI" w:cs="Segoe UI"/>
          <w:sz w:val="22"/>
        </w:rPr>
        <w:t xml:space="preserve"> </w:t>
      </w:r>
      <w:proofErr w:type="spellStart"/>
      <w:r w:rsidRPr="00631A48">
        <w:rPr>
          <w:rFonts w:ascii="Segoe UI" w:hAnsi="Segoe UI" w:cs="Segoe UI"/>
          <w:sz w:val="22"/>
        </w:rPr>
        <w:t>the</w:t>
      </w:r>
      <w:proofErr w:type="spellEnd"/>
      <w:r w:rsidRPr="00631A48">
        <w:rPr>
          <w:rFonts w:ascii="Segoe UI" w:hAnsi="Segoe UI" w:cs="Segoe UI"/>
          <w:sz w:val="22"/>
        </w:rPr>
        <w:t xml:space="preserve"> </w:t>
      </w:r>
      <w:proofErr w:type="spellStart"/>
      <w:r w:rsidRPr="00631A48">
        <w:rPr>
          <w:rFonts w:ascii="Segoe UI" w:hAnsi="Segoe UI" w:cs="Segoe UI"/>
          <w:sz w:val="22"/>
        </w:rPr>
        <w:t>provider’s</w:t>
      </w:r>
      <w:proofErr w:type="spellEnd"/>
      <w:r w:rsidRPr="00631A48">
        <w:rPr>
          <w:rFonts w:ascii="Segoe UI" w:hAnsi="Segoe UI" w:cs="Segoe UI"/>
          <w:sz w:val="22"/>
        </w:rPr>
        <w:t xml:space="preserve"> </w:t>
      </w:r>
      <w:proofErr w:type="spellStart"/>
      <w:r w:rsidRPr="00631A48">
        <w:rPr>
          <w:rFonts w:ascii="Segoe UI" w:hAnsi="Segoe UI" w:cs="Segoe UI"/>
          <w:sz w:val="22"/>
        </w:rPr>
        <w:t>crew</w:t>
      </w:r>
      <w:proofErr w:type="spellEnd"/>
    </w:p>
    <w:p w14:paraId="23DDF1D4" w14:textId="43724E6A" w:rsidR="0036378F" w:rsidRPr="00631A48" w:rsidRDefault="0036378F" w:rsidP="0036378F">
      <w:pPr>
        <w:pStyle w:val="ListParagraph"/>
        <w:numPr>
          <w:ilvl w:val="0"/>
          <w:numId w:val="24"/>
        </w:numPr>
        <w:rPr>
          <w:rFonts w:ascii="Segoe UI" w:eastAsiaTheme="minorHAnsi" w:hAnsi="Segoe UI" w:cs="Segoe UI"/>
          <w:sz w:val="22"/>
        </w:rPr>
      </w:pPr>
      <w:r w:rsidRPr="00631A48">
        <w:rPr>
          <w:rFonts w:ascii="Segoe UI" w:eastAsiaTheme="minorHAnsi" w:hAnsi="Segoe UI" w:cs="Segoe UI"/>
          <w:sz w:val="22"/>
        </w:rPr>
        <w:t xml:space="preserve">At </w:t>
      </w:r>
      <w:proofErr w:type="spellStart"/>
      <w:r w:rsidRPr="00631A48">
        <w:rPr>
          <w:rFonts w:ascii="Segoe UI" w:eastAsiaTheme="minorHAnsi" w:hAnsi="Segoe UI" w:cs="Segoe UI"/>
          <w:sz w:val="22"/>
        </w:rPr>
        <w:t>or</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shortly</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after</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installation</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of</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the</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equipment</w:t>
      </w:r>
      <w:proofErr w:type="spellEnd"/>
      <w:r w:rsidRPr="00631A48">
        <w:rPr>
          <w:rFonts w:ascii="Segoe UI" w:eastAsiaTheme="minorHAnsi" w:hAnsi="Segoe UI" w:cs="Segoe UI"/>
          <w:sz w:val="22"/>
        </w:rPr>
        <w:t xml:space="preserve">, </w:t>
      </w:r>
      <w:proofErr w:type="spellStart"/>
      <w:r w:rsidR="00C241A7" w:rsidRPr="00631A48">
        <w:rPr>
          <w:rFonts w:ascii="Segoe UI" w:eastAsiaTheme="minorHAnsi" w:hAnsi="Segoe UI" w:cs="Segoe UI"/>
          <w:sz w:val="22"/>
        </w:rPr>
        <w:t>we</w:t>
      </w:r>
      <w:proofErr w:type="spellEnd"/>
      <w:r w:rsidR="00C241A7" w:rsidRPr="00631A48">
        <w:rPr>
          <w:rFonts w:ascii="Segoe UI" w:eastAsiaTheme="minorHAnsi" w:hAnsi="Segoe UI" w:cs="Segoe UI"/>
          <w:sz w:val="22"/>
        </w:rPr>
        <w:t xml:space="preserve"> </w:t>
      </w:r>
      <w:proofErr w:type="spellStart"/>
      <w:r w:rsidR="00C241A7" w:rsidRPr="00631A48">
        <w:rPr>
          <w:rFonts w:ascii="Segoe UI" w:eastAsiaTheme="minorHAnsi" w:hAnsi="Segoe UI" w:cs="Segoe UI"/>
          <w:sz w:val="22"/>
        </w:rPr>
        <w:t>require</w:t>
      </w:r>
      <w:proofErr w:type="spellEnd"/>
      <w:r w:rsidRPr="00631A48">
        <w:rPr>
          <w:rFonts w:ascii="Segoe UI" w:eastAsiaTheme="minorHAnsi" w:hAnsi="Segoe UI" w:cs="Segoe UI"/>
          <w:sz w:val="22"/>
        </w:rPr>
        <w:t xml:space="preserve"> a </w:t>
      </w:r>
      <w:proofErr w:type="spellStart"/>
      <w:r w:rsidRPr="00631A48">
        <w:rPr>
          <w:rFonts w:ascii="Segoe UI" w:eastAsiaTheme="minorHAnsi" w:hAnsi="Segoe UI" w:cs="Segoe UI"/>
          <w:sz w:val="22"/>
        </w:rPr>
        <w:t>brief</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training</w:t>
      </w:r>
      <w:proofErr w:type="spellEnd"/>
      <w:r w:rsidRPr="00631A48">
        <w:rPr>
          <w:rFonts w:ascii="Segoe UI" w:eastAsiaTheme="minorHAnsi" w:hAnsi="Segoe UI" w:cs="Segoe UI"/>
          <w:sz w:val="22"/>
        </w:rPr>
        <w:t xml:space="preserve"> on </w:t>
      </w:r>
      <w:proofErr w:type="spellStart"/>
      <w:r w:rsidRPr="00631A48">
        <w:rPr>
          <w:rFonts w:ascii="Segoe UI" w:eastAsiaTheme="minorHAnsi" w:hAnsi="Segoe UI" w:cs="Segoe UI"/>
          <w:sz w:val="22"/>
        </w:rPr>
        <w:t>the</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correct</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usage</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and</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maintenance</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of</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the</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equipment</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The</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cost</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of</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the</w:t>
      </w:r>
      <w:proofErr w:type="spellEnd"/>
      <w:r w:rsidRPr="00631A48">
        <w:rPr>
          <w:rFonts w:ascii="Segoe UI" w:eastAsiaTheme="minorHAnsi" w:hAnsi="Segoe UI" w:cs="Segoe UI"/>
          <w:sz w:val="22"/>
        </w:rPr>
        <w:t xml:space="preserve"> </w:t>
      </w:r>
      <w:proofErr w:type="spellStart"/>
      <w:r w:rsidRPr="00631A48">
        <w:rPr>
          <w:rFonts w:ascii="Segoe UI" w:eastAsiaTheme="minorHAnsi" w:hAnsi="Segoe UI" w:cs="Segoe UI"/>
          <w:sz w:val="22"/>
        </w:rPr>
        <w:t>training</w:t>
      </w:r>
      <w:proofErr w:type="spellEnd"/>
      <w:r w:rsidRPr="00631A48">
        <w:rPr>
          <w:rFonts w:ascii="Segoe UI" w:eastAsiaTheme="minorHAnsi" w:hAnsi="Segoe UI" w:cs="Segoe UI"/>
          <w:sz w:val="22"/>
        </w:rPr>
        <w:t xml:space="preserve"> </w:t>
      </w:r>
      <w:proofErr w:type="spellStart"/>
      <w:r w:rsidR="00C513D4" w:rsidRPr="00631A48">
        <w:rPr>
          <w:rFonts w:ascii="Segoe UI" w:eastAsiaTheme="minorHAnsi" w:hAnsi="Segoe UI" w:cs="Segoe UI"/>
          <w:sz w:val="22"/>
        </w:rPr>
        <w:t>should</w:t>
      </w:r>
      <w:proofErr w:type="spellEnd"/>
      <w:r w:rsidR="00C513D4" w:rsidRPr="00631A48">
        <w:rPr>
          <w:rFonts w:ascii="Segoe UI" w:eastAsiaTheme="minorHAnsi" w:hAnsi="Segoe UI" w:cs="Segoe UI"/>
          <w:sz w:val="22"/>
        </w:rPr>
        <w:t xml:space="preserve"> be </w:t>
      </w:r>
      <w:proofErr w:type="spellStart"/>
      <w:r w:rsidRPr="00631A48">
        <w:rPr>
          <w:rFonts w:ascii="Segoe UI" w:eastAsiaTheme="minorHAnsi" w:hAnsi="Segoe UI" w:cs="Segoe UI"/>
          <w:sz w:val="22"/>
        </w:rPr>
        <w:t>included</w:t>
      </w:r>
      <w:proofErr w:type="spellEnd"/>
      <w:r w:rsidRPr="00631A48">
        <w:rPr>
          <w:rFonts w:ascii="Segoe UI" w:eastAsiaTheme="minorHAnsi" w:hAnsi="Segoe UI" w:cs="Segoe UI"/>
          <w:sz w:val="22"/>
        </w:rPr>
        <w:t xml:space="preserve"> in </w:t>
      </w:r>
      <w:proofErr w:type="spellStart"/>
      <w:r w:rsidR="00C513D4" w:rsidRPr="00631A48">
        <w:rPr>
          <w:rFonts w:ascii="Segoe UI" w:eastAsiaTheme="minorHAnsi" w:hAnsi="Segoe UI" w:cs="Segoe UI"/>
          <w:sz w:val="22"/>
        </w:rPr>
        <w:t>price</w:t>
      </w:r>
      <w:proofErr w:type="spellEnd"/>
      <w:r w:rsidR="00C513D4" w:rsidRPr="00631A48">
        <w:rPr>
          <w:rFonts w:ascii="Segoe UI" w:eastAsiaTheme="minorHAnsi" w:hAnsi="Segoe UI" w:cs="Segoe UI"/>
          <w:sz w:val="22"/>
        </w:rPr>
        <w:t>.</w:t>
      </w:r>
    </w:p>
    <w:p w14:paraId="6CA85F01" w14:textId="52E5581E" w:rsidR="00C513D4" w:rsidRPr="00C513D4" w:rsidRDefault="00C513D4" w:rsidP="00C513D4">
      <w:pPr>
        <w:pStyle w:val="ListParagraph"/>
        <w:numPr>
          <w:ilvl w:val="0"/>
          <w:numId w:val="24"/>
        </w:numPr>
        <w:rPr>
          <w:rFonts w:ascii="Segoe UI" w:eastAsiaTheme="minorHAnsi" w:hAnsi="Segoe UI" w:cs="Segoe UI"/>
          <w:sz w:val="22"/>
          <w:lang w:val="en-GB"/>
        </w:rPr>
      </w:pPr>
      <w:r w:rsidRPr="00C513D4">
        <w:rPr>
          <w:rFonts w:ascii="Segoe UI" w:eastAsiaTheme="minorHAnsi" w:hAnsi="Segoe UI" w:cs="Segoe UI"/>
          <w:sz w:val="22"/>
          <w:lang w:val="en-GB"/>
        </w:rPr>
        <w:t>Delivery and installation: by 25th October 2026 (due to requirements of the funding agency)</w:t>
      </w:r>
    </w:p>
    <w:p w14:paraId="356DE6FF" w14:textId="5AAAFC92" w:rsidR="007A1508" w:rsidRDefault="007A1508" w:rsidP="00D93FEA">
      <w:pPr>
        <w:numPr>
          <w:ilvl w:val="0"/>
          <w:numId w:val="24"/>
        </w:numPr>
        <w:spacing w:line="256" w:lineRule="auto"/>
        <w:rPr>
          <w:rFonts w:ascii="Segoe UI" w:hAnsi="Segoe UI" w:cs="Segoe UI"/>
          <w:sz w:val="22"/>
          <w:lang w:val="en-GB"/>
        </w:rPr>
      </w:pPr>
      <w:proofErr w:type="spellStart"/>
      <w:r w:rsidRPr="00C241A7">
        <w:rPr>
          <w:rFonts w:ascii="Segoe UI" w:hAnsi="Segoe UI" w:cs="Segoe UI"/>
          <w:sz w:val="22"/>
        </w:rPr>
        <w:t>The</w:t>
      </w:r>
      <w:proofErr w:type="spellEnd"/>
      <w:r w:rsidRPr="00C241A7">
        <w:rPr>
          <w:rFonts w:ascii="Segoe UI" w:hAnsi="Segoe UI" w:cs="Segoe UI"/>
          <w:sz w:val="22"/>
        </w:rPr>
        <w:t xml:space="preserve"> </w:t>
      </w:r>
      <w:proofErr w:type="spellStart"/>
      <w:r w:rsidRPr="00C241A7">
        <w:rPr>
          <w:rFonts w:ascii="Segoe UI" w:hAnsi="Segoe UI" w:cs="Segoe UI"/>
          <w:sz w:val="22"/>
        </w:rPr>
        <w:t>provider</w:t>
      </w:r>
      <w:proofErr w:type="spellEnd"/>
      <w:r w:rsidRPr="00C241A7">
        <w:rPr>
          <w:rFonts w:ascii="Segoe UI" w:hAnsi="Segoe UI" w:cs="Segoe UI"/>
          <w:sz w:val="22"/>
        </w:rPr>
        <w:t xml:space="preserve"> is </w:t>
      </w:r>
      <w:proofErr w:type="spellStart"/>
      <w:r w:rsidRPr="00C241A7">
        <w:rPr>
          <w:rFonts w:ascii="Segoe UI" w:hAnsi="Segoe UI" w:cs="Segoe UI"/>
          <w:sz w:val="22"/>
        </w:rPr>
        <w:t>responsible</w:t>
      </w:r>
      <w:proofErr w:type="spellEnd"/>
      <w:r>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service</w:t>
      </w:r>
      <w:proofErr w:type="spellEnd"/>
      <w:r>
        <w:rPr>
          <w:rFonts w:ascii="Segoe UI" w:hAnsi="Segoe UI" w:cs="Segoe UI"/>
          <w:sz w:val="22"/>
        </w:rPr>
        <w:t xml:space="preserve">. </w:t>
      </w:r>
    </w:p>
    <w:p w14:paraId="54439C3A" w14:textId="77777777" w:rsidR="007A1508" w:rsidRDefault="007A1508" w:rsidP="00D93FEA">
      <w:pPr>
        <w:numPr>
          <w:ilvl w:val="0"/>
          <w:numId w:val="24"/>
        </w:numPr>
        <w:spacing w:line="256" w:lineRule="auto"/>
        <w:rPr>
          <w:rFonts w:ascii="Segoe UI" w:hAnsi="Segoe UI" w:cs="Segoe UI"/>
          <w:sz w:val="22"/>
        </w:rPr>
      </w:pPr>
      <w:proofErr w:type="spellStart"/>
      <w:r>
        <w:rPr>
          <w:rFonts w:ascii="Segoe UI" w:hAnsi="Segoe UI" w:cs="Segoe UI"/>
          <w:sz w:val="22"/>
        </w:rPr>
        <w:t>Free</w:t>
      </w:r>
      <w:proofErr w:type="spellEnd"/>
      <w:r>
        <w:rPr>
          <w:rFonts w:ascii="Segoe UI" w:hAnsi="Segoe UI" w:cs="Segoe UI"/>
          <w:sz w:val="22"/>
        </w:rPr>
        <w:t xml:space="preserve"> post-</w:t>
      </w:r>
      <w:proofErr w:type="spellStart"/>
      <w:r>
        <w:rPr>
          <w:rFonts w:ascii="Segoe UI" w:hAnsi="Segoe UI" w:cs="Segoe UI"/>
          <w:sz w:val="22"/>
        </w:rPr>
        <w:t>training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help</w:t>
      </w:r>
      <w:proofErr w:type="spellEnd"/>
      <w:r>
        <w:rPr>
          <w:rFonts w:ascii="Segoe UI" w:hAnsi="Segoe UI" w:cs="Segoe UI"/>
          <w:sz w:val="22"/>
        </w:rPr>
        <w:t xml:space="preserve"> </w:t>
      </w:r>
      <w:proofErr w:type="spellStart"/>
      <w:r>
        <w:rPr>
          <w:rFonts w:ascii="Segoe UI" w:hAnsi="Segoe UI" w:cs="Segoe UI"/>
          <w:sz w:val="22"/>
        </w:rPr>
        <w:t>by</w:t>
      </w:r>
      <w:proofErr w:type="spellEnd"/>
      <w:r>
        <w:rPr>
          <w:rFonts w:ascii="Segoe UI" w:hAnsi="Segoe UI" w:cs="Segoe UI"/>
          <w:sz w:val="22"/>
        </w:rPr>
        <w:t xml:space="preserve"> </w:t>
      </w:r>
      <w:proofErr w:type="spellStart"/>
      <w:r>
        <w:rPr>
          <w:rFonts w:ascii="Segoe UI" w:hAnsi="Segoe UI" w:cs="Segoe UI"/>
          <w:sz w:val="22"/>
        </w:rPr>
        <w:t>phone</w:t>
      </w:r>
      <w:proofErr w:type="spellEnd"/>
      <w:r>
        <w:rPr>
          <w:rFonts w:ascii="Segoe UI" w:hAnsi="Segoe UI" w:cs="Segoe UI"/>
          <w:sz w:val="22"/>
        </w:rPr>
        <w:t xml:space="preserve">, </w:t>
      </w:r>
      <w:proofErr w:type="spellStart"/>
      <w:r>
        <w:rPr>
          <w:rFonts w:ascii="Segoe UI" w:hAnsi="Segoe UI" w:cs="Segoe UI"/>
          <w:sz w:val="22"/>
        </w:rPr>
        <w:t>electronic</w:t>
      </w:r>
      <w:proofErr w:type="spellEnd"/>
      <w:r>
        <w:rPr>
          <w:rFonts w:ascii="Segoe UI" w:hAnsi="Segoe UI" w:cs="Segoe UI"/>
          <w:sz w:val="22"/>
        </w:rPr>
        <w:t xml:space="preserve"> mail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remote</w:t>
      </w:r>
      <w:proofErr w:type="spellEnd"/>
      <w:r>
        <w:rPr>
          <w:rFonts w:ascii="Segoe UI" w:hAnsi="Segoe UI" w:cs="Segoe UI"/>
          <w:sz w:val="22"/>
        </w:rPr>
        <w:t xml:space="preserve"> </w:t>
      </w:r>
      <w:proofErr w:type="spellStart"/>
      <w:r>
        <w:rPr>
          <w:rFonts w:ascii="Segoe UI" w:hAnsi="Segoe UI" w:cs="Segoe UI"/>
          <w:sz w:val="22"/>
        </w:rPr>
        <w:t>access</w:t>
      </w:r>
      <w:proofErr w:type="spellEnd"/>
      <w:r>
        <w:rPr>
          <w:rFonts w:ascii="Segoe UI" w:hAnsi="Segoe UI" w:cs="Segoe UI"/>
          <w:sz w:val="22"/>
        </w:rPr>
        <w:t xml:space="preserve"> to </w:t>
      </w:r>
      <w:proofErr w:type="spellStart"/>
      <w:r>
        <w:rPr>
          <w:rFonts w:ascii="Segoe UI" w:hAnsi="Segoe UI" w:cs="Segoe UI"/>
          <w:sz w:val="22"/>
        </w:rPr>
        <w:t>the</w:t>
      </w:r>
      <w:proofErr w:type="spellEnd"/>
      <w:r>
        <w:rPr>
          <w:rFonts w:ascii="Segoe UI" w:hAnsi="Segoe UI" w:cs="Segoe UI"/>
          <w:sz w:val="22"/>
        </w:rPr>
        <w:t xml:space="preserve"> instrument, </w:t>
      </w:r>
      <w:proofErr w:type="spellStart"/>
      <w:r>
        <w:rPr>
          <w:rFonts w:ascii="Segoe UI" w:hAnsi="Segoe UI" w:cs="Segoe UI"/>
          <w:sz w:val="22"/>
        </w:rPr>
        <w:t>direct</w:t>
      </w:r>
      <w:proofErr w:type="spellEnd"/>
      <w:r>
        <w:rPr>
          <w:rFonts w:ascii="Segoe UI" w:hAnsi="Segoe UI" w:cs="Segoe UI"/>
          <w:sz w:val="22"/>
        </w:rPr>
        <w:t xml:space="preserve"> </w:t>
      </w:r>
      <w:proofErr w:type="spellStart"/>
      <w:r>
        <w:rPr>
          <w:rFonts w:ascii="Segoe UI" w:hAnsi="Segoe UI" w:cs="Segoe UI"/>
          <w:sz w:val="22"/>
        </w:rPr>
        <w:t>contact</w:t>
      </w:r>
      <w:proofErr w:type="spellEnd"/>
      <w:r>
        <w:rPr>
          <w:rFonts w:ascii="Segoe UI" w:hAnsi="Segoe UI" w:cs="Segoe UI"/>
          <w:sz w:val="22"/>
        </w:rPr>
        <w:t xml:space="preserve"> </w:t>
      </w:r>
      <w:proofErr w:type="spellStart"/>
      <w:r>
        <w:rPr>
          <w:rFonts w:ascii="Segoe UI" w:hAnsi="Segoe UI" w:cs="Segoe UI"/>
          <w:sz w:val="22"/>
        </w:rPr>
        <w:t>with</w:t>
      </w:r>
      <w:proofErr w:type="spellEnd"/>
      <w:r>
        <w:rPr>
          <w:rFonts w:ascii="Segoe UI" w:hAnsi="Segoe UI" w:cs="Segoe UI"/>
          <w:sz w:val="22"/>
        </w:rPr>
        <w:t xml:space="preserve"> </w:t>
      </w:r>
      <w:proofErr w:type="spellStart"/>
      <w:r>
        <w:rPr>
          <w:rFonts w:ascii="Segoe UI" w:hAnsi="Segoe UI" w:cs="Segoe UI"/>
          <w:sz w:val="22"/>
        </w:rPr>
        <w:t>application</w:t>
      </w:r>
      <w:proofErr w:type="spellEnd"/>
      <w:r>
        <w:rPr>
          <w:rFonts w:ascii="Segoe UI" w:hAnsi="Segoe UI" w:cs="Segoe UI"/>
          <w:sz w:val="22"/>
        </w:rPr>
        <w:t xml:space="preserve"> </w:t>
      </w:r>
      <w:proofErr w:type="spellStart"/>
      <w:r>
        <w:rPr>
          <w:rFonts w:ascii="Segoe UI" w:hAnsi="Segoe UI" w:cs="Segoe UI"/>
          <w:sz w:val="22"/>
        </w:rPr>
        <w:t>engineer</w:t>
      </w:r>
      <w:proofErr w:type="spellEnd"/>
    </w:p>
    <w:p w14:paraId="40CD43DF" w14:textId="77777777" w:rsidR="007A1508" w:rsidRDefault="007A1508" w:rsidP="00D93FEA">
      <w:pPr>
        <w:numPr>
          <w:ilvl w:val="0"/>
          <w:numId w:val="25"/>
        </w:numPr>
        <w:spacing w:line="256" w:lineRule="auto"/>
        <w:ind w:left="360"/>
        <w:rPr>
          <w:rFonts w:ascii="Segoe UI" w:hAnsi="Segoe UI" w:cs="Segoe UI"/>
          <w:sz w:val="22"/>
        </w:rPr>
      </w:pPr>
      <w:proofErr w:type="spellStart"/>
      <w:r>
        <w:rPr>
          <w:rFonts w:ascii="Segoe UI" w:hAnsi="Segoe UI" w:cs="Segoe UI"/>
          <w:sz w:val="22"/>
        </w:rPr>
        <w:t>Warranty</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Out-</w:t>
      </w:r>
      <w:proofErr w:type="spellStart"/>
      <w:r>
        <w:rPr>
          <w:rFonts w:ascii="Segoe UI" w:hAnsi="Segoe UI" w:cs="Segoe UI"/>
          <w:sz w:val="22"/>
        </w:rPr>
        <w:t>of</w:t>
      </w:r>
      <w:proofErr w:type="spellEnd"/>
      <w:r>
        <w:rPr>
          <w:rFonts w:ascii="Segoe UI" w:hAnsi="Segoe UI" w:cs="Segoe UI"/>
          <w:sz w:val="22"/>
        </w:rPr>
        <w:t>-</w:t>
      </w:r>
      <w:proofErr w:type="spellStart"/>
      <w:r>
        <w:rPr>
          <w:rFonts w:ascii="Segoe UI" w:hAnsi="Segoe UI" w:cs="Segoe UI"/>
          <w:sz w:val="22"/>
        </w:rPr>
        <w:t>warranty</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w:t>
      </w:r>
    </w:p>
    <w:p w14:paraId="1DB1A3F2" w14:textId="77777777" w:rsidR="007A1508" w:rsidRDefault="007A1508" w:rsidP="00D93FEA">
      <w:pPr>
        <w:numPr>
          <w:ilvl w:val="0"/>
          <w:numId w:val="26"/>
        </w:numPr>
        <w:spacing w:line="256" w:lineRule="auto"/>
        <w:ind w:left="852"/>
        <w:rPr>
          <w:rFonts w:ascii="Segoe UI" w:hAnsi="Segoe UI" w:cs="Segoe UI"/>
          <w:sz w:val="22"/>
        </w:rPr>
      </w:pPr>
      <w:proofErr w:type="spellStart"/>
      <w:r>
        <w:rPr>
          <w:rFonts w:ascii="Segoe UI" w:hAnsi="Segoe UI" w:cs="Segoe UI"/>
          <w:sz w:val="22"/>
        </w:rPr>
        <w:t>Warranty</w:t>
      </w:r>
      <w:proofErr w:type="spellEnd"/>
      <w:r>
        <w:rPr>
          <w:rFonts w:ascii="Segoe UI" w:hAnsi="Segoe UI" w:cs="Segoe UI"/>
          <w:sz w:val="22"/>
        </w:rPr>
        <w:t xml:space="preserve"> at </w:t>
      </w:r>
      <w:proofErr w:type="spellStart"/>
      <w:r>
        <w:rPr>
          <w:rFonts w:ascii="Segoe UI" w:hAnsi="Segoe UI" w:cs="Segoe UI"/>
          <w:sz w:val="22"/>
        </w:rPr>
        <w:t>least</w:t>
      </w:r>
      <w:proofErr w:type="spellEnd"/>
      <w:r>
        <w:rPr>
          <w:rFonts w:ascii="Segoe UI" w:hAnsi="Segoe UI" w:cs="Segoe UI"/>
          <w:sz w:val="22"/>
        </w:rPr>
        <w:t xml:space="preserve"> 12 </w:t>
      </w:r>
      <w:proofErr w:type="spellStart"/>
      <w:r>
        <w:rPr>
          <w:rFonts w:ascii="Segoe UI" w:hAnsi="Segoe UI" w:cs="Segoe UI"/>
          <w:sz w:val="22"/>
        </w:rPr>
        <w:t>months</w:t>
      </w:r>
      <w:proofErr w:type="spellEnd"/>
    </w:p>
    <w:p w14:paraId="42EB3DE6" w14:textId="77777777" w:rsidR="007A1508" w:rsidRDefault="007A1508" w:rsidP="00D93FEA">
      <w:pPr>
        <w:numPr>
          <w:ilvl w:val="0"/>
          <w:numId w:val="26"/>
        </w:numPr>
        <w:spacing w:line="256" w:lineRule="auto"/>
        <w:ind w:left="852"/>
        <w:rPr>
          <w:rFonts w:ascii="Segoe UI" w:hAnsi="Segoe UI" w:cs="Segoe UI"/>
          <w:sz w:val="22"/>
        </w:rPr>
      </w:pPr>
      <w:proofErr w:type="spellStart"/>
      <w:r>
        <w:rPr>
          <w:rFonts w:ascii="Segoe UI" w:hAnsi="Segoe UI" w:cs="Segoe UI"/>
          <w:sz w:val="22"/>
        </w:rPr>
        <w:t>Response</w:t>
      </w:r>
      <w:proofErr w:type="spellEnd"/>
      <w:r>
        <w:rPr>
          <w:rFonts w:ascii="Segoe UI" w:hAnsi="Segoe UI" w:cs="Segoe UI"/>
          <w:sz w:val="22"/>
        </w:rPr>
        <w:t xml:space="preserve"> time at most 7 </w:t>
      </w:r>
      <w:proofErr w:type="spellStart"/>
      <w:r>
        <w:rPr>
          <w:rFonts w:ascii="Segoe UI" w:hAnsi="Segoe UI" w:cs="Segoe UI"/>
          <w:sz w:val="22"/>
        </w:rPr>
        <w:t>working</w:t>
      </w:r>
      <w:proofErr w:type="spellEnd"/>
      <w:r>
        <w:rPr>
          <w:rFonts w:ascii="Segoe UI" w:hAnsi="Segoe UI" w:cs="Segoe UI"/>
          <w:sz w:val="22"/>
        </w:rPr>
        <w:t xml:space="preserve"> </w:t>
      </w:r>
      <w:proofErr w:type="spellStart"/>
      <w:r>
        <w:rPr>
          <w:rFonts w:ascii="Segoe UI" w:hAnsi="Segoe UI" w:cs="Segoe UI"/>
          <w:sz w:val="22"/>
        </w:rPr>
        <w:t>days</w:t>
      </w:r>
      <w:proofErr w:type="spellEnd"/>
      <w:r>
        <w:rPr>
          <w:rFonts w:ascii="Segoe UI" w:hAnsi="Segoe UI" w:cs="Segoe UI"/>
          <w:sz w:val="22"/>
        </w:rPr>
        <w:t xml:space="preserve"> </w:t>
      </w:r>
      <w:proofErr w:type="spellStart"/>
      <w:r>
        <w:rPr>
          <w:rFonts w:ascii="Segoe UI" w:hAnsi="Segoe UI" w:cs="Segoe UI"/>
          <w:sz w:val="22"/>
        </w:rPr>
        <w:t>after</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problem notice.</w:t>
      </w:r>
    </w:p>
    <w:p w14:paraId="55B2893A" w14:textId="77777777" w:rsidR="007A1508" w:rsidRDefault="007A1508" w:rsidP="00D93FEA">
      <w:pPr>
        <w:numPr>
          <w:ilvl w:val="0"/>
          <w:numId w:val="26"/>
        </w:numPr>
        <w:spacing w:line="256" w:lineRule="auto"/>
        <w:ind w:left="852"/>
        <w:rPr>
          <w:rFonts w:ascii="Segoe UI" w:hAnsi="Segoe UI" w:cs="Segoe UI"/>
          <w:sz w:val="22"/>
        </w:rPr>
      </w:pPr>
      <w:proofErr w:type="spellStart"/>
      <w:r>
        <w:rPr>
          <w:rFonts w:ascii="Segoe UI" w:hAnsi="Segoe UI" w:cs="Segoe UI"/>
          <w:sz w:val="22"/>
        </w:rPr>
        <w:t>After</w:t>
      </w:r>
      <w:proofErr w:type="spellEnd"/>
      <w:r>
        <w:rPr>
          <w:rFonts w:ascii="Segoe UI" w:hAnsi="Segoe UI" w:cs="Segoe UI"/>
          <w:sz w:val="22"/>
        </w:rPr>
        <w:t xml:space="preserve"> </w:t>
      </w:r>
      <w:proofErr w:type="spellStart"/>
      <w:r>
        <w:rPr>
          <w:rFonts w:ascii="Segoe UI" w:hAnsi="Segoe UI" w:cs="Segoe UI"/>
          <w:sz w:val="22"/>
        </w:rPr>
        <w:t>expiration</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warranty</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bidder</w:t>
      </w:r>
      <w:proofErr w:type="spellEnd"/>
      <w:r>
        <w:rPr>
          <w:rFonts w:ascii="Segoe UI" w:hAnsi="Segoe UI" w:cs="Segoe UI"/>
          <w:sz w:val="22"/>
        </w:rPr>
        <w:t xml:space="preserve"> </w:t>
      </w:r>
      <w:proofErr w:type="spellStart"/>
      <w:r>
        <w:rPr>
          <w:rFonts w:ascii="Segoe UI" w:hAnsi="Segoe UI" w:cs="Segoe UI"/>
          <w:sz w:val="22"/>
        </w:rPr>
        <w:t>must</w:t>
      </w:r>
      <w:proofErr w:type="spellEnd"/>
      <w:r>
        <w:rPr>
          <w:rFonts w:ascii="Segoe UI" w:hAnsi="Segoe UI" w:cs="Segoe UI"/>
          <w:sz w:val="22"/>
        </w:rPr>
        <w:t xml:space="preserve"> </w:t>
      </w:r>
      <w:proofErr w:type="spellStart"/>
      <w:r>
        <w:rPr>
          <w:rFonts w:ascii="Segoe UI" w:hAnsi="Segoe UI" w:cs="Segoe UI"/>
          <w:sz w:val="22"/>
        </w:rPr>
        <w:t>provide</w:t>
      </w:r>
      <w:proofErr w:type="spellEnd"/>
      <w:r>
        <w:rPr>
          <w:rFonts w:ascii="Segoe UI" w:hAnsi="Segoe UI" w:cs="Segoe UI"/>
          <w:sz w:val="22"/>
        </w:rPr>
        <w:t xml:space="preserve"> </w:t>
      </w:r>
      <w:proofErr w:type="spellStart"/>
      <w:r>
        <w:rPr>
          <w:rFonts w:ascii="Segoe UI" w:hAnsi="Segoe UI" w:cs="Segoe UI"/>
          <w:sz w:val="22"/>
        </w:rPr>
        <w:t>payable</w:t>
      </w:r>
      <w:proofErr w:type="spellEnd"/>
      <w:r>
        <w:rPr>
          <w:rFonts w:ascii="Segoe UI" w:hAnsi="Segoe UI" w:cs="Segoe UI"/>
          <w:sz w:val="22"/>
        </w:rPr>
        <w:t xml:space="preserve"> </w:t>
      </w:r>
      <w:proofErr w:type="spellStart"/>
      <w:r>
        <w:rPr>
          <w:rFonts w:ascii="Segoe UI" w:hAnsi="Segoe UI" w:cs="Segoe UI"/>
          <w:sz w:val="22"/>
        </w:rPr>
        <w:t>after-warranty</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at </w:t>
      </w:r>
      <w:proofErr w:type="spellStart"/>
      <w:r>
        <w:rPr>
          <w:rFonts w:ascii="Segoe UI" w:hAnsi="Segoe UI" w:cs="Segoe UI"/>
          <w:sz w:val="22"/>
        </w:rPr>
        <w:t>least</w:t>
      </w:r>
      <w:proofErr w:type="spellEnd"/>
      <w:r>
        <w:rPr>
          <w:rFonts w:ascii="Segoe UI" w:hAnsi="Segoe UI" w:cs="Segoe UI"/>
          <w:sz w:val="22"/>
        </w:rPr>
        <w:t xml:space="preserve"> 5 </w:t>
      </w:r>
      <w:proofErr w:type="spellStart"/>
      <w:r>
        <w:rPr>
          <w:rFonts w:ascii="Segoe UI" w:hAnsi="Segoe UI" w:cs="Segoe UI"/>
          <w:sz w:val="22"/>
        </w:rPr>
        <w:t>years</w:t>
      </w:r>
      <w:proofErr w:type="spellEnd"/>
      <w:r>
        <w:rPr>
          <w:rFonts w:ascii="Segoe UI" w:hAnsi="Segoe UI" w:cs="Segoe UI"/>
          <w:sz w:val="22"/>
        </w:rPr>
        <w:t xml:space="preserve"> </w:t>
      </w:r>
      <w:proofErr w:type="spellStart"/>
      <w:r>
        <w:rPr>
          <w:rFonts w:ascii="Segoe UI" w:hAnsi="Segoe UI" w:cs="Segoe UI"/>
          <w:sz w:val="22"/>
        </w:rPr>
        <w:t>after</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initial</w:t>
      </w:r>
      <w:proofErr w:type="spellEnd"/>
      <w:r>
        <w:rPr>
          <w:rFonts w:ascii="Segoe UI" w:hAnsi="Segoe UI" w:cs="Segoe UI"/>
          <w:sz w:val="22"/>
        </w:rPr>
        <w:t xml:space="preserve"> </w:t>
      </w:r>
      <w:proofErr w:type="spellStart"/>
      <w:r>
        <w:rPr>
          <w:rFonts w:ascii="Segoe UI" w:hAnsi="Segoe UI" w:cs="Segoe UI"/>
          <w:sz w:val="22"/>
        </w:rPr>
        <w:t>warranty</w:t>
      </w:r>
      <w:proofErr w:type="spellEnd"/>
      <w:r>
        <w:rPr>
          <w:rFonts w:ascii="Segoe UI" w:hAnsi="Segoe UI" w:cs="Segoe UI"/>
          <w:sz w:val="22"/>
        </w:rPr>
        <w:t xml:space="preserve"> period</w:t>
      </w:r>
    </w:p>
    <w:p w14:paraId="7FF0B141" w14:textId="4FCD0126"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06B1F66F" w14:textId="2B636C3D"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203C1789" w14:textId="3C5F9F2A"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3B69D12B" w14:textId="658A4053"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03D2AAF7" w14:textId="43F56E0B"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398B6B32" w14:textId="349C36C8"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67EE536C" w14:textId="3D033BFD"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40212603" w14:textId="52BC1768"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14DAD437" w14:textId="2A0BF6E2"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280AF8B8" w14:textId="47F482A9"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0A4562BE" w14:textId="22E9C23B"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7CCD158A" w14:textId="62C0539B"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0754408C" w14:textId="463CE92A"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29C9D3D7" w14:textId="3ED0A1F1"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64E17549" w14:textId="385D7073"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73AFBA13" w14:textId="378263FD"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2042A8C5" w14:textId="38514876"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2155A7DE" w14:textId="6E15B0AF"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51281CE3" w14:textId="0AE91F4A"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2C61FFCC" w14:textId="469F0B80"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5E8917E6" w14:textId="4C66A9B2"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1988F506" w14:textId="362C951D"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67613A45" w14:textId="180566E0"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224851E1" w14:textId="4B79E88C"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1EDB2B76" w14:textId="591F1739"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18CAB8E1" w14:textId="34235B0B"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4B687D87" w14:textId="77777777" w:rsidR="00476660" w:rsidRDefault="00476660" w:rsidP="009170FB">
      <w:pPr>
        <w:suppressAutoHyphens/>
        <w:spacing w:line="240" w:lineRule="auto"/>
        <w:jc w:val="both"/>
        <w:rPr>
          <w:rFonts w:ascii="Segoe UI" w:eastAsia="Times New Roman" w:hAnsi="Segoe UI" w:cs="Segoe UI"/>
          <w:sz w:val="21"/>
          <w:szCs w:val="21"/>
          <w:lang w:val="en-GB" w:eastAsia="zh-CN"/>
        </w:rPr>
      </w:pPr>
    </w:p>
    <w:p w14:paraId="7EFD234E" w14:textId="50405435"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4EEB4C3F" w14:textId="33D8E24E"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72FA040A" w14:textId="2F246542" w:rsidR="00A435A8" w:rsidRPr="00BF09B6"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108" w:name="_Toc92966450"/>
      <w:r w:rsidRPr="00BF09B6">
        <w:rPr>
          <w:rFonts w:ascii="Segoe UI" w:hAnsi="Segoe UI" w:cs="Segoe UI"/>
          <w:caps w:val="0"/>
          <w:sz w:val="32"/>
          <w:szCs w:val="32"/>
          <w:lang w:val="en-GB"/>
        </w:rPr>
        <w:lastRenderedPageBreak/>
        <w:t xml:space="preserve">3. </w:t>
      </w:r>
      <w:bookmarkEnd w:id="108"/>
      <w:r w:rsidR="00270F9E" w:rsidRPr="00BF09B6">
        <w:rPr>
          <w:rFonts w:ascii="Segoe UI" w:hAnsi="Segoe UI" w:cs="Segoe UI"/>
          <w:caps w:val="0"/>
          <w:sz w:val="32"/>
          <w:szCs w:val="32"/>
          <w:lang w:val="en-GB"/>
        </w:rPr>
        <w:t>TENDER DOCUMENTATION</w:t>
      </w:r>
    </w:p>
    <w:p w14:paraId="696A5A14" w14:textId="2DC96B8E" w:rsidR="00732D99" w:rsidRPr="00BF09B6" w:rsidRDefault="00DB0BB4" w:rsidP="00130B9D">
      <w:pPr>
        <w:spacing w:line="300" w:lineRule="exact"/>
        <w:jc w:val="both"/>
        <w:rPr>
          <w:rFonts w:ascii="Segoe UI" w:eastAsia="Times New Roman" w:hAnsi="Segoe UI" w:cs="Segoe UI"/>
          <w:sz w:val="22"/>
          <w:lang w:val="en-GB" w:eastAsia="sl-SI"/>
        </w:rPr>
      </w:pPr>
      <w:bookmarkStart w:id="109" w:name="_Hlk133308550"/>
      <w:r w:rsidRPr="00BF09B6">
        <w:rPr>
          <w:rFonts w:ascii="Segoe UI" w:eastAsia="Times New Roman" w:hAnsi="Segoe UI" w:cs="Segoe UI"/>
          <w:sz w:val="22"/>
          <w:lang w:val="en-GB" w:eastAsia="sl-SI"/>
        </w:rPr>
        <w:t xml:space="preserve">The </w:t>
      </w:r>
      <w:r w:rsidR="00572F7E" w:rsidRPr="00BF09B6">
        <w:rPr>
          <w:rFonts w:ascii="Segoe UI" w:eastAsia="Times New Roman" w:hAnsi="Segoe UI" w:cs="Segoe UI"/>
          <w:sz w:val="22"/>
          <w:lang w:val="en-GB" w:eastAsia="sl-SI"/>
        </w:rPr>
        <w:t xml:space="preserve">Bidder </w:t>
      </w:r>
      <w:r w:rsidRPr="00BF09B6">
        <w:rPr>
          <w:rFonts w:ascii="Segoe UI" w:eastAsia="Times New Roman" w:hAnsi="Segoe UI" w:cs="Segoe UI"/>
          <w:sz w:val="22"/>
          <w:lang w:val="en-GB"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sidRPr="00BF09B6">
        <w:rPr>
          <w:rFonts w:ascii="Segoe UI" w:eastAsia="Times New Roman" w:hAnsi="Segoe UI" w:cs="Segoe UI"/>
          <w:sz w:val="22"/>
          <w:lang w:val="en-GB" w:eastAsia="sl-SI"/>
        </w:rPr>
        <w:t>bidde</w:t>
      </w:r>
      <w:r w:rsidRPr="00BF09B6">
        <w:rPr>
          <w:rFonts w:ascii="Segoe UI" w:eastAsia="Times New Roman" w:hAnsi="Segoe UI" w:cs="Segoe UI"/>
          <w:sz w:val="22"/>
          <w:lang w:val="en-GB" w:eastAsia="sl-SI"/>
        </w:rPr>
        <w:t>r's forms, which must not differ significantly in content from the attached forms.</w:t>
      </w:r>
    </w:p>
    <w:p w14:paraId="72AB104E" w14:textId="77777777" w:rsidR="00DB0BB4" w:rsidRPr="00BF09B6" w:rsidRDefault="00DB0BB4" w:rsidP="00130B9D">
      <w:pPr>
        <w:spacing w:line="300" w:lineRule="exact"/>
        <w:jc w:val="both"/>
        <w:rPr>
          <w:rFonts w:ascii="Segoe UI" w:eastAsia="Calibri" w:hAnsi="Segoe UI" w:cs="Segoe UI"/>
          <w:sz w:val="22"/>
          <w:lang w:val="en-GB" w:eastAsia="sl-SI"/>
        </w:rPr>
      </w:pPr>
    </w:p>
    <w:p w14:paraId="3D062DEC" w14:textId="3261A80C" w:rsidR="001C35A2" w:rsidRPr="00BF09B6" w:rsidRDefault="00DB0BB4" w:rsidP="000C5C55">
      <w:pPr>
        <w:spacing w:line="240" w:lineRule="auto"/>
        <w:jc w:val="both"/>
        <w:rPr>
          <w:rFonts w:ascii="Segoe UI" w:eastAsia="Calibri" w:hAnsi="Segoe UI" w:cs="Segoe UI"/>
          <w:sz w:val="22"/>
          <w:lang w:val="en-GB" w:eastAsia="sl-SI"/>
        </w:rPr>
      </w:pPr>
      <w:r w:rsidRPr="00BF09B6">
        <w:rPr>
          <w:rFonts w:ascii="Segoe UI" w:eastAsia="Calibri" w:hAnsi="Segoe UI" w:cs="Segoe UI"/>
          <w:sz w:val="22"/>
          <w:lang w:val="en-GB" w:eastAsia="sl-SI"/>
        </w:rPr>
        <w:t>All required tender documents must be completed, signed by the legal representative and stamped</w:t>
      </w:r>
      <w:r w:rsidR="00406EAA" w:rsidRPr="00BF09B6">
        <w:rPr>
          <w:rFonts w:ascii="Segoe UI" w:eastAsia="Calibri" w:hAnsi="Segoe UI" w:cs="Segoe UI"/>
          <w:sz w:val="22"/>
          <w:lang w:val="en-GB" w:eastAsia="sl-SI"/>
        </w:rPr>
        <w:t>.</w:t>
      </w:r>
    </w:p>
    <w:p w14:paraId="6C6C36E3" w14:textId="77777777" w:rsidR="00DB0BB4" w:rsidRPr="00BF09B6" w:rsidRDefault="00DB0BB4" w:rsidP="000C5C55">
      <w:pPr>
        <w:spacing w:line="240" w:lineRule="auto"/>
        <w:jc w:val="both"/>
        <w:rPr>
          <w:rFonts w:ascii="Segoe UI" w:hAnsi="Segoe UI" w:cs="Segoe UI"/>
          <w:sz w:val="22"/>
          <w:lang w:val="en-GB"/>
        </w:rPr>
      </w:pPr>
    </w:p>
    <w:bookmarkEnd w:id="109"/>
    <w:p w14:paraId="35E56CE7" w14:textId="3180C602" w:rsidR="00C36300" w:rsidRPr="00BF09B6" w:rsidRDefault="00C36300" w:rsidP="000C5C55">
      <w:pPr>
        <w:spacing w:line="240" w:lineRule="auto"/>
        <w:jc w:val="both"/>
        <w:rPr>
          <w:rFonts w:ascii="Segoe UI" w:hAnsi="Segoe UI" w:cs="Segoe UI"/>
          <w:sz w:val="22"/>
          <w:lang w:val="en-GB"/>
        </w:rPr>
      </w:pPr>
      <w:r w:rsidRPr="00BF09B6">
        <w:rPr>
          <w:rFonts w:ascii="Segoe UI" w:hAnsi="Segoe UI" w:cs="Segoe UI"/>
          <w:sz w:val="22"/>
          <w:lang w:val="en-GB"/>
        </w:rPr>
        <w:t>Tender documentation must consist of the forms submitted in the following order:</w:t>
      </w:r>
    </w:p>
    <w:p w14:paraId="31B4D420" w14:textId="77777777" w:rsidR="00A20970" w:rsidRPr="00BF09B6" w:rsidRDefault="00A20970" w:rsidP="000C5C55">
      <w:pPr>
        <w:spacing w:line="240" w:lineRule="auto"/>
        <w:jc w:val="both"/>
        <w:rPr>
          <w:rFonts w:ascii="Segoe UI" w:hAnsi="Segoe UI" w:cs="Segoe UI"/>
          <w:sz w:val="22"/>
          <w:lang w:val="en-GB"/>
        </w:rPr>
      </w:pPr>
    </w:p>
    <w:p w14:paraId="33129795" w14:textId="77777777"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1</w:t>
      </w:r>
      <w:r w:rsidRPr="00BF09B6">
        <w:rPr>
          <w:rFonts w:ascii="Segoe UI" w:eastAsia="Times New Roman" w:hAnsi="Segoe UI" w:cs="Segoe UI"/>
          <w:bCs/>
          <w:sz w:val="22"/>
          <w:lang w:val="en-GB"/>
        </w:rPr>
        <w:t xml:space="preserve"> – The bid (Proforma invoice)</w:t>
      </w:r>
    </w:p>
    <w:p w14:paraId="6B4DF09D" w14:textId="7E352080"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2</w:t>
      </w:r>
      <w:r w:rsidRPr="00BF09B6">
        <w:rPr>
          <w:rFonts w:ascii="Segoe UI" w:eastAsia="Times New Roman" w:hAnsi="Segoe UI" w:cs="Segoe UI"/>
          <w:bCs/>
          <w:sz w:val="22"/>
          <w:lang w:val="en-GB"/>
        </w:rPr>
        <w:t xml:space="preserve"> – Details about the Bidder </w:t>
      </w:r>
    </w:p>
    <w:p w14:paraId="7FBA6821" w14:textId="2E3579AF" w:rsidR="00C36300" w:rsidRPr="00BF09B6"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BF09B6">
        <w:rPr>
          <w:rFonts w:ascii="Segoe UI" w:eastAsia="Times New Roman" w:hAnsi="Segoe UI" w:cs="Segoe UI"/>
          <w:b/>
          <w:sz w:val="22"/>
          <w:lang w:val="en-GB"/>
        </w:rPr>
        <w:t xml:space="preserve">FORM </w:t>
      </w:r>
      <w:r w:rsidR="001F7E2F" w:rsidRPr="00BF09B6">
        <w:rPr>
          <w:rFonts w:ascii="Segoe UI" w:eastAsia="Times New Roman" w:hAnsi="Segoe UI" w:cs="Segoe UI"/>
          <w:b/>
          <w:sz w:val="22"/>
          <w:lang w:val="en-GB"/>
        </w:rPr>
        <w:t>3</w:t>
      </w:r>
      <w:r w:rsidRPr="00BF09B6">
        <w:rPr>
          <w:rFonts w:ascii="Segoe UI" w:eastAsia="Times New Roman" w:hAnsi="Segoe UI" w:cs="Segoe UI"/>
          <w:bCs/>
          <w:sz w:val="22"/>
          <w:lang w:val="en-GB"/>
        </w:rPr>
        <w:t xml:space="preserve"> – </w:t>
      </w:r>
      <w:r w:rsidR="009C0B17" w:rsidRPr="00BF09B6">
        <w:rPr>
          <w:rFonts w:ascii="Segoe UI" w:hAnsi="Segoe UI" w:cs="Segoe UI"/>
          <w:sz w:val="22"/>
          <w:lang w:val="en-GB"/>
        </w:rPr>
        <w:t>Acting with subcontractors/without subcontractors</w:t>
      </w:r>
    </w:p>
    <w:p w14:paraId="5019CBA5" w14:textId="77777777" w:rsidR="007032AE" w:rsidRPr="00BF09B6"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FORM 4 – </w:t>
      </w:r>
      <w:r w:rsidRPr="00BF09B6">
        <w:rPr>
          <w:rFonts w:ascii="Segoe UI" w:hAnsi="Segoe UI" w:cs="Segoe UI"/>
          <w:bCs/>
          <w:sz w:val="22"/>
          <w:lang w:val="en-GB"/>
        </w:rPr>
        <w:t>the completed, signed and stamped sample contract initialled on each page</w:t>
      </w:r>
      <w:r w:rsidRPr="00BF09B6">
        <w:rPr>
          <w:rFonts w:ascii="Segoe UI" w:hAnsi="Segoe UI" w:cs="Segoe UI"/>
          <w:b/>
          <w:sz w:val="22"/>
          <w:lang w:val="en-GB"/>
        </w:rPr>
        <w:t xml:space="preserve"> </w:t>
      </w:r>
    </w:p>
    <w:p w14:paraId="08A64AB1" w14:textId="0EF07A44" w:rsidR="007032AE"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Completed »ESPD« form </w:t>
      </w:r>
    </w:p>
    <w:p w14:paraId="6DA0EC63" w14:textId="5514EDF4" w:rsidR="00C36300" w:rsidRPr="00BF09B6"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b/>
          <w:bCs/>
          <w:sz w:val="22"/>
          <w:lang w:val="en-GB"/>
        </w:rPr>
        <w:t>Appendix 2</w:t>
      </w:r>
      <w:r w:rsidRPr="00BF09B6">
        <w:rPr>
          <w:rFonts w:ascii="Segoe UI" w:eastAsia="Times New Roman" w:hAnsi="Segoe UI" w:cs="Segoe UI"/>
          <w:sz w:val="22"/>
          <w:lang w:val="en-GB"/>
        </w:rPr>
        <w:t xml:space="preserve"> – Statement with details about the natural and legal entities owned by the bidder</w:t>
      </w:r>
    </w:p>
    <w:p w14:paraId="51998009" w14:textId="52782D74"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sz w:val="22"/>
          <w:lang w:val="en-GB"/>
        </w:rPr>
        <w:t xml:space="preserve">Evidence relating to the </w:t>
      </w:r>
      <w:r w:rsidR="00666F34" w:rsidRPr="00BF09B6">
        <w:rPr>
          <w:rFonts w:ascii="Segoe UI" w:eastAsia="Times New Roman" w:hAnsi="Segoe UI" w:cs="Segoe UI"/>
          <w:sz w:val="22"/>
          <w:lang w:val="en-GB"/>
        </w:rPr>
        <w:t>fulfilment</w:t>
      </w:r>
      <w:r w:rsidRPr="00BF09B6">
        <w:rPr>
          <w:rFonts w:ascii="Segoe UI" w:eastAsia="Times New Roman" w:hAnsi="Segoe UI" w:cs="Segoe UI"/>
          <w:sz w:val="22"/>
          <w:lang w:val="en-GB"/>
        </w:rPr>
        <w:t xml:space="preserve"> of the</w:t>
      </w:r>
      <w:r w:rsidRPr="00DE7645">
        <w:rPr>
          <w:rFonts w:ascii="Segoe UI" w:eastAsia="Times New Roman" w:hAnsi="Segoe UI" w:cs="Segoe UI"/>
          <w:sz w:val="22"/>
          <w:lang w:val="en-GB"/>
        </w:rPr>
        <w:t xml:space="preserve"> requirements of the technical specifications (</w:t>
      </w:r>
      <w:r w:rsidR="00666F34"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D87858" w14:textId="7F93A0E7" w:rsidR="00E84C2B" w:rsidRPr="00DE7645" w:rsidRDefault="00E84C2B" w:rsidP="000C5C55">
      <w:pPr>
        <w:spacing w:line="240" w:lineRule="auto"/>
        <w:jc w:val="both"/>
        <w:rPr>
          <w:rFonts w:ascii="Segoe UI" w:hAnsi="Segoe UI" w:cs="Segoe UI"/>
          <w:sz w:val="22"/>
          <w:lang w:val="en-GB"/>
        </w:rPr>
      </w:pPr>
    </w:p>
    <w:p w14:paraId="5D90AF6F" w14:textId="12A7165C" w:rsidR="0042715B" w:rsidRPr="00DE7645" w:rsidRDefault="0042715B" w:rsidP="000C5C55">
      <w:pPr>
        <w:spacing w:line="240" w:lineRule="auto"/>
        <w:jc w:val="both"/>
        <w:rPr>
          <w:rFonts w:ascii="Segoe UI" w:hAnsi="Segoe UI" w:cs="Segoe UI"/>
          <w:sz w:val="22"/>
          <w:lang w:val="en-GB"/>
        </w:rPr>
      </w:pPr>
    </w:p>
    <w:p w14:paraId="2F118384" w14:textId="77777777" w:rsidR="0042715B" w:rsidRPr="00DE7645" w:rsidRDefault="0042715B" w:rsidP="000C5C55">
      <w:pPr>
        <w:spacing w:line="240" w:lineRule="auto"/>
        <w:jc w:val="both"/>
        <w:rPr>
          <w:rFonts w:ascii="Segoe UI" w:hAnsi="Segoe UI" w:cs="Segoe UI"/>
          <w:sz w:val="22"/>
          <w:lang w:val="en-GB"/>
        </w:rPr>
      </w:pPr>
    </w:p>
    <w:p w14:paraId="17F0E265" w14:textId="4C16018B" w:rsidR="00642DF9" w:rsidRPr="00DE7645" w:rsidRDefault="005E5594"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w:t>
      </w:r>
      <w:r w:rsidR="00FF1003" w:rsidRPr="00DE7645">
        <w:rPr>
          <w:rFonts w:ascii="Segoe UI" w:hAnsi="Segoe UI" w:cs="Segoe UI"/>
          <w:sz w:val="22"/>
          <w:lang w:val="en-GB"/>
        </w:rPr>
        <w:t>Bidder</w:t>
      </w:r>
      <w:r w:rsidRPr="00DE7645">
        <w:rPr>
          <w:rFonts w:ascii="Segoe UI" w:hAnsi="Segoe UI" w:cs="Segoe UI"/>
          <w:sz w:val="22"/>
          <w:lang w:val="en-GB"/>
        </w:rPr>
        <w:t xml:space="preserve"> submitting the offer accepts criminal and material responsibility that all data and documents included in the tender are true. Otherwise, the </w:t>
      </w:r>
      <w:r w:rsidR="00FF1003" w:rsidRPr="00DE7645">
        <w:rPr>
          <w:rFonts w:ascii="Segoe UI" w:hAnsi="Segoe UI" w:cs="Segoe UI"/>
          <w:sz w:val="22"/>
          <w:lang w:val="en-GB"/>
        </w:rPr>
        <w:t>Bidder</w:t>
      </w:r>
      <w:r w:rsidRPr="00DE7645">
        <w:rPr>
          <w:rFonts w:ascii="Segoe UI" w:hAnsi="Segoe UI" w:cs="Segoe UI"/>
          <w:sz w:val="22"/>
          <w:lang w:val="en-GB"/>
        </w:rPr>
        <w:t xml:space="preserve"> shall be liable to the Contracting Authority for any damage caused to it.</w:t>
      </w:r>
    </w:p>
    <w:p w14:paraId="0F29F0C5" w14:textId="77777777" w:rsidR="00642DF9" w:rsidRPr="00DE7645" w:rsidRDefault="00642DF9" w:rsidP="000C5C55">
      <w:pPr>
        <w:spacing w:line="240" w:lineRule="auto"/>
        <w:jc w:val="both"/>
        <w:rPr>
          <w:rFonts w:ascii="Segoe UI" w:hAnsi="Segoe UI" w:cs="Segoe UI"/>
          <w:lang w:val="en-GB"/>
        </w:rPr>
      </w:pPr>
    </w:p>
    <w:p w14:paraId="57067242" w14:textId="77777777" w:rsidR="002E1595" w:rsidRPr="00DE7645" w:rsidRDefault="002E1595" w:rsidP="000C5C55">
      <w:pPr>
        <w:spacing w:line="240" w:lineRule="auto"/>
        <w:jc w:val="both"/>
        <w:rPr>
          <w:rFonts w:ascii="Segoe UI" w:hAnsi="Segoe UI" w:cs="Segoe UI"/>
          <w:lang w:val="en-GB"/>
        </w:rPr>
      </w:pPr>
    </w:p>
    <w:p w14:paraId="2D5A2CC3" w14:textId="77777777" w:rsidR="00821B21" w:rsidRPr="00DE7645" w:rsidRDefault="00821B21" w:rsidP="000C5C55">
      <w:pPr>
        <w:spacing w:line="240" w:lineRule="auto"/>
        <w:jc w:val="both"/>
        <w:rPr>
          <w:rFonts w:ascii="Segoe UI" w:hAnsi="Segoe UI" w:cs="Segoe UI"/>
          <w:lang w:val="en-GB"/>
        </w:rPr>
      </w:pPr>
    </w:p>
    <w:p w14:paraId="7774060F" w14:textId="77777777" w:rsidR="00FC61D3" w:rsidRPr="00DE7645" w:rsidRDefault="00FC61D3" w:rsidP="000C5C55">
      <w:pPr>
        <w:spacing w:line="240" w:lineRule="auto"/>
        <w:jc w:val="both"/>
        <w:rPr>
          <w:rFonts w:ascii="Segoe UI" w:hAnsi="Segoe UI" w:cs="Segoe UI"/>
          <w:lang w:val="en-GB"/>
        </w:rPr>
      </w:pPr>
    </w:p>
    <w:p w14:paraId="391969C2" w14:textId="77777777" w:rsidR="00FC61D3" w:rsidRPr="00DE7645" w:rsidRDefault="00FC61D3" w:rsidP="000C5C55">
      <w:pPr>
        <w:spacing w:line="240" w:lineRule="auto"/>
        <w:jc w:val="both"/>
        <w:rPr>
          <w:rFonts w:ascii="Segoe UI" w:hAnsi="Segoe UI" w:cs="Segoe UI"/>
          <w:lang w:val="en-GB"/>
        </w:rPr>
      </w:pPr>
    </w:p>
    <w:p w14:paraId="1EFAF824" w14:textId="77777777" w:rsidR="00FC61D3" w:rsidRPr="00DE7645" w:rsidRDefault="00FC61D3" w:rsidP="000C5C55">
      <w:pPr>
        <w:spacing w:line="240" w:lineRule="auto"/>
        <w:jc w:val="both"/>
        <w:rPr>
          <w:rFonts w:ascii="Segoe UI" w:hAnsi="Segoe UI" w:cs="Segoe UI"/>
          <w:lang w:val="en-GB"/>
        </w:rPr>
      </w:pPr>
    </w:p>
    <w:p w14:paraId="1D0E4D8E" w14:textId="6B7A13B0" w:rsidR="00FC61D3" w:rsidRPr="00DE7645" w:rsidRDefault="00FC61D3" w:rsidP="000C5C55">
      <w:pPr>
        <w:spacing w:line="240" w:lineRule="auto"/>
        <w:jc w:val="both"/>
        <w:rPr>
          <w:rFonts w:ascii="Segoe UI" w:hAnsi="Segoe UI" w:cs="Segoe UI"/>
          <w:lang w:val="en-GB"/>
        </w:rPr>
      </w:pPr>
    </w:p>
    <w:p w14:paraId="455234EF" w14:textId="4DEF2C5B" w:rsidR="007D5F44" w:rsidRPr="00DE7645" w:rsidRDefault="007D5F44" w:rsidP="000C5C55">
      <w:pPr>
        <w:spacing w:line="240" w:lineRule="auto"/>
        <w:jc w:val="both"/>
        <w:rPr>
          <w:rFonts w:ascii="Segoe UI" w:hAnsi="Segoe UI" w:cs="Segoe UI"/>
          <w:lang w:val="en-GB"/>
        </w:rPr>
      </w:pPr>
    </w:p>
    <w:p w14:paraId="6B856AE2" w14:textId="77777777" w:rsidR="0042715B" w:rsidRPr="00DE7645" w:rsidRDefault="0042715B" w:rsidP="000C5C55">
      <w:pPr>
        <w:spacing w:line="240" w:lineRule="auto"/>
        <w:jc w:val="both"/>
        <w:rPr>
          <w:rFonts w:ascii="Segoe UI" w:hAnsi="Segoe UI" w:cs="Segoe UI"/>
          <w:lang w:val="en-GB"/>
        </w:rPr>
      </w:pPr>
    </w:p>
    <w:p w14:paraId="13181BF3" w14:textId="1EF4EDA8" w:rsidR="003A2B98" w:rsidRPr="00DE7645" w:rsidRDefault="003A2B98" w:rsidP="000C5C55">
      <w:pPr>
        <w:spacing w:line="240" w:lineRule="auto"/>
        <w:jc w:val="both"/>
        <w:rPr>
          <w:rFonts w:ascii="Segoe UI" w:hAnsi="Segoe UI" w:cs="Segoe UI"/>
          <w:lang w:val="en-GB"/>
        </w:rPr>
      </w:pPr>
    </w:p>
    <w:p w14:paraId="354DF83C" w14:textId="0BFAD0ED" w:rsidR="003A2B98" w:rsidRDefault="003A2B98" w:rsidP="000C5C55">
      <w:pPr>
        <w:spacing w:line="240" w:lineRule="auto"/>
        <w:jc w:val="both"/>
        <w:rPr>
          <w:rFonts w:ascii="Segoe UI" w:hAnsi="Segoe UI" w:cs="Segoe UI"/>
          <w:lang w:val="en-GB"/>
        </w:rPr>
      </w:pPr>
    </w:p>
    <w:p w14:paraId="302DD789" w14:textId="69B26887" w:rsidR="00243540" w:rsidRDefault="00243540" w:rsidP="000C5C55">
      <w:pPr>
        <w:spacing w:line="240" w:lineRule="auto"/>
        <w:jc w:val="both"/>
        <w:rPr>
          <w:rFonts w:ascii="Segoe UI" w:hAnsi="Segoe UI" w:cs="Segoe UI"/>
          <w:lang w:val="en-GB"/>
        </w:rPr>
      </w:pPr>
    </w:p>
    <w:p w14:paraId="7C60E100" w14:textId="2BA4B4A9" w:rsidR="00243540" w:rsidRDefault="00243540" w:rsidP="000C5C55">
      <w:pPr>
        <w:spacing w:line="240" w:lineRule="auto"/>
        <w:jc w:val="both"/>
        <w:rPr>
          <w:rFonts w:ascii="Segoe UI" w:hAnsi="Segoe UI" w:cs="Segoe UI"/>
          <w:lang w:val="en-GB"/>
        </w:rPr>
      </w:pPr>
    </w:p>
    <w:p w14:paraId="68B39461" w14:textId="77777777" w:rsidR="00243540" w:rsidRPr="00DE7645" w:rsidRDefault="00243540" w:rsidP="000C5C55">
      <w:pPr>
        <w:spacing w:line="240" w:lineRule="auto"/>
        <w:jc w:val="both"/>
        <w:rPr>
          <w:rFonts w:ascii="Segoe UI" w:hAnsi="Segoe UI" w:cs="Segoe UI"/>
          <w:lang w:val="en-GB"/>
        </w:rPr>
      </w:pPr>
    </w:p>
    <w:p w14:paraId="5EF9302A" w14:textId="18B992DA" w:rsidR="007D5F44" w:rsidRPr="00DE7645" w:rsidRDefault="007D5F44" w:rsidP="000C5C55">
      <w:pPr>
        <w:spacing w:line="240" w:lineRule="auto"/>
        <w:jc w:val="both"/>
        <w:rPr>
          <w:rFonts w:ascii="Segoe UI" w:hAnsi="Segoe UI" w:cs="Segoe UI"/>
          <w:lang w:val="en-GB"/>
        </w:rPr>
      </w:pPr>
    </w:p>
    <w:p w14:paraId="224375A3" w14:textId="1104A9C9" w:rsidR="007D5F44" w:rsidRPr="00DE7645" w:rsidRDefault="007D5F44" w:rsidP="000C5C55">
      <w:pPr>
        <w:spacing w:line="240" w:lineRule="auto"/>
        <w:jc w:val="both"/>
        <w:rPr>
          <w:rFonts w:ascii="Segoe UI" w:hAnsi="Segoe UI" w:cs="Segoe UI"/>
          <w:lang w:val="en-GB"/>
        </w:rPr>
      </w:pPr>
    </w:p>
    <w:p w14:paraId="7AF24701" w14:textId="158CB54F" w:rsidR="007D5F44" w:rsidRDefault="007D5F44" w:rsidP="000C5C55">
      <w:pPr>
        <w:spacing w:line="240" w:lineRule="auto"/>
        <w:jc w:val="both"/>
        <w:rPr>
          <w:rFonts w:ascii="Segoe UI" w:hAnsi="Segoe UI" w:cs="Segoe UI"/>
          <w:lang w:val="en-GB"/>
        </w:rPr>
      </w:pPr>
    </w:p>
    <w:p w14:paraId="521446AE" w14:textId="6EE856C7" w:rsidR="006D5070" w:rsidRDefault="006D5070" w:rsidP="000C5C55">
      <w:pPr>
        <w:spacing w:line="240" w:lineRule="auto"/>
        <w:jc w:val="both"/>
        <w:rPr>
          <w:rFonts w:ascii="Segoe UI" w:hAnsi="Segoe UI" w:cs="Segoe UI"/>
          <w:lang w:val="en-GB"/>
        </w:rPr>
      </w:pPr>
    </w:p>
    <w:p w14:paraId="6255FAC4" w14:textId="77777777" w:rsidR="006D5070" w:rsidRPr="00DE7645" w:rsidRDefault="006D5070" w:rsidP="000C5C55">
      <w:pPr>
        <w:spacing w:line="240" w:lineRule="auto"/>
        <w:jc w:val="both"/>
        <w:rPr>
          <w:rFonts w:ascii="Segoe UI" w:hAnsi="Segoe UI" w:cs="Segoe UI"/>
          <w:lang w:val="en-GB"/>
        </w:rPr>
      </w:pPr>
    </w:p>
    <w:p w14:paraId="03FC06EB" w14:textId="77777777" w:rsidR="003D3C60" w:rsidRPr="00DE7645" w:rsidRDefault="003D3C60" w:rsidP="000C5C55">
      <w:pPr>
        <w:spacing w:line="240" w:lineRule="auto"/>
        <w:jc w:val="both"/>
        <w:rPr>
          <w:rFonts w:ascii="Segoe UI" w:hAnsi="Segoe UI" w:cs="Segoe UI"/>
          <w:lang w:val="en-GB"/>
        </w:rPr>
      </w:pPr>
    </w:p>
    <w:p w14:paraId="2615A5B5" w14:textId="7FE290EE" w:rsidR="00A83D5B" w:rsidRPr="00DE7645" w:rsidRDefault="00A83D5B" w:rsidP="00A83D5B">
      <w:pPr>
        <w:shd w:val="clear" w:color="auto" w:fill="DEEAF6"/>
        <w:spacing w:before="120" w:after="60" w:line="240" w:lineRule="auto"/>
        <w:rPr>
          <w:rFonts w:ascii="Segoe UI" w:eastAsia="Times New Roman" w:hAnsi="Segoe UI" w:cs="Segoe UI"/>
          <w:b/>
          <w:color w:val="000000"/>
          <w:sz w:val="28"/>
          <w:szCs w:val="28"/>
          <w:lang w:val="en-GB"/>
        </w:rPr>
      </w:pPr>
      <w:bookmarkStart w:id="110" w:name="_Hlk49839866"/>
      <w:r w:rsidRPr="00DE7645">
        <w:rPr>
          <w:rFonts w:ascii="Segoe UI" w:eastAsia="Times New Roman" w:hAnsi="Segoe UI" w:cs="Segoe UI"/>
          <w:b/>
          <w:color w:val="000000"/>
          <w:sz w:val="28"/>
          <w:szCs w:val="28"/>
          <w:lang w:val="en-GB"/>
        </w:rPr>
        <w:lastRenderedPageBreak/>
        <w:t xml:space="preserve">BID (PROFORMA INVOICE)              </w:t>
      </w:r>
    </w:p>
    <w:p w14:paraId="2782CA00" w14:textId="0920ED00" w:rsidR="00A83D5B" w:rsidRPr="00DE7645" w:rsidRDefault="00A83D5B" w:rsidP="00A83D5B">
      <w:pPr>
        <w:spacing w:before="120" w:after="60" w:line="240" w:lineRule="auto"/>
        <w:jc w:val="right"/>
        <w:rPr>
          <w:rFonts w:ascii="Segoe UI" w:eastAsia="Times New Roman" w:hAnsi="Segoe UI" w:cs="Segoe UI"/>
          <w:color w:val="000000"/>
          <w:sz w:val="22"/>
          <w:szCs w:val="20"/>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DE7645" w14:paraId="439E485E" w14:textId="77777777" w:rsidTr="003D3A47">
        <w:trPr>
          <w:trHeight w:val="458"/>
        </w:trPr>
        <w:tc>
          <w:tcPr>
            <w:tcW w:w="4082" w:type="dxa"/>
            <w:shd w:val="clear" w:color="auto" w:fill="DEEAF6"/>
            <w:vAlign w:val="center"/>
          </w:tcPr>
          <w:p w14:paraId="5F8C3325" w14:textId="11FB84DF" w:rsidR="00A83D5B" w:rsidRPr="00DE7645" w:rsidRDefault="00A83D5B"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Name of the </w:t>
            </w:r>
            <w:r w:rsidR="00026535" w:rsidRPr="00DE7645">
              <w:rPr>
                <w:rFonts w:ascii="Segoe UI" w:eastAsia="Times New Roman" w:hAnsi="Segoe UI" w:cs="Segoe UI"/>
                <w:sz w:val="22"/>
                <w:lang w:val="en-GB"/>
              </w:rPr>
              <w:t>B</w:t>
            </w:r>
            <w:r w:rsidRPr="00DE7645">
              <w:rPr>
                <w:rFonts w:ascii="Segoe UI" w:eastAsia="Times New Roman" w:hAnsi="Segoe UI" w:cs="Segoe UI"/>
                <w:sz w:val="22"/>
                <w:lang w:val="en-GB"/>
              </w:rPr>
              <w:t>idder:</w:t>
            </w:r>
          </w:p>
        </w:tc>
        <w:tc>
          <w:tcPr>
            <w:tcW w:w="6124" w:type="dxa"/>
            <w:vAlign w:val="center"/>
          </w:tcPr>
          <w:p w14:paraId="209307C8"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42ECEDE7" w14:textId="77777777" w:rsidTr="003D3A47">
        <w:trPr>
          <w:trHeight w:val="408"/>
        </w:trPr>
        <w:tc>
          <w:tcPr>
            <w:tcW w:w="4082" w:type="dxa"/>
            <w:shd w:val="clear" w:color="auto" w:fill="DEEAF6"/>
            <w:vAlign w:val="center"/>
          </w:tcPr>
          <w:p w14:paraId="2A4B0748" w14:textId="0F2AAFD4" w:rsidR="00A83D5B" w:rsidRPr="00DE7645" w:rsidRDefault="00A83D5B" w:rsidP="003D3A47">
            <w:pPr>
              <w:tabs>
                <w:tab w:val="center" w:pos="4153"/>
                <w:tab w:val="right" w:pos="8306"/>
              </w:tabs>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Address of t</w:t>
            </w:r>
            <w:r w:rsidR="00026535" w:rsidRPr="00DE7645">
              <w:rPr>
                <w:rFonts w:ascii="Segoe UI" w:eastAsia="Times New Roman" w:hAnsi="Segoe UI" w:cs="Segoe UI"/>
                <w:sz w:val="22"/>
                <w:lang w:val="en-GB"/>
              </w:rPr>
              <w:t>he Bidder:</w:t>
            </w:r>
          </w:p>
        </w:tc>
        <w:tc>
          <w:tcPr>
            <w:tcW w:w="6124" w:type="dxa"/>
            <w:vAlign w:val="center"/>
          </w:tcPr>
          <w:p w14:paraId="1B63136D"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2460AE18" w14:textId="77777777" w:rsidTr="003D3A47">
        <w:trPr>
          <w:trHeight w:val="463"/>
        </w:trPr>
        <w:tc>
          <w:tcPr>
            <w:tcW w:w="4082" w:type="dxa"/>
            <w:shd w:val="clear" w:color="auto" w:fill="DEEAF6"/>
            <w:vAlign w:val="center"/>
          </w:tcPr>
          <w:p w14:paraId="166F7E54" w14:textId="7D78D37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6124" w:type="dxa"/>
            <w:vAlign w:val="center"/>
          </w:tcPr>
          <w:p w14:paraId="4E4E13F6" w14:textId="77777777" w:rsidR="00A83D5B" w:rsidRPr="00DE7645" w:rsidRDefault="00A83D5B" w:rsidP="003D3A47">
            <w:pPr>
              <w:spacing w:before="120" w:after="60" w:line="240" w:lineRule="auto"/>
              <w:jc w:val="center"/>
              <w:rPr>
                <w:rFonts w:ascii="Segoe UI" w:eastAsia="Times New Roman" w:hAnsi="Segoe UI" w:cs="Segoe UI"/>
                <w:sz w:val="22"/>
                <w:lang w:val="en-GB"/>
              </w:rPr>
            </w:pPr>
          </w:p>
        </w:tc>
      </w:tr>
      <w:tr w:rsidR="00A83D5B" w:rsidRPr="00DE7645" w14:paraId="248B25A0" w14:textId="77777777" w:rsidTr="003D3A47">
        <w:tc>
          <w:tcPr>
            <w:tcW w:w="4082" w:type="dxa"/>
            <w:shd w:val="clear" w:color="auto" w:fill="DEEAF6"/>
            <w:vAlign w:val="center"/>
          </w:tcPr>
          <w:p w14:paraId="2C038D83" w14:textId="6306B05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person's E-mail address:</w:t>
            </w:r>
          </w:p>
        </w:tc>
        <w:tc>
          <w:tcPr>
            <w:tcW w:w="6124" w:type="dxa"/>
            <w:vAlign w:val="center"/>
          </w:tcPr>
          <w:p w14:paraId="1F58964F" w14:textId="77777777" w:rsidR="00A83D5B" w:rsidRPr="00DE7645" w:rsidRDefault="00A83D5B" w:rsidP="003D3A47">
            <w:pPr>
              <w:spacing w:before="120" w:after="60" w:line="240" w:lineRule="auto"/>
              <w:rPr>
                <w:rFonts w:ascii="Segoe UI" w:eastAsia="Times New Roman" w:hAnsi="Segoe UI" w:cs="Segoe UI"/>
                <w:sz w:val="22"/>
                <w:lang w:val="en-GB"/>
              </w:rPr>
            </w:pPr>
          </w:p>
        </w:tc>
      </w:tr>
    </w:tbl>
    <w:p w14:paraId="092F2533" w14:textId="77777777"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p>
    <w:p w14:paraId="70B2C03C" w14:textId="12C237D1"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 xml:space="preserve">On the basis of your public </w:t>
      </w:r>
      <w:r w:rsidR="00666F34" w:rsidRPr="00DE7645">
        <w:rPr>
          <w:rFonts w:ascii="Segoe UI" w:eastAsia="Times New Roman" w:hAnsi="Segoe UI" w:cs="Segoe UI"/>
          <w:color w:val="000000"/>
          <w:sz w:val="22"/>
          <w:szCs w:val="20"/>
          <w:lang w:val="en-GB"/>
        </w:rPr>
        <w:t>tender,</w:t>
      </w:r>
      <w:r w:rsidRPr="00DE7645">
        <w:rPr>
          <w:rFonts w:ascii="Segoe UI" w:eastAsia="Times New Roman" w:hAnsi="Segoe UI" w:cs="Segoe UI"/>
          <w:color w:val="000000"/>
          <w:sz w:val="22"/>
          <w:szCs w:val="20"/>
          <w:lang w:val="en-GB"/>
        </w:rPr>
        <w:t xml:space="preserve">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DE7645" w14:paraId="6CA928C4" w14:textId="77777777" w:rsidTr="003D3A47">
        <w:tc>
          <w:tcPr>
            <w:tcW w:w="2093" w:type="dxa"/>
            <w:tcBorders>
              <w:top w:val="nil"/>
              <w:left w:val="nil"/>
              <w:bottom w:val="nil"/>
              <w:right w:val="nil"/>
            </w:tcBorders>
            <w:shd w:val="clear" w:color="auto" w:fill="DEEAF6"/>
          </w:tcPr>
          <w:p w14:paraId="1485AC2B" w14:textId="3DB41914" w:rsidR="00A83D5B" w:rsidRPr="00DE7645" w:rsidRDefault="00026535" w:rsidP="003D3A47">
            <w:pPr>
              <w:spacing w:before="120" w:after="60" w:line="240" w:lineRule="auto"/>
              <w:jc w:val="both"/>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BID</w:t>
            </w:r>
            <w:r w:rsidR="00A83D5B" w:rsidRPr="00DE7645">
              <w:rPr>
                <w:rFonts w:ascii="Segoe UI" w:eastAsia="Times New Roman" w:hAnsi="Segoe UI" w:cs="Segoe UI"/>
                <w:b/>
                <w:color w:val="000000"/>
                <w:sz w:val="28"/>
                <w:szCs w:val="28"/>
                <w:lang w:val="en-GB"/>
              </w:rPr>
              <w:t xml:space="preserve"> </w:t>
            </w:r>
            <w:r w:rsidRPr="00DE7645">
              <w:rPr>
                <w:rFonts w:ascii="Segoe UI" w:eastAsia="Times New Roman" w:hAnsi="Segoe UI" w:cs="Segoe UI"/>
                <w:b/>
                <w:color w:val="000000"/>
                <w:sz w:val="28"/>
                <w:szCs w:val="28"/>
                <w:lang w:val="en-GB"/>
              </w:rPr>
              <w:t>No</w:t>
            </w:r>
            <w:r w:rsidR="00A83D5B" w:rsidRPr="00DE7645">
              <w:rPr>
                <w:rFonts w:ascii="Segoe UI" w:eastAsia="Times New Roman" w:hAnsi="Segoe UI" w:cs="Segoe UI"/>
                <w:b/>
                <w:color w:val="000000"/>
                <w:sz w:val="28"/>
                <w:szCs w:val="28"/>
                <w:lang w:val="en-GB"/>
              </w:rPr>
              <w:t>.</w:t>
            </w:r>
          </w:p>
        </w:tc>
        <w:tc>
          <w:tcPr>
            <w:tcW w:w="2410" w:type="dxa"/>
            <w:tcBorders>
              <w:left w:val="nil"/>
            </w:tcBorders>
            <w:shd w:val="clear" w:color="auto" w:fill="auto"/>
          </w:tcPr>
          <w:p w14:paraId="672AB686" w14:textId="77777777" w:rsidR="00A83D5B" w:rsidRPr="00DE7645" w:rsidRDefault="00A83D5B" w:rsidP="003D3A47">
            <w:pPr>
              <w:spacing w:before="120" w:after="60" w:line="240" w:lineRule="auto"/>
              <w:jc w:val="both"/>
              <w:rPr>
                <w:rFonts w:ascii="Segoe UI" w:eastAsia="Times New Roman" w:hAnsi="Segoe UI" w:cs="Segoe UI"/>
                <w:color w:val="000000"/>
                <w:szCs w:val="24"/>
                <w:lang w:val="en-GB"/>
              </w:rPr>
            </w:pPr>
          </w:p>
        </w:tc>
      </w:tr>
    </w:tbl>
    <w:p w14:paraId="308DCB3C" w14:textId="77777777" w:rsidR="00A83D5B" w:rsidRPr="00DE7645" w:rsidRDefault="00A83D5B" w:rsidP="00A83D5B">
      <w:pPr>
        <w:spacing w:line="240" w:lineRule="auto"/>
        <w:rPr>
          <w:rFonts w:ascii="Segoe UI" w:eastAsia="Times New Roman" w:hAnsi="Segoe UI" w:cs="Segoe UI"/>
          <w:vanish/>
          <w:color w:val="000000"/>
          <w:sz w:val="22"/>
          <w:szCs w:val="20"/>
          <w:lang w:val="en-GB"/>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DE7645" w14:paraId="56A49E48" w14:textId="77777777" w:rsidTr="003D3A47">
        <w:tc>
          <w:tcPr>
            <w:tcW w:w="10173" w:type="dxa"/>
            <w:gridSpan w:val="9"/>
            <w:vAlign w:val="bottom"/>
          </w:tcPr>
          <w:p w14:paraId="4ABA8327"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p w14:paraId="70465E82"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tc>
      </w:tr>
      <w:tr w:rsidR="00A83D5B" w:rsidRPr="00DE7645" w14:paraId="5F969577" w14:textId="77777777" w:rsidTr="003D3A47">
        <w:trPr>
          <w:trHeight w:val="285"/>
        </w:trPr>
        <w:tc>
          <w:tcPr>
            <w:tcW w:w="2235" w:type="dxa"/>
            <w:tcBorders>
              <w:right w:val="single" w:sz="4" w:space="0" w:color="auto"/>
            </w:tcBorders>
          </w:tcPr>
          <w:p w14:paraId="04591025" w14:textId="455191EA"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Type of purchasing</w:t>
            </w:r>
            <w:r w:rsidR="00A83D5B" w:rsidRPr="00DE7645">
              <w:rPr>
                <w:rFonts w:ascii="Segoe UI" w:eastAsia="Times New Roman" w:hAnsi="Segoe UI" w:cs="Segoe UI"/>
                <w:color w:val="000000"/>
                <w:sz w:val="22"/>
                <w:lang w:val="en-GB"/>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62" w:type="dxa"/>
            <w:tcBorders>
              <w:left w:val="single" w:sz="4" w:space="0" w:color="auto"/>
              <w:right w:val="single" w:sz="4" w:space="0" w:color="auto"/>
            </w:tcBorders>
          </w:tcPr>
          <w:p w14:paraId="3EED9420" w14:textId="73CA6931" w:rsidR="00A83D5B" w:rsidRPr="00DE7645" w:rsidRDefault="00A83D5B"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S</w:t>
            </w:r>
            <w:r w:rsidR="00026535" w:rsidRPr="00DE7645">
              <w:rPr>
                <w:rFonts w:ascii="Segoe UI" w:eastAsia="Times New Roman" w:hAnsi="Segoe UI" w:cs="Segoe UI"/>
                <w:color w:val="000000"/>
                <w:sz w:val="22"/>
                <w:lang w:val="en-GB"/>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DE7645" w:rsidRDefault="00A83D5B" w:rsidP="003D3A47">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X</w:t>
            </w:r>
          </w:p>
        </w:tc>
        <w:tc>
          <w:tcPr>
            <w:tcW w:w="1584" w:type="dxa"/>
            <w:tcBorders>
              <w:left w:val="single" w:sz="4" w:space="0" w:color="auto"/>
              <w:right w:val="single" w:sz="4" w:space="0" w:color="auto"/>
            </w:tcBorders>
          </w:tcPr>
          <w:p w14:paraId="46F00D24" w14:textId="134DC919"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92" w:type="dxa"/>
            <w:tcBorders>
              <w:left w:val="single" w:sz="4" w:space="0" w:color="auto"/>
            </w:tcBorders>
          </w:tcPr>
          <w:p w14:paraId="42C4BED0" w14:textId="1BB6E1BA" w:rsidR="00A83D5B" w:rsidRPr="00DE7645" w:rsidRDefault="00026535" w:rsidP="003D3A47">
            <w:pPr>
              <w:spacing w:line="240" w:lineRule="auto"/>
              <w:rPr>
                <w:rFonts w:ascii="Segoe UI" w:eastAsia="Times New Roman" w:hAnsi="Segoe UI" w:cs="Segoe UI"/>
                <w:color w:val="000000"/>
                <w:sz w:val="22"/>
                <w:lang w:val="en-GB"/>
              </w:rPr>
            </w:pPr>
            <w:proofErr w:type="spellStart"/>
            <w:r w:rsidRPr="00DE7645">
              <w:rPr>
                <w:rFonts w:ascii="Segoe UI" w:eastAsia="Times New Roman" w:hAnsi="Segoe UI" w:cs="Segoe UI"/>
                <w:color w:val="000000"/>
                <w:sz w:val="22"/>
                <w:lang w:val="en-GB"/>
              </w:rPr>
              <w:t>Const</w:t>
            </w:r>
            <w:proofErr w:type="spellEnd"/>
          </w:p>
        </w:tc>
        <w:tc>
          <w:tcPr>
            <w:tcW w:w="284" w:type="dxa"/>
            <w:vAlign w:val="center"/>
          </w:tcPr>
          <w:p w14:paraId="10D91406"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2064" w:type="dxa"/>
          </w:tcPr>
          <w:p w14:paraId="72E1E838" w14:textId="77777777" w:rsidR="00A83D5B" w:rsidRPr="00DE7645" w:rsidRDefault="00A83D5B" w:rsidP="003D3A47">
            <w:pPr>
              <w:spacing w:line="240" w:lineRule="auto"/>
              <w:rPr>
                <w:rFonts w:ascii="Segoe UI" w:eastAsia="Times New Roman" w:hAnsi="Segoe UI" w:cs="Segoe UI"/>
                <w:color w:val="000000"/>
                <w:sz w:val="22"/>
                <w:lang w:val="en-GB"/>
              </w:rPr>
            </w:pPr>
          </w:p>
        </w:tc>
      </w:tr>
    </w:tbl>
    <w:p w14:paraId="2EF0F071" w14:textId="77777777" w:rsidR="00A83D5B" w:rsidRPr="00DE7645" w:rsidRDefault="00A83D5B" w:rsidP="00A83D5B">
      <w:pPr>
        <w:spacing w:before="120" w:after="60" w:line="240" w:lineRule="auto"/>
        <w:rPr>
          <w:rFonts w:ascii="Segoe UI" w:eastAsia="Times New Roman" w:hAnsi="Segoe UI" w:cs="Segoe UI"/>
          <w:color w:val="000000"/>
          <w:sz w:val="10"/>
          <w:szCs w:val="10"/>
          <w:u w:val="single"/>
          <w:lang w:val="en-GB"/>
        </w:rPr>
      </w:pPr>
    </w:p>
    <w:tbl>
      <w:tblPr>
        <w:tblW w:w="10916" w:type="dxa"/>
        <w:tblInd w:w="-431" w:type="dxa"/>
        <w:tblLook w:val="04A0" w:firstRow="1" w:lastRow="0" w:firstColumn="1" w:lastColumn="0" w:noHBand="0" w:noVBand="1"/>
      </w:tblPr>
      <w:tblGrid>
        <w:gridCol w:w="584"/>
        <w:gridCol w:w="4804"/>
        <w:gridCol w:w="1315"/>
        <w:gridCol w:w="1418"/>
        <w:gridCol w:w="1417"/>
        <w:gridCol w:w="1378"/>
      </w:tblGrid>
      <w:tr w:rsidR="001E33C5" w:rsidRPr="00DE7645" w14:paraId="12108CEF" w14:textId="2FE1246E" w:rsidTr="00AA4994">
        <w:trPr>
          <w:trHeight w:val="300"/>
        </w:trPr>
        <w:tc>
          <w:tcPr>
            <w:tcW w:w="5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DE7645" w:rsidRDefault="00927532" w:rsidP="003D3A47">
            <w:pPr>
              <w:spacing w:line="240" w:lineRule="auto"/>
              <w:rPr>
                <w:rFonts w:ascii="Segoe UI" w:eastAsia="Times New Roman" w:hAnsi="Segoe UI" w:cs="Segoe UI"/>
                <w:b/>
                <w:bCs/>
                <w:color w:val="000000"/>
                <w:sz w:val="22"/>
                <w:lang w:val="en-GB"/>
              </w:rPr>
            </w:pPr>
            <w:bookmarkStart w:id="111" w:name="_Hlk205397170"/>
            <w:r w:rsidRPr="00DE7645">
              <w:rPr>
                <w:rFonts w:ascii="Segoe UI" w:eastAsia="Times New Roman" w:hAnsi="Segoe UI" w:cs="Segoe UI"/>
                <w:b/>
                <w:bCs/>
                <w:color w:val="000000"/>
                <w:sz w:val="22"/>
                <w:lang w:val="en-GB"/>
              </w:rPr>
              <w:t>No.</w:t>
            </w:r>
          </w:p>
        </w:tc>
        <w:tc>
          <w:tcPr>
            <w:tcW w:w="4804"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DE7645" w:rsidRDefault="00927532" w:rsidP="003D3A47">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Description of the goods</w:t>
            </w:r>
          </w:p>
        </w:tc>
        <w:tc>
          <w:tcPr>
            <w:tcW w:w="131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Quantity</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Price</w:t>
            </w:r>
          </w:p>
        </w:tc>
        <w:tc>
          <w:tcPr>
            <w:tcW w:w="1417"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Discount %</w:t>
            </w:r>
          </w:p>
        </w:tc>
        <w:tc>
          <w:tcPr>
            <w:tcW w:w="1378"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Value</w:t>
            </w:r>
          </w:p>
        </w:tc>
      </w:tr>
      <w:tr w:rsidR="001E33C5" w:rsidRPr="00DE7645" w14:paraId="48FFFEE6" w14:textId="7B99A5D4" w:rsidTr="00AA4994">
        <w:trPr>
          <w:trHeight w:val="72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DE7645" w:rsidRDefault="00927532" w:rsidP="003D3A47">
            <w:pPr>
              <w:spacing w:line="240" w:lineRule="auto"/>
              <w:jc w:val="righ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w:t>
            </w:r>
          </w:p>
        </w:tc>
        <w:tc>
          <w:tcPr>
            <w:tcW w:w="4804" w:type="dxa"/>
            <w:tcBorders>
              <w:top w:val="single" w:sz="4" w:space="0" w:color="auto"/>
              <w:left w:val="nil"/>
              <w:bottom w:val="single" w:sz="4" w:space="0" w:color="auto"/>
              <w:right w:val="single" w:sz="4" w:space="0" w:color="auto"/>
            </w:tcBorders>
            <w:shd w:val="clear" w:color="auto" w:fill="auto"/>
            <w:vAlign w:val="center"/>
          </w:tcPr>
          <w:p w14:paraId="06B4C10F" w14:textId="77777777" w:rsidR="001E33C5" w:rsidRPr="001E33C5" w:rsidRDefault="001E33C5" w:rsidP="003D3A47">
            <w:pPr>
              <w:spacing w:line="240" w:lineRule="auto"/>
              <w:jc w:val="both"/>
              <w:rPr>
                <w:rFonts w:ascii="Segoe UI" w:hAnsi="Segoe UI" w:cs="Segoe UI"/>
                <w:b/>
                <w:bCs/>
                <w:sz w:val="10"/>
                <w:szCs w:val="10"/>
                <w:lang w:val="en-GB"/>
              </w:rPr>
            </w:pPr>
          </w:p>
          <w:p w14:paraId="225ECB9B" w14:textId="77777777" w:rsidR="008C1C8C" w:rsidRDefault="00327FF9" w:rsidP="00C86EC2">
            <w:pPr>
              <w:spacing w:line="240" w:lineRule="auto"/>
              <w:rPr>
                <w:rFonts w:ascii="Segoe UI" w:hAnsi="Segoe UI" w:cs="Segoe UI"/>
                <w:b/>
                <w:bCs/>
                <w:sz w:val="22"/>
                <w:lang w:val="en-GB"/>
              </w:rPr>
            </w:pPr>
            <w:r w:rsidRPr="00327FF9">
              <w:rPr>
                <w:rFonts w:ascii="Segoe UI" w:hAnsi="Segoe UI" w:cs="Segoe UI"/>
                <w:b/>
                <w:bCs/>
                <w:sz w:val="22"/>
                <w:lang w:val="en-GB"/>
              </w:rPr>
              <w:t xml:space="preserve">SUPPLY AND INSTALLATION OF AN INTEGRATED LOW-TEMPERATURE HIGH-MAGNETIC-FIELD MEASUREMENT SYSTEM FOR PHYSICAL PROPERTIES </w:t>
            </w:r>
          </w:p>
          <w:p w14:paraId="0C78DB51" w14:textId="5C6178A9" w:rsidR="00327FF9" w:rsidRPr="001E33C5" w:rsidRDefault="00327FF9" w:rsidP="003D3A47">
            <w:pPr>
              <w:spacing w:line="240" w:lineRule="auto"/>
              <w:jc w:val="both"/>
              <w:rPr>
                <w:rFonts w:ascii="Segoe UI" w:hAnsi="Segoe UI" w:cs="Segoe UI"/>
                <w:b/>
                <w:bCs/>
                <w:sz w:val="10"/>
                <w:szCs w:val="10"/>
                <w:lang w:val="en-GB"/>
              </w:rPr>
            </w:pPr>
          </w:p>
        </w:tc>
        <w:tc>
          <w:tcPr>
            <w:tcW w:w="1315"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DE7645" w:rsidRDefault="003D3C60" w:rsidP="00927532">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 Set</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D4F97CD" w14:textId="05187AC0"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17F3ACF" w14:textId="1FF9B4F9"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378" w:type="dxa"/>
            <w:tcBorders>
              <w:top w:val="single" w:sz="4" w:space="0" w:color="auto"/>
              <w:left w:val="nil"/>
              <w:bottom w:val="single" w:sz="4" w:space="0" w:color="auto"/>
              <w:right w:val="single" w:sz="4" w:space="0" w:color="auto"/>
            </w:tcBorders>
            <w:vAlign w:val="center"/>
          </w:tcPr>
          <w:p w14:paraId="507BC01C" w14:textId="1729C3D0" w:rsidR="00927532" w:rsidRPr="00DE7645" w:rsidRDefault="00927532" w:rsidP="00927532">
            <w:pPr>
              <w:spacing w:line="240" w:lineRule="auto"/>
              <w:jc w:val="center"/>
              <w:rPr>
                <w:rFonts w:ascii="Segoe UI" w:eastAsia="Times New Roman" w:hAnsi="Segoe UI" w:cs="Segoe UI"/>
                <w:color w:val="000000"/>
                <w:sz w:val="22"/>
                <w:lang w:val="en-GB"/>
              </w:rPr>
            </w:pPr>
          </w:p>
        </w:tc>
      </w:tr>
    </w:tbl>
    <w:p w14:paraId="1FE2A662" w14:textId="77777777" w:rsidR="00A83D5B" w:rsidRPr="00DE7645" w:rsidRDefault="00A83D5B" w:rsidP="00A83D5B">
      <w:pPr>
        <w:spacing w:before="120" w:after="60" w:line="240" w:lineRule="auto"/>
        <w:rPr>
          <w:rFonts w:ascii="Segoe UI" w:eastAsia="Times New Roman" w:hAnsi="Segoe UI" w:cs="Segoe UI"/>
          <w:color w:val="000000"/>
          <w:sz w:val="2"/>
          <w:szCs w:val="2"/>
          <w:u w:val="single"/>
          <w:lang w:val="en-GB"/>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DE7645" w14:paraId="13BEC121" w14:textId="77777777" w:rsidTr="00FC2A3B">
        <w:trPr>
          <w:cantSplit/>
        </w:trPr>
        <w:tc>
          <w:tcPr>
            <w:tcW w:w="2835" w:type="dxa"/>
            <w:tcBorders>
              <w:top w:val="single" w:sz="12" w:space="0" w:color="auto"/>
              <w:left w:val="single" w:sz="12" w:space="0" w:color="auto"/>
              <w:bottom w:val="single" w:sz="4" w:space="0" w:color="auto"/>
            </w:tcBorders>
          </w:tcPr>
          <w:p w14:paraId="5515B57F" w14:textId="1994AA4A"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TOTAL</w:t>
            </w:r>
          </w:p>
        </w:tc>
        <w:tc>
          <w:tcPr>
            <w:tcW w:w="1418" w:type="dxa"/>
            <w:vAlign w:val="center"/>
          </w:tcPr>
          <w:p w14:paraId="3CE0B64F" w14:textId="2ECD934D"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2FA50000" w14:textId="77777777" w:rsidTr="00FC2A3B">
        <w:trPr>
          <w:cantSplit/>
        </w:trPr>
        <w:tc>
          <w:tcPr>
            <w:tcW w:w="2835" w:type="dxa"/>
            <w:tcBorders>
              <w:top w:val="single" w:sz="4" w:space="0" w:color="auto"/>
              <w:left w:val="single" w:sz="12" w:space="0" w:color="auto"/>
              <w:bottom w:val="single" w:sz="4" w:space="0" w:color="auto"/>
            </w:tcBorders>
          </w:tcPr>
          <w:p w14:paraId="1803CCF5" w14:textId="4758ACE5" w:rsidR="00A83D5B" w:rsidRPr="00DE7645" w:rsidRDefault="00A83D5B"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D</w:t>
            </w:r>
            <w:r w:rsidR="00927532" w:rsidRPr="00DE7645">
              <w:rPr>
                <w:rFonts w:ascii="Segoe UI" w:eastAsia="Times New Roman" w:hAnsi="Segoe UI" w:cs="Segoe UI"/>
                <w:b/>
                <w:color w:val="000000"/>
                <w:sz w:val="22"/>
                <w:szCs w:val="20"/>
                <w:lang w:val="en-GB"/>
              </w:rPr>
              <w:t>iscount</w:t>
            </w:r>
          </w:p>
        </w:tc>
        <w:tc>
          <w:tcPr>
            <w:tcW w:w="1418" w:type="dxa"/>
            <w:vAlign w:val="center"/>
          </w:tcPr>
          <w:p w14:paraId="64DA8ECB" w14:textId="77777777"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5774F813" w14:textId="77777777" w:rsidTr="00FC2A3B">
        <w:trPr>
          <w:cantSplit/>
        </w:trPr>
        <w:tc>
          <w:tcPr>
            <w:tcW w:w="2835" w:type="dxa"/>
            <w:tcBorders>
              <w:top w:val="double" w:sz="4" w:space="0" w:color="auto"/>
              <w:left w:val="single" w:sz="12" w:space="0" w:color="auto"/>
              <w:bottom w:val="single" w:sz="12" w:space="0" w:color="auto"/>
            </w:tcBorders>
          </w:tcPr>
          <w:p w14:paraId="67FDDC4F" w14:textId="3BF8B210"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VALUE without VAT</w:t>
            </w:r>
          </w:p>
        </w:tc>
        <w:tc>
          <w:tcPr>
            <w:tcW w:w="1418" w:type="dxa"/>
            <w:tcBorders>
              <w:top w:val="double" w:sz="4" w:space="0" w:color="auto"/>
              <w:bottom w:val="single" w:sz="12" w:space="0" w:color="auto"/>
            </w:tcBorders>
            <w:vAlign w:val="center"/>
          </w:tcPr>
          <w:p w14:paraId="10F9BA83" w14:textId="06D5CF36" w:rsidR="00A83D5B" w:rsidRPr="00DE7645" w:rsidRDefault="00A83D5B" w:rsidP="003D3A47">
            <w:pPr>
              <w:spacing w:line="240" w:lineRule="auto"/>
              <w:jc w:val="center"/>
              <w:rPr>
                <w:rFonts w:ascii="Segoe UI" w:eastAsia="Times New Roman" w:hAnsi="Segoe UI" w:cs="Segoe UI"/>
                <w:b/>
                <w:color w:val="000000"/>
                <w:sz w:val="22"/>
                <w:lang w:val="en-GB"/>
              </w:rPr>
            </w:pPr>
          </w:p>
        </w:tc>
      </w:tr>
      <w:bookmarkEnd w:id="111"/>
    </w:tbl>
    <w:p w14:paraId="3D5DCB7E" w14:textId="77777777" w:rsidR="00A83D5B" w:rsidRPr="00DE7645" w:rsidRDefault="00A83D5B" w:rsidP="00A83D5B">
      <w:pPr>
        <w:spacing w:before="120" w:after="60" w:line="240" w:lineRule="auto"/>
        <w:rPr>
          <w:rFonts w:ascii="Segoe UI" w:eastAsia="Times New Roman" w:hAnsi="Segoe UI" w:cs="Segoe UI"/>
          <w:color w:val="000000"/>
          <w:sz w:val="22"/>
          <w:u w:val="single"/>
          <w:lang w:val="en-G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DE7645" w14:paraId="72FBC356" w14:textId="77777777" w:rsidTr="00466262">
        <w:tc>
          <w:tcPr>
            <w:tcW w:w="2581" w:type="dxa"/>
            <w:shd w:val="clear" w:color="auto" w:fill="DEEAF6"/>
          </w:tcPr>
          <w:p w14:paraId="52546B67" w14:textId="2AE6A584"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Payment terms:</w:t>
            </w:r>
          </w:p>
        </w:tc>
        <w:tc>
          <w:tcPr>
            <w:tcW w:w="7796" w:type="dxa"/>
            <w:shd w:val="clear" w:color="auto" w:fill="auto"/>
          </w:tcPr>
          <w:p w14:paraId="0BA924F7" w14:textId="621F728A" w:rsidR="00A83D5B" w:rsidRPr="00DE7645" w:rsidRDefault="00A83D5B" w:rsidP="003D3A47">
            <w:pPr>
              <w:spacing w:line="240" w:lineRule="auto"/>
              <w:rPr>
                <w:rFonts w:ascii="Segoe UI" w:eastAsia="Times New Roman" w:hAnsi="Segoe UI" w:cs="Segoe UI"/>
                <w:b/>
                <w:bCs/>
                <w:color w:val="000000"/>
                <w:sz w:val="22"/>
                <w:lang w:val="en-GB" w:eastAsia="sl-SI"/>
              </w:rPr>
            </w:pPr>
          </w:p>
        </w:tc>
      </w:tr>
      <w:tr w:rsidR="00A83D5B" w:rsidRPr="00DE7645" w14:paraId="6A3E9637" w14:textId="77777777" w:rsidTr="00466262">
        <w:tc>
          <w:tcPr>
            <w:tcW w:w="2581" w:type="dxa"/>
            <w:shd w:val="clear" w:color="auto" w:fill="DEEAF6"/>
          </w:tcPr>
          <w:p w14:paraId="3F81AF81" w14:textId="11A21D12"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time in weeks:</w:t>
            </w:r>
          </w:p>
        </w:tc>
        <w:tc>
          <w:tcPr>
            <w:tcW w:w="7796" w:type="dxa"/>
            <w:shd w:val="clear" w:color="auto" w:fill="auto"/>
          </w:tcPr>
          <w:p w14:paraId="6D36CC0A" w14:textId="765CD334" w:rsidR="00A83D5B" w:rsidRPr="00DE7645" w:rsidRDefault="00A83D5B" w:rsidP="003D3A47">
            <w:pPr>
              <w:spacing w:line="240" w:lineRule="auto"/>
              <w:rPr>
                <w:rFonts w:ascii="Segoe UI" w:eastAsia="Times New Roman" w:hAnsi="Segoe UI" w:cs="Segoe UI"/>
                <w:b/>
                <w:bCs/>
                <w:color w:val="000000"/>
                <w:sz w:val="22"/>
                <w:lang w:val="en-GB" w:eastAsia="sl-SI"/>
              </w:rPr>
            </w:pPr>
          </w:p>
        </w:tc>
      </w:tr>
      <w:tr w:rsidR="00927532" w:rsidRPr="00DE7645" w14:paraId="3774237A" w14:textId="77777777" w:rsidTr="00466262">
        <w:trPr>
          <w:trHeight w:val="70"/>
        </w:trPr>
        <w:tc>
          <w:tcPr>
            <w:tcW w:w="2581" w:type="dxa"/>
            <w:shd w:val="clear" w:color="auto" w:fill="DEEAF6"/>
          </w:tcPr>
          <w:p w14:paraId="2720C76F" w14:textId="7CB239F9" w:rsidR="00927532"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term:</w:t>
            </w:r>
          </w:p>
        </w:tc>
        <w:tc>
          <w:tcPr>
            <w:tcW w:w="7796" w:type="dxa"/>
            <w:shd w:val="clear" w:color="auto" w:fill="auto"/>
          </w:tcPr>
          <w:p w14:paraId="2F8FB734" w14:textId="3C45D337" w:rsidR="00927532" w:rsidRPr="00DE7645" w:rsidRDefault="007F23E5" w:rsidP="003D3A47">
            <w:pPr>
              <w:spacing w:line="240" w:lineRule="auto"/>
              <w:rPr>
                <w:rFonts w:ascii="Segoe UI" w:eastAsia="Times New Roman" w:hAnsi="Segoe UI" w:cs="Segoe UI"/>
                <w:b/>
                <w:bCs/>
                <w:sz w:val="22"/>
                <w:lang w:val="en-GB" w:eastAsia="sl-SI"/>
              </w:rPr>
            </w:pPr>
            <w:r w:rsidRPr="00DE7645">
              <w:rPr>
                <w:rFonts w:ascii="Segoe UI" w:eastAsia="Times New Roman" w:hAnsi="Segoe UI" w:cs="Segoe UI"/>
                <w:b/>
                <w:bCs/>
                <w:sz w:val="22"/>
                <w:lang w:val="en-GB" w:eastAsia="sl-SI"/>
              </w:rPr>
              <w:t>DAP</w:t>
            </w:r>
            <w:r w:rsidR="00197E31" w:rsidRPr="00DE7645">
              <w:rPr>
                <w:rFonts w:ascii="Segoe UI" w:eastAsia="Times New Roman" w:hAnsi="Segoe UI" w:cs="Segoe UI"/>
                <w:b/>
                <w:bCs/>
                <w:sz w:val="22"/>
                <w:lang w:val="en-GB" w:eastAsia="sl-SI"/>
              </w:rPr>
              <w:t xml:space="preserve"> Ljubljana </w:t>
            </w:r>
            <w:r w:rsidR="00197E31" w:rsidRPr="00DE7645">
              <w:rPr>
                <w:rFonts w:ascii="Segoe UI" w:hAnsi="Segoe UI" w:cs="Segoe UI"/>
                <w:sz w:val="22"/>
                <w:lang w:val="en-GB"/>
              </w:rPr>
              <w:t>(price includes delivery to the client's address)</w:t>
            </w:r>
          </w:p>
        </w:tc>
      </w:tr>
      <w:tr w:rsidR="00A83D5B" w:rsidRPr="00DE7645" w14:paraId="552BF7B9" w14:textId="77777777" w:rsidTr="00466262">
        <w:trPr>
          <w:trHeight w:val="70"/>
        </w:trPr>
        <w:tc>
          <w:tcPr>
            <w:tcW w:w="2581" w:type="dxa"/>
            <w:shd w:val="clear" w:color="auto" w:fill="DEEAF6"/>
          </w:tcPr>
          <w:p w14:paraId="7E159C1C" w14:textId="0C38F12C"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Validity of the bid:</w:t>
            </w:r>
          </w:p>
        </w:tc>
        <w:tc>
          <w:tcPr>
            <w:tcW w:w="7796" w:type="dxa"/>
            <w:shd w:val="clear" w:color="auto" w:fill="auto"/>
          </w:tcPr>
          <w:p w14:paraId="1E12E01A" w14:textId="6C2D955F" w:rsidR="00A83D5B" w:rsidRPr="00DE7645" w:rsidRDefault="006D5070" w:rsidP="003D3A47">
            <w:pPr>
              <w:spacing w:line="240" w:lineRule="auto"/>
              <w:rPr>
                <w:rFonts w:ascii="Segoe UI" w:eastAsia="Times New Roman" w:hAnsi="Segoe UI" w:cs="Segoe UI"/>
                <w:b/>
                <w:bCs/>
                <w:color w:val="000000"/>
                <w:sz w:val="22"/>
                <w:lang w:val="en-GB" w:eastAsia="sl-SI"/>
              </w:rPr>
            </w:pPr>
            <w:r>
              <w:rPr>
                <w:rFonts w:ascii="Segoe UI" w:eastAsia="Times New Roman" w:hAnsi="Segoe UI" w:cs="Segoe UI"/>
                <w:b/>
                <w:bCs/>
                <w:color w:val="000000"/>
                <w:sz w:val="22"/>
                <w:lang w:val="en-GB" w:eastAsia="sl-SI"/>
              </w:rPr>
              <w:t>3</w:t>
            </w:r>
            <w:r w:rsidR="00C86EC2">
              <w:rPr>
                <w:rFonts w:ascii="Segoe UI" w:eastAsia="Times New Roman" w:hAnsi="Segoe UI" w:cs="Segoe UI"/>
                <w:b/>
                <w:bCs/>
                <w:color w:val="000000"/>
                <w:sz w:val="22"/>
                <w:lang w:val="en-GB" w:eastAsia="sl-SI"/>
              </w:rPr>
              <w:t xml:space="preserve">0 November </w:t>
            </w:r>
            <w:r w:rsidR="0050461B">
              <w:rPr>
                <w:rFonts w:ascii="Segoe UI" w:eastAsia="Times New Roman" w:hAnsi="Segoe UI" w:cs="Segoe UI"/>
                <w:b/>
                <w:bCs/>
                <w:color w:val="000000"/>
                <w:sz w:val="22"/>
                <w:lang w:val="en-GB" w:eastAsia="sl-SI"/>
              </w:rPr>
              <w:t>2025</w:t>
            </w:r>
          </w:p>
        </w:tc>
      </w:tr>
      <w:tr w:rsidR="00A83D5B" w:rsidRPr="00DE7645" w14:paraId="604074F7" w14:textId="77777777" w:rsidTr="00466262">
        <w:trPr>
          <w:trHeight w:val="70"/>
        </w:trPr>
        <w:tc>
          <w:tcPr>
            <w:tcW w:w="2581" w:type="dxa"/>
            <w:shd w:val="clear" w:color="auto" w:fill="DEEAF6"/>
          </w:tcPr>
          <w:p w14:paraId="12CB497A" w14:textId="0AE9D776"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Warranty period:</w:t>
            </w:r>
          </w:p>
        </w:tc>
        <w:tc>
          <w:tcPr>
            <w:tcW w:w="7796" w:type="dxa"/>
            <w:shd w:val="clear" w:color="auto" w:fill="auto"/>
          </w:tcPr>
          <w:p w14:paraId="1BCE9BEC" w14:textId="561C6635" w:rsidR="0052749B" w:rsidRPr="00DE7645" w:rsidRDefault="000F4447" w:rsidP="003D3A47">
            <w:pPr>
              <w:spacing w:line="240" w:lineRule="auto"/>
              <w:rPr>
                <w:rFonts w:ascii="Segoe UI" w:eastAsia="Times New Roman" w:hAnsi="Segoe UI" w:cs="Segoe UI"/>
                <w:b/>
                <w:bCs/>
                <w:sz w:val="22"/>
                <w:lang w:val="en-GB" w:eastAsia="sl-SI"/>
              </w:rPr>
            </w:pPr>
            <w:r w:rsidRPr="000F4447">
              <w:rPr>
                <w:rFonts w:ascii="Segoe UI" w:eastAsia="Times New Roman" w:hAnsi="Segoe UI" w:cs="Segoe UI"/>
                <w:b/>
                <w:bCs/>
                <w:sz w:val="22"/>
                <w:lang w:val="en-GB" w:eastAsia="sl-SI"/>
              </w:rPr>
              <w:t>at least 12 months</w:t>
            </w:r>
          </w:p>
        </w:tc>
      </w:tr>
    </w:tbl>
    <w:p w14:paraId="51BCA2B0" w14:textId="77777777" w:rsidR="00310C34" w:rsidRPr="00DE7645" w:rsidRDefault="00310C34" w:rsidP="00A83D5B">
      <w:pPr>
        <w:spacing w:before="120" w:after="60" w:line="240" w:lineRule="auto"/>
        <w:rPr>
          <w:rFonts w:ascii="Segoe UI" w:eastAsia="Times New Roman" w:hAnsi="Segoe UI" w:cs="Segoe UI"/>
          <w:color w:val="000000"/>
          <w:sz w:val="22"/>
          <w:szCs w:val="20"/>
          <w:lang w:val="en-GB"/>
        </w:rPr>
      </w:pPr>
    </w:p>
    <w:p w14:paraId="3C2C55AA" w14:textId="77777777" w:rsidR="00927532" w:rsidRPr="00DE7645" w:rsidRDefault="00927532" w:rsidP="00A83D5B">
      <w:pPr>
        <w:spacing w:before="120" w:after="60" w:line="240" w:lineRule="auto"/>
        <w:jc w:val="both"/>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 xml:space="preserve">MANDATORY ENCLOSURE: </w:t>
      </w:r>
    </w:p>
    <w:p w14:paraId="30F71415" w14:textId="463656B1" w:rsidR="00A83D5B" w:rsidRPr="00DE7645" w:rsidRDefault="00927532" w:rsidP="00A83D5B">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DE7645" w14:paraId="079FEEF0" w14:textId="77777777" w:rsidTr="003D3A47">
        <w:tc>
          <w:tcPr>
            <w:tcW w:w="3190" w:type="dxa"/>
          </w:tcPr>
          <w:p w14:paraId="11CA3862"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190" w:type="dxa"/>
          </w:tcPr>
          <w:p w14:paraId="15E1B769"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826" w:type="dxa"/>
          </w:tcPr>
          <w:p w14:paraId="2EC873BD" w14:textId="77777777" w:rsidR="00927532" w:rsidRPr="00DE7645" w:rsidRDefault="00927532" w:rsidP="003D3A47">
            <w:pPr>
              <w:spacing w:line="240" w:lineRule="auto"/>
              <w:jc w:val="center"/>
              <w:rPr>
                <w:rFonts w:ascii="Segoe UI" w:eastAsia="Times New Roman" w:hAnsi="Segoe UI" w:cs="Segoe UI"/>
                <w:color w:val="000000"/>
                <w:sz w:val="22"/>
                <w:lang w:val="en-GB"/>
              </w:rPr>
            </w:pPr>
          </w:p>
          <w:p w14:paraId="0F45E647" w14:textId="36EFF64B" w:rsidR="00A83D5B" w:rsidRPr="00DE7645" w:rsidRDefault="00927532"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r w:rsidR="00A83D5B" w:rsidRPr="00DE7645">
              <w:rPr>
                <w:rFonts w:ascii="Segoe UI" w:eastAsia="Times New Roman" w:hAnsi="Segoe UI" w:cs="Segoe UI"/>
                <w:color w:val="000000"/>
                <w:sz w:val="22"/>
                <w:lang w:val="en-GB"/>
              </w:rPr>
              <w:t>:</w:t>
            </w:r>
          </w:p>
        </w:tc>
      </w:tr>
      <w:tr w:rsidR="00A83D5B" w:rsidRPr="00DE7645" w14:paraId="73064FE8" w14:textId="77777777" w:rsidTr="003D3A47">
        <w:trPr>
          <w:trHeight w:hRule="exact" w:val="873"/>
        </w:trPr>
        <w:tc>
          <w:tcPr>
            <w:tcW w:w="3190" w:type="dxa"/>
          </w:tcPr>
          <w:p w14:paraId="1D9E290F"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799DCF2"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44BE081B"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4949C5A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2E2F98D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r>
      <w:tr w:rsidR="00A83D5B" w:rsidRPr="00DE7645" w14:paraId="66F716D1" w14:textId="77777777" w:rsidTr="003D3A47">
        <w:trPr>
          <w:trHeight w:val="86"/>
        </w:trPr>
        <w:tc>
          <w:tcPr>
            <w:tcW w:w="3190" w:type="dxa"/>
            <w:tcBorders>
              <w:top w:val="dashed" w:sz="4" w:space="0" w:color="auto"/>
            </w:tcBorders>
          </w:tcPr>
          <w:p w14:paraId="54346A25" w14:textId="182FDCCB"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place, date</w:t>
            </w:r>
            <w:r w:rsidRPr="00DE7645">
              <w:rPr>
                <w:rFonts w:ascii="Segoe UI" w:eastAsia="Times New Roman" w:hAnsi="Segoe UI" w:cs="Segoe UI"/>
                <w:i/>
                <w:color w:val="000000"/>
                <w:sz w:val="18"/>
                <w:szCs w:val="18"/>
                <w:lang w:val="en-GB"/>
              </w:rPr>
              <w:t>)</w:t>
            </w:r>
          </w:p>
        </w:tc>
        <w:tc>
          <w:tcPr>
            <w:tcW w:w="3190" w:type="dxa"/>
          </w:tcPr>
          <w:p w14:paraId="79D8F8CF" w14:textId="592EDEAE"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stamp</w:t>
            </w:r>
            <w:r w:rsidRPr="00DE7645">
              <w:rPr>
                <w:rFonts w:ascii="Segoe UI" w:eastAsia="Times New Roman" w:hAnsi="Segoe UI" w:cs="Segoe UI"/>
                <w:i/>
                <w:color w:val="000000"/>
                <w:sz w:val="18"/>
                <w:szCs w:val="18"/>
                <w:lang w:val="en-GB"/>
              </w:rPr>
              <w:t>)</w:t>
            </w:r>
          </w:p>
        </w:tc>
        <w:tc>
          <w:tcPr>
            <w:tcW w:w="3826" w:type="dxa"/>
            <w:tcBorders>
              <w:top w:val="dashed" w:sz="4" w:space="0" w:color="auto"/>
            </w:tcBorders>
          </w:tcPr>
          <w:p w14:paraId="13CE2892" w14:textId="5DC703F7"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signature of the representative</w:t>
            </w:r>
            <w:r w:rsidRPr="00DE7645">
              <w:rPr>
                <w:rFonts w:ascii="Segoe UI" w:eastAsia="Times New Roman" w:hAnsi="Segoe UI" w:cs="Segoe UI"/>
                <w:i/>
                <w:color w:val="000000"/>
                <w:sz w:val="18"/>
                <w:szCs w:val="18"/>
                <w:lang w:val="en-GB"/>
              </w:rPr>
              <w:t>)</w:t>
            </w:r>
          </w:p>
        </w:tc>
      </w:tr>
      <w:bookmarkEnd w:id="110"/>
    </w:tbl>
    <w:p w14:paraId="3B80E4E8" w14:textId="0C194129" w:rsidR="0094626B" w:rsidRDefault="0094626B" w:rsidP="000C5C55">
      <w:pPr>
        <w:spacing w:line="240" w:lineRule="auto"/>
        <w:jc w:val="both"/>
        <w:rPr>
          <w:rFonts w:ascii="Segoe UI" w:hAnsi="Segoe UI" w:cs="Segoe UI"/>
          <w:lang w:val="en-GB"/>
        </w:rPr>
      </w:pPr>
    </w:p>
    <w:p w14:paraId="3FE58435" w14:textId="77777777" w:rsidR="0040228C" w:rsidRPr="00DE7645" w:rsidRDefault="0040228C" w:rsidP="000C5C55">
      <w:pPr>
        <w:spacing w:line="240" w:lineRule="auto"/>
        <w:jc w:val="both"/>
        <w:rPr>
          <w:rFonts w:ascii="Segoe UI" w:hAnsi="Segoe UI" w:cs="Segoe UI"/>
          <w:lang w:val="en-GB"/>
        </w:rPr>
      </w:pPr>
    </w:p>
    <w:p w14:paraId="14BC8191" w14:textId="0C3B6166" w:rsidR="002E1595" w:rsidRPr="00DE7645"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lang w:val="en-GB"/>
        </w:rPr>
      </w:pPr>
      <w:r w:rsidRPr="00DE7645">
        <w:rPr>
          <w:rFonts w:ascii="Segoe UI" w:eastAsia="Times New Roman" w:hAnsi="Segoe UI" w:cs="Segoe UI"/>
          <w:b/>
          <w:color w:val="000000" w:themeColor="text1"/>
          <w:sz w:val="28"/>
          <w:szCs w:val="28"/>
          <w:shd w:val="clear" w:color="auto" w:fill="DEEAF6"/>
          <w:lang w:val="en-GB"/>
        </w:rPr>
        <w:lastRenderedPageBreak/>
        <w:t>DETAILS ABOUT THE BIDDER</w:t>
      </w:r>
    </w:p>
    <w:p w14:paraId="1EC355DE" w14:textId="4B88830D" w:rsidR="00642DF9" w:rsidRPr="00DE7645" w:rsidRDefault="00642DF9" w:rsidP="00642DF9">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bookmarkStart w:id="112" w:name="_Hlk92896896"/>
      <w:r w:rsidR="00682507"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w:t>
      </w:r>
    </w:p>
    <w:bookmarkEnd w:id="112"/>
    <w:p w14:paraId="46C1F659" w14:textId="77777777" w:rsidR="00642DF9" w:rsidRPr="00DE7645" w:rsidRDefault="00642DF9" w:rsidP="00642DF9">
      <w:pPr>
        <w:spacing w:before="120" w:after="60" w:line="240" w:lineRule="auto"/>
        <w:rPr>
          <w:rFonts w:ascii="Segoe UI" w:eastAsia="Times New Roman" w:hAnsi="Segoe UI" w:cs="Segoe UI"/>
          <w:b/>
          <w:color w:val="000000"/>
          <w:sz w:val="2"/>
          <w:szCs w:val="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DE7645"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1F79F85C"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r w:rsidR="00642DF9" w:rsidRPr="00DE7645">
              <w:rPr>
                <w:rFonts w:ascii="Segoe UI" w:eastAsia="Times New Roman" w:hAnsi="Segoe UI" w:cs="Segoe UI"/>
                <w:sz w:val="22"/>
                <w:lang w:val="en-GB"/>
              </w:rPr>
              <w:t>:</w:t>
            </w:r>
          </w:p>
        </w:tc>
        <w:tc>
          <w:tcPr>
            <w:tcW w:w="5670" w:type="dxa"/>
            <w:vAlign w:val="center"/>
          </w:tcPr>
          <w:p w14:paraId="39CF652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76CD66B3"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2DA20FC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421C1A1E" w14:textId="7D240865" w:rsidR="00642DF9" w:rsidRPr="00DE7645" w:rsidRDefault="00642DF9" w:rsidP="00642DF9">
            <w:pPr>
              <w:spacing w:line="240" w:lineRule="auto"/>
              <w:jc w:val="both"/>
              <w:rPr>
                <w:rFonts w:ascii="Arial Narrow" w:eastAsia="Times New Roman" w:hAnsi="Arial Narrow" w:cs="Times New Roman"/>
                <w:sz w:val="22"/>
                <w:lang w:val="en-GB"/>
              </w:rPr>
            </w:pPr>
          </w:p>
        </w:tc>
      </w:tr>
      <w:tr w:rsidR="00F53E0B" w:rsidRPr="00DE7645"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2FE9B2CB" w14:textId="77777777" w:rsidR="00F53E0B" w:rsidRPr="00DE7645" w:rsidRDefault="00F53E0B" w:rsidP="00642DF9">
            <w:pPr>
              <w:spacing w:line="240" w:lineRule="auto"/>
              <w:jc w:val="both"/>
              <w:rPr>
                <w:rFonts w:ascii="Arial Narrow" w:eastAsia="Times New Roman" w:hAnsi="Arial Narrow" w:cs="Times New Roman"/>
                <w:sz w:val="22"/>
                <w:lang w:val="en-GB"/>
              </w:rPr>
            </w:pPr>
          </w:p>
        </w:tc>
      </w:tr>
      <w:tr w:rsidR="00642DF9" w:rsidRPr="00DE7645"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670" w:type="dxa"/>
            <w:vAlign w:val="center"/>
          </w:tcPr>
          <w:p w14:paraId="2CA5AF47"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F53E0B"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670" w:type="dxa"/>
            <w:vAlign w:val="center"/>
          </w:tcPr>
          <w:p w14:paraId="0F9CA018"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31A966AD"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bl>
    <w:p w14:paraId="152D9CC3" w14:textId="77777777" w:rsidR="00642DF9" w:rsidRPr="00DE7645" w:rsidRDefault="00642DF9" w:rsidP="00642DF9">
      <w:pPr>
        <w:spacing w:before="120" w:after="60" w:line="240" w:lineRule="auto"/>
        <w:jc w:val="both"/>
        <w:rPr>
          <w:rFonts w:ascii="Segoe UI" w:eastAsia="Calibri" w:hAnsi="Segoe UI" w:cs="Segoe UI"/>
          <w:color w:val="000000"/>
          <w:sz w:val="22"/>
          <w:lang w:val="en-GB" w:eastAsia="sl-SI"/>
        </w:rPr>
      </w:pPr>
    </w:p>
    <w:p w14:paraId="43650FA0" w14:textId="0D08EB73" w:rsidR="00DB2CEB" w:rsidRPr="00DE7645" w:rsidRDefault="00F53E0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Pr="00DE7645" w:rsidRDefault="00BC2326" w:rsidP="00642DF9">
      <w:pPr>
        <w:spacing w:before="120" w:after="60" w:line="240" w:lineRule="auto"/>
        <w:jc w:val="both"/>
        <w:rPr>
          <w:rFonts w:ascii="Segoe UI" w:eastAsia="Calibri" w:hAnsi="Segoe UI" w:cs="Segoe UI"/>
          <w:color w:val="000000"/>
          <w:sz w:val="22"/>
          <w:lang w:val="en-GB" w:eastAsia="sl-SI"/>
        </w:rPr>
      </w:pPr>
    </w:p>
    <w:p w14:paraId="7055BCE9" w14:textId="1A0A025A" w:rsidR="00DB2CEB" w:rsidRPr="00DE7645" w:rsidRDefault="00DB2CE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70AC30" w14:textId="25DF6932" w:rsidR="00642DF9" w:rsidRPr="00DE7645" w:rsidRDefault="00DB2CEB"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Individually</w:t>
            </w:r>
            <w:r w:rsidR="00642DF9" w:rsidRPr="00DE7645">
              <w:rPr>
                <w:rFonts w:ascii="Segoe UI" w:eastAsia="Calibri" w:hAnsi="Segoe UI" w:cs="Segoe UI"/>
                <w:color w:val="000000"/>
                <w:sz w:val="22"/>
                <w:lang w:val="en-GB"/>
              </w:rPr>
              <w:t xml:space="preserve">, </w:t>
            </w:r>
            <w:r w:rsidRPr="00DE7645">
              <w:rPr>
                <w:rFonts w:ascii="Segoe UI" w:eastAsia="Calibri" w:hAnsi="Segoe UI" w:cs="Segoe UI"/>
                <w:color w:val="000000"/>
                <w:sz w:val="22"/>
                <w:lang w:val="en-GB"/>
              </w:rPr>
              <w:t xml:space="preserve">without </w:t>
            </w:r>
            <w:r w:rsidR="009266A8" w:rsidRPr="00DE7645">
              <w:rPr>
                <w:rFonts w:ascii="Segoe UI" w:eastAsia="Calibri" w:hAnsi="Segoe UI" w:cs="Segoe UI"/>
                <w:color w:val="000000"/>
                <w:sz w:val="22"/>
                <w:lang w:val="en-GB"/>
              </w:rPr>
              <w:t>contract partners or subcontractors</w:t>
            </w:r>
          </w:p>
        </w:tc>
      </w:tr>
      <w:tr w:rsidR="00642DF9" w:rsidRPr="00DE7645"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1C55BBE3" w14:textId="77777777" w:rsidR="00642DF9" w:rsidRPr="00DE7645" w:rsidRDefault="00642DF9" w:rsidP="00642DF9">
            <w:pPr>
              <w:spacing w:line="240" w:lineRule="auto"/>
              <w:rPr>
                <w:rFonts w:ascii="Segoe UI" w:eastAsia="Calibri" w:hAnsi="Segoe UI" w:cs="Segoe UI"/>
                <w:color w:val="000000"/>
                <w:sz w:val="22"/>
                <w:lang w:val="en-GB"/>
              </w:rPr>
            </w:pPr>
          </w:p>
        </w:tc>
      </w:tr>
      <w:tr w:rsidR="00642DF9" w:rsidRPr="00DE7645"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6CC72A1F" w14:textId="2224BA85"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joint bid </w:t>
            </w:r>
            <w:r w:rsidR="00F0740F" w:rsidRPr="00DE7645">
              <w:rPr>
                <w:rFonts w:ascii="Segoe UI" w:eastAsia="Calibri" w:hAnsi="Segoe UI" w:cs="Segoe UI"/>
                <w:b/>
                <w:color w:val="000000"/>
                <w:sz w:val="22"/>
                <w:lang w:val="en-GB"/>
              </w:rPr>
              <w:t xml:space="preserve">as a consortium, </w:t>
            </w:r>
            <w:r w:rsidRPr="00DE7645">
              <w:rPr>
                <w:rFonts w:ascii="Segoe UI" w:eastAsia="Calibri" w:hAnsi="Segoe UI" w:cs="Segoe UI"/>
                <w:bCs/>
                <w:color w:val="000000"/>
                <w:sz w:val="22"/>
                <w:lang w:val="en-GB"/>
              </w:rPr>
              <w:t>involving contract partners</w:t>
            </w:r>
          </w:p>
        </w:tc>
      </w:tr>
    </w:tbl>
    <w:p w14:paraId="5351410D" w14:textId="77777777" w:rsidR="00642DF9" w:rsidRPr="00DE7645" w:rsidRDefault="00642DF9" w:rsidP="00642DF9">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0A231903" w14:textId="2B4631B1"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bid </w:t>
            </w:r>
            <w:r w:rsidR="00666F34" w:rsidRPr="00DE7645">
              <w:rPr>
                <w:rFonts w:ascii="Segoe UI" w:eastAsia="Calibri" w:hAnsi="Segoe UI" w:cs="Segoe UI"/>
                <w:b/>
                <w:color w:val="000000"/>
                <w:sz w:val="22"/>
                <w:lang w:val="en-GB"/>
              </w:rPr>
              <w:t>involving</w:t>
            </w:r>
            <w:r w:rsidRPr="00DE7645">
              <w:rPr>
                <w:rFonts w:ascii="Segoe UI" w:eastAsia="Calibri" w:hAnsi="Segoe UI" w:cs="Segoe UI"/>
                <w:b/>
                <w:color w:val="000000"/>
                <w:sz w:val="22"/>
                <w:lang w:val="en-GB"/>
              </w:rPr>
              <w:t xml:space="preserve"> subcontractors</w:t>
            </w:r>
          </w:p>
        </w:tc>
      </w:tr>
    </w:tbl>
    <w:p w14:paraId="3B44064D" w14:textId="77777777" w:rsidR="003545B3" w:rsidRPr="00DE7645" w:rsidRDefault="003545B3" w:rsidP="003545B3">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DE7645" w14:paraId="5F692735" w14:textId="77777777" w:rsidTr="00A25DB5">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DE7645" w:rsidRDefault="003545B3" w:rsidP="00A25DB5">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E48903" w14:textId="69679E5A" w:rsidR="003545B3" w:rsidRPr="00DE7645" w:rsidRDefault="003545B3" w:rsidP="00A25DB5">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As a bid using the ca</w:t>
            </w:r>
            <w:r w:rsidR="000D6083" w:rsidRPr="00DE7645">
              <w:rPr>
                <w:rFonts w:ascii="Segoe UI" w:eastAsia="Calibri" w:hAnsi="Segoe UI" w:cs="Segoe UI"/>
                <w:b/>
                <w:color w:val="000000"/>
                <w:sz w:val="22"/>
                <w:lang w:val="en-GB"/>
              </w:rPr>
              <w:t>p</w:t>
            </w:r>
            <w:r w:rsidRPr="00DE7645">
              <w:rPr>
                <w:rFonts w:ascii="Segoe UI" w:eastAsia="Calibri" w:hAnsi="Segoe UI" w:cs="Segoe UI"/>
                <w:b/>
                <w:color w:val="000000"/>
                <w:sz w:val="22"/>
                <w:lang w:val="en-GB"/>
              </w:rPr>
              <w:t xml:space="preserve">abilities of other </w:t>
            </w:r>
            <w:r w:rsidR="00857CBE" w:rsidRPr="00DE7645">
              <w:rPr>
                <w:rFonts w:ascii="Segoe UI" w:eastAsia="Calibri" w:hAnsi="Segoe UI" w:cs="Segoe UI"/>
                <w:b/>
                <w:color w:val="000000"/>
                <w:sz w:val="22"/>
                <w:lang w:val="en-GB"/>
              </w:rPr>
              <w:t>operators</w:t>
            </w:r>
          </w:p>
        </w:tc>
      </w:tr>
    </w:tbl>
    <w:p w14:paraId="20EF3829" w14:textId="0310BE06" w:rsidR="00B6087A" w:rsidRPr="00DE7645" w:rsidRDefault="00B6087A" w:rsidP="00642DF9">
      <w:pPr>
        <w:spacing w:line="240" w:lineRule="auto"/>
        <w:jc w:val="both"/>
        <w:rPr>
          <w:rFonts w:ascii="Segoe UI" w:eastAsia="Calibri" w:hAnsi="Segoe UI" w:cs="Segoe UI"/>
          <w:color w:val="000000"/>
          <w:sz w:val="22"/>
          <w:lang w:val="en-GB" w:eastAsia="sl-SI"/>
        </w:rPr>
      </w:pPr>
    </w:p>
    <w:p w14:paraId="3456A726" w14:textId="77777777" w:rsidR="00497035" w:rsidRPr="00DE7645" w:rsidRDefault="00497035" w:rsidP="00642DF9">
      <w:pPr>
        <w:spacing w:line="240" w:lineRule="auto"/>
        <w:jc w:val="both"/>
        <w:rPr>
          <w:rFonts w:ascii="Segoe UI" w:eastAsia="Calibri" w:hAnsi="Segoe UI" w:cs="Segoe UI"/>
          <w:color w:val="000000"/>
          <w:sz w:val="22"/>
          <w:lang w:val="en-GB" w:eastAsia="sl-SI"/>
        </w:rPr>
      </w:pPr>
    </w:p>
    <w:tbl>
      <w:tblPr>
        <w:tblW w:w="10206" w:type="dxa"/>
        <w:tblLayout w:type="fixed"/>
        <w:tblLook w:val="0000" w:firstRow="0" w:lastRow="0" w:firstColumn="0" w:lastColumn="0" w:noHBand="0" w:noVBand="0"/>
      </w:tblPr>
      <w:tblGrid>
        <w:gridCol w:w="3190"/>
        <w:gridCol w:w="3190"/>
        <w:gridCol w:w="3826"/>
      </w:tblGrid>
      <w:tr w:rsidR="00E1751D" w:rsidRPr="00DE7645" w14:paraId="7A9112AE" w14:textId="77777777" w:rsidTr="003D3A47">
        <w:tc>
          <w:tcPr>
            <w:tcW w:w="3190" w:type="dxa"/>
          </w:tcPr>
          <w:p w14:paraId="08F54CCC"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190" w:type="dxa"/>
          </w:tcPr>
          <w:p w14:paraId="458FD572"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826" w:type="dxa"/>
          </w:tcPr>
          <w:p w14:paraId="39FC5E1E" w14:textId="77777777" w:rsidR="00E1751D" w:rsidRPr="00DE7645" w:rsidRDefault="00E1751D" w:rsidP="003D3A47">
            <w:pPr>
              <w:spacing w:line="240" w:lineRule="auto"/>
              <w:jc w:val="center"/>
              <w:rPr>
                <w:rFonts w:ascii="Segoe UI" w:eastAsia="Times New Roman" w:hAnsi="Segoe UI" w:cs="Segoe UI"/>
                <w:color w:val="000000"/>
                <w:sz w:val="22"/>
                <w:lang w:val="en-GB"/>
              </w:rPr>
            </w:pPr>
          </w:p>
          <w:p w14:paraId="21B3675D" w14:textId="77777777" w:rsidR="00E1751D" w:rsidRPr="00DE7645" w:rsidRDefault="00E1751D"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tc>
      </w:tr>
      <w:tr w:rsidR="00E1751D" w:rsidRPr="00DE7645" w14:paraId="30CBFD46" w14:textId="77777777" w:rsidTr="003D3A47">
        <w:trPr>
          <w:trHeight w:hRule="exact" w:val="873"/>
        </w:trPr>
        <w:tc>
          <w:tcPr>
            <w:tcW w:w="3190" w:type="dxa"/>
          </w:tcPr>
          <w:p w14:paraId="2A868A62"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6779E1B"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35F936BE"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34B5F50F"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438718B7"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r>
      <w:tr w:rsidR="00E1751D" w:rsidRPr="00DE7645" w14:paraId="50A6267A" w14:textId="77777777" w:rsidTr="003D3A47">
        <w:trPr>
          <w:trHeight w:val="86"/>
        </w:trPr>
        <w:tc>
          <w:tcPr>
            <w:tcW w:w="3190" w:type="dxa"/>
            <w:tcBorders>
              <w:top w:val="dashed" w:sz="4" w:space="0" w:color="auto"/>
            </w:tcBorders>
          </w:tcPr>
          <w:p w14:paraId="1CC02346"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215FACA"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7042E05C"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5CFDFBB0" w14:textId="77777777" w:rsidR="000E7458" w:rsidRPr="00DE7645" w:rsidRDefault="000E7458" w:rsidP="00642DF9">
      <w:pPr>
        <w:spacing w:line="240" w:lineRule="auto"/>
        <w:jc w:val="both"/>
        <w:rPr>
          <w:rFonts w:ascii="Segoe UI" w:eastAsia="Calibri" w:hAnsi="Segoe UI" w:cs="Segoe UI"/>
          <w:color w:val="000000"/>
          <w:sz w:val="22"/>
          <w:lang w:val="en-GB" w:eastAsia="sl-SI"/>
        </w:rPr>
      </w:pPr>
    </w:p>
    <w:p w14:paraId="7C39A63B" w14:textId="401999C8"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312D707D" w14:textId="77777777" w:rsidR="00427AE7" w:rsidRPr="00DE7645" w:rsidRDefault="00427AE7" w:rsidP="00642DF9">
      <w:pPr>
        <w:spacing w:before="120" w:after="60" w:line="240" w:lineRule="auto"/>
        <w:rPr>
          <w:rFonts w:ascii="Segoe UI" w:eastAsia="Times New Roman" w:hAnsi="Segoe UI" w:cs="Segoe UI"/>
          <w:b/>
          <w:bCs/>
          <w:i/>
          <w:color w:val="000000"/>
          <w:sz w:val="18"/>
          <w:szCs w:val="18"/>
          <w:lang w:val="en-GB" w:eastAsia="sl-SI"/>
        </w:rPr>
      </w:pPr>
    </w:p>
    <w:p w14:paraId="226B146A" w14:textId="77777777"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0281151F" w14:textId="22B6813E" w:rsidR="00CE35DA" w:rsidRPr="00DE7645" w:rsidRDefault="002455ED" w:rsidP="00642DF9">
      <w:pPr>
        <w:spacing w:before="120" w:after="60" w:line="240" w:lineRule="auto"/>
        <w:rPr>
          <w:rFonts w:ascii="Segoe UI" w:eastAsia="Times New Roman" w:hAnsi="Segoe UI" w:cs="Segoe UI"/>
          <w:b/>
          <w:i/>
          <w:color w:val="000000"/>
          <w:sz w:val="20"/>
          <w:szCs w:val="20"/>
          <w:lang w:val="en-GB"/>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regardless the fact</w:t>
      </w:r>
      <w:r w:rsidRPr="00DE7645">
        <w:rPr>
          <w:rFonts w:ascii="Segoe UI" w:eastAsia="Times New Roman" w:hAnsi="Segoe UI" w:cs="Segoe UI"/>
          <w:i/>
          <w:color w:val="000000"/>
          <w:sz w:val="20"/>
          <w:szCs w:val="20"/>
          <w:lang w:val="en-GB" w:eastAsia="sl-SI"/>
        </w:rPr>
        <w:t xml:space="preserve"> whether you submit the bid individually, as a joint bid </w:t>
      </w:r>
      <w:r w:rsidR="00B234FE" w:rsidRPr="00DE7645">
        <w:rPr>
          <w:rFonts w:ascii="Segoe UI" w:eastAsia="Times New Roman" w:hAnsi="Segoe UI" w:cs="Segoe UI"/>
          <w:i/>
          <w:color w:val="000000"/>
          <w:sz w:val="20"/>
          <w:szCs w:val="20"/>
          <w:lang w:val="en-GB" w:eastAsia="sl-SI"/>
        </w:rPr>
        <w:t xml:space="preserve">as a consortium or with a joint bid with subcontractors. </w:t>
      </w:r>
    </w:p>
    <w:p w14:paraId="4FA8B146" w14:textId="64F7F18F" w:rsidR="00E24D8B" w:rsidRDefault="00E24D8B" w:rsidP="00642DF9">
      <w:pPr>
        <w:spacing w:before="120" w:after="60" w:line="240" w:lineRule="auto"/>
        <w:rPr>
          <w:rFonts w:ascii="Segoe UI" w:eastAsia="Times New Roman" w:hAnsi="Segoe UI" w:cs="Segoe UI"/>
          <w:b/>
          <w:i/>
          <w:color w:val="000000"/>
          <w:sz w:val="18"/>
          <w:szCs w:val="18"/>
          <w:lang w:val="en-GB"/>
        </w:rPr>
      </w:pPr>
    </w:p>
    <w:p w14:paraId="16FAFA1B" w14:textId="77777777" w:rsidR="00DD6F77" w:rsidRPr="00DE7645" w:rsidRDefault="00DD6F77" w:rsidP="00642DF9">
      <w:pPr>
        <w:spacing w:before="120" w:after="60" w:line="240" w:lineRule="auto"/>
        <w:rPr>
          <w:rFonts w:ascii="Segoe UI" w:eastAsia="Times New Roman" w:hAnsi="Segoe UI" w:cs="Segoe UI"/>
          <w:b/>
          <w:i/>
          <w:color w:val="000000"/>
          <w:sz w:val="18"/>
          <w:szCs w:val="18"/>
          <w:lang w:val="en-GB"/>
        </w:rPr>
      </w:pPr>
    </w:p>
    <w:p w14:paraId="138E5C31" w14:textId="77777777" w:rsidR="00497035" w:rsidRPr="00DE7645" w:rsidRDefault="00497035" w:rsidP="00642DF9">
      <w:pPr>
        <w:spacing w:before="120" w:after="60" w:line="240" w:lineRule="auto"/>
        <w:rPr>
          <w:rFonts w:ascii="Segoe UI" w:eastAsia="Times New Roman" w:hAnsi="Segoe UI" w:cs="Segoe UI"/>
          <w:b/>
          <w:i/>
          <w:color w:val="000000"/>
          <w:sz w:val="18"/>
          <w:szCs w:val="18"/>
          <w:lang w:val="en-GB"/>
        </w:rPr>
      </w:pPr>
    </w:p>
    <w:p w14:paraId="2D13E941" w14:textId="44186E41" w:rsidR="00642DF9" w:rsidRPr="00DE7645"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GENERAL DATA ABOUT THE BIDDER AND THE CONSORTIUM</w:t>
      </w:r>
    </w:p>
    <w:p w14:paraId="6FE835C9" w14:textId="5910355E" w:rsidR="00642DF9" w:rsidRPr="00DE7645" w:rsidRDefault="00642DF9" w:rsidP="00642DF9">
      <w:pPr>
        <w:spacing w:before="120" w:after="60" w:line="240" w:lineRule="auto"/>
        <w:jc w:val="right"/>
        <w:rPr>
          <w:rFonts w:ascii="Segoe UI" w:eastAsia="Calibri" w:hAnsi="Segoe UI" w:cs="Segoe UI"/>
          <w:color w:val="000000"/>
          <w:sz w:val="4"/>
          <w:szCs w:val="4"/>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F10215"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2.1</w:t>
      </w:r>
    </w:p>
    <w:p w14:paraId="13BF020D" w14:textId="1EBCBEDE" w:rsidR="00085FB2" w:rsidRPr="00DE7645" w:rsidRDefault="00085FB2" w:rsidP="00642DF9">
      <w:pPr>
        <w:spacing w:before="120" w:after="60" w:line="240" w:lineRule="auto"/>
        <w:jc w:val="both"/>
        <w:rPr>
          <w:rFonts w:ascii="Segoe UI" w:eastAsia="Calibri" w:hAnsi="Segoe UI" w:cs="Segoe UI"/>
          <w:color w:val="000000"/>
          <w:sz w:val="2"/>
          <w:szCs w:val="2"/>
          <w:lang w:val="en-GB"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DE7645"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4F68951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p>
        </w:tc>
        <w:tc>
          <w:tcPr>
            <w:tcW w:w="5670" w:type="dxa"/>
            <w:vAlign w:val="center"/>
          </w:tcPr>
          <w:p w14:paraId="29D122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0CB95FBB"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DE7645" w:rsidRDefault="001A15AB"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57A98E4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1BBF8A31"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79117456"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p>
        </w:tc>
        <w:tc>
          <w:tcPr>
            <w:tcW w:w="5670" w:type="dxa"/>
            <w:vAlign w:val="center"/>
          </w:tcPr>
          <w:p w14:paraId="42B9E0A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E-mail:</w:t>
            </w:r>
          </w:p>
        </w:tc>
        <w:tc>
          <w:tcPr>
            <w:tcW w:w="5670" w:type="dxa"/>
            <w:vAlign w:val="center"/>
          </w:tcPr>
          <w:p w14:paraId="693A4F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507240B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bl>
    <w:p w14:paraId="78933264" w14:textId="77777777" w:rsidR="00B96AE3" w:rsidRPr="00DE7645" w:rsidRDefault="00B96AE3" w:rsidP="00642DF9">
      <w:pPr>
        <w:spacing w:before="120" w:after="60" w:line="240" w:lineRule="auto"/>
        <w:jc w:val="both"/>
        <w:rPr>
          <w:rFonts w:ascii="Segoe UI" w:eastAsia="Calibri" w:hAnsi="Segoe UI" w:cs="Segoe UI"/>
          <w:color w:val="000000"/>
          <w:sz w:val="10"/>
          <w:szCs w:val="10"/>
          <w:lang w:val="en-GB" w:eastAsia="sl-SI"/>
        </w:rPr>
      </w:pPr>
    </w:p>
    <w:p w14:paraId="2E329B7E" w14:textId="7FAAAE55" w:rsidR="00642DF9" w:rsidRPr="00DE7645" w:rsidRDefault="00F95067" w:rsidP="00642DF9">
      <w:pPr>
        <w:spacing w:line="240" w:lineRule="auto"/>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DE7645" w:rsidRDefault="00F95067" w:rsidP="00642DF9">
      <w:pPr>
        <w:spacing w:line="240" w:lineRule="auto"/>
        <w:rPr>
          <w:rFonts w:ascii="Segoe UI" w:eastAsia="Times New Roman" w:hAnsi="Segoe UI" w:cs="Segoe UI"/>
          <w:color w:val="000000"/>
          <w:sz w:val="22"/>
          <w:lang w:val="en-GB" w:eastAsia="sl-SI"/>
        </w:rPr>
      </w:pPr>
    </w:p>
    <w:p w14:paraId="72363F1A" w14:textId="1FB06D88" w:rsidR="00642DF9" w:rsidRPr="00DE7645" w:rsidRDefault="00F95067" w:rsidP="00642DF9">
      <w:pPr>
        <w:keepNext/>
        <w:keepLines/>
        <w:spacing w:line="240" w:lineRule="auto"/>
        <w:rPr>
          <w:rFonts w:ascii="Segoe UI" w:eastAsia="Calibri" w:hAnsi="Segoe UI" w:cs="Segoe UI"/>
          <w:iCs/>
          <w:color w:val="000000"/>
          <w:sz w:val="22"/>
          <w:lang w:val="en-GB" w:eastAsia="sl-SI"/>
        </w:rPr>
      </w:pPr>
      <w:r w:rsidRPr="00DE7645">
        <w:rPr>
          <w:rFonts w:ascii="Segoe UI" w:eastAsia="Calibri" w:hAnsi="Segoe UI" w:cs="Segoe UI"/>
          <w:iCs/>
          <w:color w:val="000000"/>
          <w:sz w:val="22"/>
          <w:lang w:val="en-GB" w:eastAsia="sl-SI"/>
        </w:rPr>
        <w:t>Contract partners in a joint bid and description of work:</w:t>
      </w:r>
    </w:p>
    <w:p w14:paraId="4E66C0EA" w14:textId="77777777" w:rsidR="00F95067" w:rsidRPr="00DE7645" w:rsidRDefault="00F95067" w:rsidP="00642DF9">
      <w:pPr>
        <w:keepNext/>
        <w:keepLines/>
        <w:spacing w:line="240" w:lineRule="auto"/>
        <w:rPr>
          <w:rFonts w:ascii="Segoe UI" w:eastAsia="Times New Roman"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DE7645" w14:paraId="041A3F25" w14:textId="77777777" w:rsidTr="00F95067">
        <w:trPr>
          <w:cantSplit/>
          <w:trHeight w:val="318"/>
        </w:trPr>
        <w:tc>
          <w:tcPr>
            <w:tcW w:w="2127" w:type="dxa"/>
            <w:shd w:val="clear" w:color="auto" w:fill="DEEAF6"/>
            <w:vAlign w:val="center"/>
          </w:tcPr>
          <w:p w14:paraId="261FBADD" w14:textId="4E224A8C"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No.</w:t>
            </w:r>
          </w:p>
        </w:tc>
        <w:tc>
          <w:tcPr>
            <w:tcW w:w="2409" w:type="dxa"/>
            <w:shd w:val="clear" w:color="auto" w:fill="DEEAF6"/>
            <w:vAlign w:val="center"/>
          </w:tcPr>
          <w:p w14:paraId="2A5071D9" w14:textId="2402FD65"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Name of the partner</w:t>
            </w:r>
          </w:p>
        </w:tc>
        <w:tc>
          <w:tcPr>
            <w:tcW w:w="2835" w:type="dxa"/>
            <w:shd w:val="clear" w:color="auto" w:fill="DEEAF6"/>
            <w:vAlign w:val="center"/>
          </w:tcPr>
          <w:p w14:paraId="6B2C6932" w14:textId="7252BFD1"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Description of the works</w:t>
            </w:r>
          </w:p>
        </w:tc>
        <w:tc>
          <w:tcPr>
            <w:tcW w:w="1418" w:type="dxa"/>
            <w:shd w:val="clear" w:color="auto" w:fill="DEEAF6"/>
            <w:vAlign w:val="center"/>
          </w:tcPr>
          <w:p w14:paraId="21CC9B6D" w14:textId="647AC79E"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Value</w:t>
            </w:r>
          </w:p>
        </w:tc>
        <w:tc>
          <w:tcPr>
            <w:tcW w:w="1417" w:type="dxa"/>
            <w:shd w:val="clear" w:color="auto" w:fill="DEEAF6"/>
            <w:vAlign w:val="center"/>
          </w:tcPr>
          <w:p w14:paraId="41736C9B" w14:textId="7336BFCF"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Share in</w:t>
            </w:r>
            <w:r w:rsidR="00642DF9" w:rsidRPr="00DE7645">
              <w:rPr>
                <w:rFonts w:ascii="Segoe UI" w:eastAsia="Times New Roman" w:hAnsi="Segoe UI" w:cs="Segoe UI"/>
                <w:b/>
                <w:color w:val="000000"/>
                <w:sz w:val="22"/>
                <w:lang w:val="en-GB"/>
              </w:rPr>
              <w:t xml:space="preserve"> %</w:t>
            </w:r>
          </w:p>
        </w:tc>
      </w:tr>
      <w:tr w:rsidR="00642DF9" w:rsidRPr="00DE7645" w14:paraId="4273F94D" w14:textId="77777777" w:rsidTr="00F95067">
        <w:trPr>
          <w:cantSplit/>
          <w:trHeight w:val="493"/>
        </w:trPr>
        <w:tc>
          <w:tcPr>
            <w:tcW w:w="2127" w:type="dxa"/>
            <w:shd w:val="clear" w:color="auto" w:fill="DEEAF6"/>
            <w:vAlign w:val="center"/>
          </w:tcPr>
          <w:p w14:paraId="7DF510D4" w14:textId="57E72F21"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The group leader in a joint bid</w:t>
            </w:r>
          </w:p>
        </w:tc>
        <w:tc>
          <w:tcPr>
            <w:tcW w:w="2409" w:type="dxa"/>
            <w:vAlign w:val="center"/>
          </w:tcPr>
          <w:p w14:paraId="3D93A38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63F55E76"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5735CEB3" w14:textId="66FF8D5A"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46479034"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63B50813" w14:textId="77777777" w:rsidTr="00F95067">
        <w:trPr>
          <w:cantSplit/>
          <w:trHeight w:val="493"/>
        </w:trPr>
        <w:tc>
          <w:tcPr>
            <w:tcW w:w="2127" w:type="dxa"/>
            <w:shd w:val="clear" w:color="auto" w:fill="DEEAF6"/>
            <w:vAlign w:val="center"/>
          </w:tcPr>
          <w:p w14:paraId="762FD3B7" w14:textId="67801467"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3D9FE0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7CF337C5"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19AF699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9739F59"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08587874" w14:textId="77777777" w:rsidTr="00F95067">
        <w:trPr>
          <w:cantSplit/>
          <w:trHeight w:val="493"/>
        </w:trPr>
        <w:tc>
          <w:tcPr>
            <w:tcW w:w="2127" w:type="dxa"/>
            <w:shd w:val="clear" w:color="auto" w:fill="DEEAF6"/>
            <w:vAlign w:val="center"/>
          </w:tcPr>
          <w:p w14:paraId="3303ACBA" w14:textId="77C90542"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F061DA9"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18AC97D1"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3048E1FA"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711FE5F"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56712CC5" w14:textId="77777777" w:rsidTr="00F95067">
        <w:trPr>
          <w:cantSplit/>
          <w:trHeight w:val="493"/>
        </w:trPr>
        <w:tc>
          <w:tcPr>
            <w:tcW w:w="2127" w:type="dxa"/>
            <w:shd w:val="clear" w:color="auto" w:fill="DEEAF6"/>
            <w:vAlign w:val="center"/>
          </w:tcPr>
          <w:p w14:paraId="4511AA05" w14:textId="3EEF2FA6"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51B45E47"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0F91A92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621405F4"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35353CFB"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75D4FE40" w14:textId="77777777" w:rsidTr="00F95067">
        <w:trPr>
          <w:cantSplit/>
          <w:trHeight w:val="493"/>
        </w:trPr>
        <w:tc>
          <w:tcPr>
            <w:tcW w:w="2127" w:type="dxa"/>
            <w:shd w:val="clear" w:color="auto" w:fill="DEEAF6"/>
            <w:vAlign w:val="center"/>
          </w:tcPr>
          <w:p w14:paraId="4ECF5543" w14:textId="5B3C094C"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 xml:space="preserve">Contract partner in a joint bid </w:t>
            </w:r>
          </w:p>
        </w:tc>
        <w:tc>
          <w:tcPr>
            <w:tcW w:w="2409" w:type="dxa"/>
            <w:vAlign w:val="center"/>
          </w:tcPr>
          <w:p w14:paraId="0306C110"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35292E7F"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07E99403"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26DFE15A" w14:textId="77777777" w:rsidR="00642DF9" w:rsidRPr="00DE7645" w:rsidRDefault="00642DF9" w:rsidP="00642DF9">
            <w:pPr>
              <w:spacing w:line="240" w:lineRule="auto"/>
              <w:rPr>
                <w:rFonts w:ascii="Segoe UI" w:eastAsia="Times New Roman" w:hAnsi="Segoe UI" w:cs="Segoe UI"/>
                <w:color w:val="000000"/>
                <w:sz w:val="22"/>
                <w:lang w:val="en-GB"/>
              </w:rPr>
            </w:pPr>
          </w:p>
        </w:tc>
      </w:tr>
    </w:tbl>
    <w:p w14:paraId="13A68FA5" w14:textId="16AD7ECF" w:rsidR="00642DF9" w:rsidRPr="00DE7645" w:rsidRDefault="00642DF9" w:rsidP="00642DF9">
      <w:pPr>
        <w:keepNext/>
        <w:keepLines/>
        <w:spacing w:line="240" w:lineRule="auto"/>
        <w:jc w:val="both"/>
        <w:rPr>
          <w:rFonts w:ascii="Segoe UI" w:eastAsia="Times New Roman" w:hAnsi="Segoe UI" w:cs="Segoe UI"/>
          <w:bCs/>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01745C" w:rsidRPr="00DE7645" w14:paraId="1CFDF209" w14:textId="77777777" w:rsidTr="003D3A47">
        <w:tc>
          <w:tcPr>
            <w:tcW w:w="3190" w:type="dxa"/>
          </w:tcPr>
          <w:p w14:paraId="394BC9F1"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190" w:type="dxa"/>
          </w:tcPr>
          <w:p w14:paraId="2B8EF3B3"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826" w:type="dxa"/>
          </w:tcPr>
          <w:p w14:paraId="2627E901" w14:textId="3741354A" w:rsidR="0001745C" w:rsidRPr="00DE7645" w:rsidRDefault="0001745C" w:rsidP="003D3A47">
            <w:pPr>
              <w:spacing w:line="240" w:lineRule="auto"/>
              <w:jc w:val="center"/>
              <w:rPr>
                <w:rFonts w:ascii="Segoe UI" w:eastAsia="Times New Roman" w:hAnsi="Segoe UI" w:cs="Segoe UI"/>
                <w:color w:val="000000"/>
                <w:sz w:val="22"/>
                <w:lang w:val="en-GB"/>
              </w:rPr>
            </w:pPr>
          </w:p>
          <w:p w14:paraId="5BA63578" w14:textId="77777777" w:rsidR="00427AE7" w:rsidRPr="00DE7645" w:rsidRDefault="00427AE7" w:rsidP="003D3A47">
            <w:pPr>
              <w:spacing w:line="240" w:lineRule="auto"/>
              <w:jc w:val="center"/>
              <w:rPr>
                <w:rFonts w:ascii="Segoe UI" w:eastAsia="Times New Roman" w:hAnsi="Segoe UI" w:cs="Segoe UI"/>
                <w:color w:val="000000"/>
                <w:sz w:val="22"/>
                <w:lang w:val="en-GB"/>
              </w:rPr>
            </w:pPr>
          </w:p>
          <w:p w14:paraId="3DCEDAA9" w14:textId="77777777" w:rsidR="0001745C" w:rsidRPr="00DE7645" w:rsidRDefault="0001745C"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64229012" w14:textId="125E116A" w:rsidR="00427AE7" w:rsidRPr="00DE7645" w:rsidRDefault="00427AE7" w:rsidP="003D3A47">
            <w:pPr>
              <w:spacing w:line="240" w:lineRule="auto"/>
              <w:jc w:val="center"/>
              <w:rPr>
                <w:rFonts w:ascii="Segoe UI" w:eastAsia="Times New Roman" w:hAnsi="Segoe UI" w:cs="Segoe UI"/>
                <w:color w:val="000000"/>
                <w:sz w:val="22"/>
                <w:lang w:val="en-GB"/>
              </w:rPr>
            </w:pPr>
          </w:p>
        </w:tc>
      </w:tr>
      <w:tr w:rsidR="0001745C" w:rsidRPr="00DE7645" w14:paraId="007E4A5C" w14:textId="77777777" w:rsidTr="003D3A47">
        <w:trPr>
          <w:trHeight w:hRule="exact" w:val="873"/>
        </w:trPr>
        <w:tc>
          <w:tcPr>
            <w:tcW w:w="3190" w:type="dxa"/>
          </w:tcPr>
          <w:p w14:paraId="553B018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3B6BC6F"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2467DC1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3F736288"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4897BEC4"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r>
      <w:tr w:rsidR="0001745C" w:rsidRPr="00DE7645" w14:paraId="2C3B7896" w14:textId="77777777" w:rsidTr="003D3A47">
        <w:trPr>
          <w:trHeight w:val="86"/>
        </w:trPr>
        <w:tc>
          <w:tcPr>
            <w:tcW w:w="3190" w:type="dxa"/>
            <w:tcBorders>
              <w:top w:val="dashed" w:sz="4" w:space="0" w:color="auto"/>
            </w:tcBorders>
          </w:tcPr>
          <w:p w14:paraId="07F76725"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393CA101"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65F968EF"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18E685F2" w14:textId="77777777" w:rsidR="000E7458" w:rsidRPr="00DE7645" w:rsidRDefault="000E7458" w:rsidP="00642DF9">
      <w:pPr>
        <w:keepNext/>
        <w:keepLines/>
        <w:spacing w:line="240" w:lineRule="auto"/>
        <w:jc w:val="both"/>
        <w:rPr>
          <w:rFonts w:ascii="Segoe UI" w:eastAsia="Times New Roman" w:hAnsi="Segoe UI" w:cs="Segoe UI"/>
          <w:bCs/>
          <w:color w:val="000000"/>
          <w:sz w:val="22"/>
          <w:lang w:val="en-GB"/>
        </w:rPr>
      </w:pPr>
    </w:p>
    <w:p w14:paraId="08AE951C" w14:textId="2C9B1184" w:rsidR="00903500" w:rsidRPr="00DE7645" w:rsidRDefault="00903500" w:rsidP="00642DF9">
      <w:pPr>
        <w:keepNext/>
        <w:keepLines/>
        <w:spacing w:line="240" w:lineRule="auto"/>
        <w:jc w:val="both"/>
        <w:rPr>
          <w:rFonts w:ascii="Segoe UI" w:eastAsia="Times New Roman" w:hAnsi="Segoe UI" w:cs="Segoe UI"/>
          <w:bCs/>
          <w:color w:val="000000"/>
          <w:sz w:val="22"/>
          <w:lang w:val="en-GB"/>
        </w:rPr>
      </w:pPr>
    </w:p>
    <w:p w14:paraId="1190DC6C" w14:textId="16854959" w:rsidR="00903500" w:rsidRPr="00DE7645" w:rsidRDefault="00903500" w:rsidP="00E76A2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1FE207B7" w14:textId="390A59ED" w:rsidR="00903500" w:rsidRPr="00DE7645" w:rsidRDefault="00903500" w:rsidP="00642DF9">
      <w:pPr>
        <w:spacing w:line="240" w:lineRule="auto"/>
        <w:jc w:val="both"/>
        <w:rPr>
          <w:rFonts w:ascii="Segoe UI" w:eastAsia="Times New Roman" w:hAnsi="Segoe UI" w:cs="Segoe UI"/>
          <w:i/>
          <w:sz w:val="18"/>
          <w:szCs w:val="18"/>
          <w:lang w:val="en-GB" w:eastAsia="ar-SA"/>
        </w:rPr>
      </w:pPr>
    </w:p>
    <w:p w14:paraId="5D28A706" w14:textId="7B9C676B" w:rsidR="00197E31" w:rsidRPr="00DE7645" w:rsidRDefault="00197E31" w:rsidP="00642DF9">
      <w:pPr>
        <w:spacing w:line="240" w:lineRule="auto"/>
        <w:jc w:val="both"/>
        <w:rPr>
          <w:rFonts w:ascii="Segoe UI" w:eastAsia="Times New Roman" w:hAnsi="Segoe UI" w:cs="Segoe UI"/>
          <w:i/>
          <w:sz w:val="18"/>
          <w:szCs w:val="18"/>
          <w:lang w:val="en-GB" w:eastAsia="ar-SA"/>
        </w:rPr>
      </w:pPr>
    </w:p>
    <w:p w14:paraId="0AF93A61" w14:textId="77777777" w:rsidR="00197E31" w:rsidRPr="00DE7645" w:rsidRDefault="00197E31" w:rsidP="00197E31">
      <w:pPr>
        <w:jc w:val="both"/>
        <w:rPr>
          <w:rFonts w:ascii="Segoe UI" w:eastAsia="Times New Roman" w:hAnsi="Segoe UI" w:cs="Segoe UI"/>
          <w:i/>
          <w:sz w:val="18"/>
          <w:szCs w:val="18"/>
          <w:lang w:val="en-GB" w:eastAsia="ar-SA"/>
        </w:rPr>
      </w:pPr>
    </w:p>
    <w:p w14:paraId="6A40A24F" w14:textId="4FC7C895" w:rsidR="00197E31" w:rsidRPr="00DE7645" w:rsidRDefault="00197E31" w:rsidP="00197E31">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ACTING WITH SUBCONTRACTORS/WITHOUT SUBCONTRACTORS</w:t>
      </w:r>
    </w:p>
    <w:p w14:paraId="4C9FA01E" w14:textId="77777777" w:rsidR="00197E31" w:rsidRPr="00DE7645" w:rsidRDefault="00197E31" w:rsidP="00197E31">
      <w:pPr>
        <w:spacing w:line="240" w:lineRule="auto"/>
        <w:rPr>
          <w:rFonts w:ascii="Segoe UI" w:eastAsia="Times New Roman" w:hAnsi="Segoe UI" w:cs="Segoe UI"/>
          <w:color w:val="000000"/>
          <w:sz w:val="8"/>
          <w:szCs w:val="8"/>
          <w:lang w:val="en-GB"/>
        </w:rPr>
      </w:pPr>
    </w:p>
    <w:p w14:paraId="22CE7C90" w14:textId="5A8C0267" w:rsidR="00197E31" w:rsidRPr="00DE7645" w:rsidRDefault="00197E31" w:rsidP="00197E31">
      <w:pPr>
        <w:spacing w:line="240" w:lineRule="auto"/>
        <w:jc w:val="right"/>
        <w:rPr>
          <w:rFonts w:ascii="Segoe UI" w:eastAsia="Times New Roman" w:hAnsi="Segoe UI" w:cs="Segoe UI"/>
          <w:color w:val="000000"/>
          <w:sz w:val="16"/>
          <w:szCs w:val="16"/>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3</w:t>
      </w:r>
    </w:p>
    <w:p w14:paraId="1201A18E" w14:textId="77777777" w:rsidR="00E424C3" w:rsidRPr="00DE7645" w:rsidRDefault="00E424C3" w:rsidP="00E424C3">
      <w:pPr>
        <w:keepNext/>
        <w:keepLines/>
        <w:rPr>
          <w:rFonts w:ascii="Segoe UI" w:hAnsi="Segoe UI" w:cs="Segoe UI"/>
          <w:sz w:val="22"/>
          <w:lang w:val="en-GB"/>
        </w:rPr>
      </w:pPr>
      <w:r w:rsidRPr="00DE7645">
        <w:rPr>
          <w:rFonts w:ascii="Segoe UI" w:hAnsi="Segoe UI" w:cs="Segoe UI"/>
          <w:sz w:val="22"/>
          <w:lang w:val="en-GB"/>
        </w:rPr>
        <w:t>Acting as a bidder, we are submitting the bid:</w:t>
      </w:r>
    </w:p>
    <w:p w14:paraId="639F76B6" w14:textId="77777777" w:rsidR="00E424C3" w:rsidRPr="00DE7645" w:rsidRDefault="00E424C3" w:rsidP="00E424C3">
      <w:pPr>
        <w:keepNext/>
        <w:keepLines/>
        <w:rPr>
          <w:rFonts w:ascii="Segoe UI" w:hAnsi="Segoe UI" w:cs="Segoe UI"/>
          <w:sz w:val="10"/>
          <w:szCs w:val="1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DE7645"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5EACC844" w:rsidR="00E424C3" w:rsidRPr="00DE7645" w:rsidRDefault="00E424C3">
            <w:pPr>
              <w:ind w:left="-675" w:firstLine="675"/>
              <w:jc w:val="both"/>
              <w:rPr>
                <w:rFonts w:ascii="Segoe UI" w:hAnsi="Segoe UI" w:cs="Segoe UI"/>
                <w:sz w:val="22"/>
                <w:lang w:val="en-GB"/>
              </w:rPr>
            </w:pPr>
          </w:p>
        </w:tc>
        <w:tc>
          <w:tcPr>
            <w:tcW w:w="5529" w:type="dxa"/>
            <w:tcBorders>
              <w:top w:val="nil"/>
              <w:left w:val="single" w:sz="4" w:space="0" w:color="auto"/>
              <w:bottom w:val="nil"/>
              <w:right w:val="nil"/>
            </w:tcBorders>
            <w:hideMark/>
          </w:tcPr>
          <w:p w14:paraId="6CAA2F67"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a) </w:t>
            </w:r>
            <w:r w:rsidRPr="00DE7645">
              <w:rPr>
                <w:rFonts w:ascii="Segoe UI" w:hAnsi="Segoe UI" w:cs="Segoe UI"/>
                <w:bCs/>
                <w:sz w:val="22"/>
                <w:lang w:val="en-GB"/>
              </w:rPr>
              <w:t>individually, without subcontractors</w:t>
            </w:r>
          </w:p>
        </w:tc>
      </w:tr>
      <w:tr w:rsidR="00E424C3" w:rsidRPr="00DE7645" w14:paraId="625FF91F" w14:textId="77777777" w:rsidTr="00483258">
        <w:tc>
          <w:tcPr>
            <w:tcW w:w="360" w:type="dxa"/>
            <w:tcBorders>
              <w:top w:val="single" w:sz="4" w:space="0" w:color="auto"/>
              <w:left w:val="nil"/>
              <w:bottom w:val="nil"/>
              <w:right w:val="nil"/>
            </w:tcBorders>
          </w:tcPr>
          <w:p w14:paraId="31877F11" w14:textId="77777777" w:rsidR="00E424C3" w:rsidRPr="00DE7645" w:rsidRDefault="00E424C3">
            <w:pPr>
              <w:jc w:val="both"/>
              <w:rPr>
                <w:rFonts w:ascii="Segoe UI" w:hAnsi="Segoe UI" w:cs="Segoe UI"/>
                <w:sz w:val="4"/>
                <w:szCs w:val="4"/>
                <w:lang w:val="en-GB"/>
              </w:rPr>
            </w:pPr>
          </w:p>
        </w:tc>
        <w:tc>
          <w:tcPr>
            <w:tcW w:w="5529" w:type="dxa"/>
            <w:tcBorders>
              <w:top w:val="nil"/>
              <w:left w:val="nil"/>
              <w:bottom w:val="nil"/>
              <w:right w:val="nil"/>
            </w:tcBorders>
          </w:tcPr>
          <w:p w14:paraId="36227143" w14:textId="77777777" w:rsidR="00E424C3" w:rsidRPr="00DE7645" w:rsidRDefault="00E424C3">
            <w:pPr>
              <w:jc w:val="both"/>
              <w:rPr>
                <w:rFonts w:ascii="Segoe UI" w:hAnsi="Segoe UI" w:cs="Segoe UI"/>
                <w:sz w:val="4"/>
                <w:szCs w:val="4"/>
                <w:lang w:val="en-GB"/>
              </w:rPr>
            </w:pPr>
          </w:p>
        </w:tc>
      </w:tr>
      <w:tr w:rsidR="00E424C3" w:rsidRPr="00DE7645" w14:paraId="04FC16FF" w14:textId="77777777" w:rsidTr="00483258">
        <w:tc>
          <w:tcPr>
            <w:tcW w:w="360" w:type="dxa"/>
            <w:tcBorders>
              <w:top w:val="nil"/>
              <w:left w:val="nil"/>
              <w:bottom w:val="single" w:sz="4" w:space="0" w:color="auto"/>
              <w:right w:val="nil"/>
            </w:tcBorders>
          </w:tcPr>
          <w:p w14:paraId="16E4F5AD" w14:textId="77777777" w:rsidR="00E424C3" w:rsidRPr="00DE7645" w:rsidRDefault="00E424C3">
            <w:pPr>
              <w:jc w:val="both"/>
              <w:rPr>
                <w:rFonts w:ascii="Segoe UI" w:hAnsi="Segoe UI" w:cs="Segoe UI"/>
                <w:sz w:val="20"/>
                <w:szCs w:val="20"/>
                <w:lang w:val="en-GB"/>
              </w:rPr>
            </w:pPr>
          </w:p>
        </w:tc>
        <w:tc>
          <w:tcPr>
            <w:tcW w:w="5529" w:type="dxa"/>
            <w:tcBorders>
              <w:top w:val="nil"/>
              <w:left w:val="nil"/>
              <w:bottom w:val="nil"/>
              <w:right w:val="nil"/>
            </w:tcBorders>
          </w:tcPr>
          <w:p w14:paraId="68B1B866" w14:textId="77777777" w:rsidR="00E424C3" w:rsidRPr="00DE7645" w:rsidRDefault="00E424C3">
            <w:pPr>
              <w:jc w:val="both"/>
              <w:rPr>
                <w:rFonts w:ascii="Segoe UI" w:hAnsi="Segoe UI" w:cs="Segoe UI"/>
                <w:lang w:val="en-GB"/>
              </w:rPr>
            </w:pPr>
          </w:p>
        </w:tc>
      </w:tr>
      <w:tr w:rsidR="00E424C3" w:rsidRPr="00DE7645" w14:paraId="26A4861D" w14:textId="77777777" w:rsidTr="00483258">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 </w:t>
            </w:r>
          </w:p>
        </w:tc>
        <w:tc>
          <w:tcPr>
            <w:tcW w:w="5529" w:type="dxa"/>
            <w:tcBorders>
              <w:top w:val="nil"/>
              <w:left w:val="single" w:sz="4" w:space="0" w:color="auto"/>
              <w:bottom w:val="nil"/>
              <w:right w:val="nil"/>
            </w:tcBorders>
            <w:hideMark/>
          </w:tcPr>
          <w:p w14:paraId="7AE7B8AC"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b) </w:t>
            </w:r>
            <w:r w:rsidRPr="00DE7645">
              <w:rPr>
                <w:rFonts w:ascii="Segoe UI" w:hAnsi="Segoe UI" w:cs="Segoe UI"/>
                <w:bCs/>
                <w:sz w:val="22"/>
                <w:lang w:val="en-GB"/>
              </w:rPr>
              <w:t>with the following subcontractors</w:t>
            </w:r>
            <w:r w:rsidRPr="00DE7645">
              <w:rPr>
                <w:rFonts w:ascii="Segoe UI" w:hAnsi="Segoe UI" w:cs="Segoe UI"/>
                <w:sz w:val="22"/>
                <w:lang w:val="en-GB"/>
              </w:rPr>
              <w:t>:</w:t>
            </w:r>
          </w:p>
        </w:tc>
      </w:tr>
    </w:tbl>
    <w:p w14:paraId="10B9C21B" w14:textId="77777777" w:rsidR="00E424C3" w:rsidRPr="00DE7645"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DE7645"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DE7645" w:rsidRDefault="00E424C3">
            <w:pPr>
              <w:jc w:val="both"/>
              <w:rPr>
                <w:rFonts w:ascii="Segoe UI" w:hAnsi="Segoe UI" w:cs="Segoe UI"/>
                <w:color w:val="000000"/>
                <w:sz w:val="22"/>
                <w:lang w:val="en-GB"/>
              </w:rPr>
            </w:pPr>
            <w:r w:rsidRPr="00DE7645">
              <w:rPr>
                <w:rFonts w:ascii="Segoe UI" w:hAnsi="Segoe UI" w:cs="Segoe UI"/>
                <w:color w:val="000000"/>
                <w:sz w:val="22"/>
                <w:lang w:val="en-GB"/>
              </w:rPr>
              <w:t xml:space="preserve">Subcontractors </w:t>
            </w:r>
          </w:p>
        </w:tc>
      </w:tr>
      <w:tr w:rsidR="00E424C3" w:rsidRPr="00DE7645"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DE7645" w:rsidRDefault="00E424C3">
            <w:pPr>
              <w:jc w:val="both"/>
              <w:rPr>
                <w:rFonts w:ascii="Segoe UI" w:hAnsi="Segoe UI" w:cs="Segoe UI"/>
                <w:color w:val="000000"/>
                <w:sz w:val="22"/>
                <w:lang w:val="en-GB"/>
              </w:rPr>
            </w:pPr>
          </w:p>
        </w:tc>
      </w:tr>
      <w:tr w:rsidR="00E424C3" w:rsidRPr="00DE7645"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DE7645" w:rsidRDefault="00E424C3">
            <w:pPr>
              <w:jc w:val="both"/>
              <w:rPr>
                <w:rFonts w:ascii="Segoe UI" w:hAnsi="Segoe UI" w:cs="Segoe UI"/>
                <w:color w:val="000000"/>
                <w:sz w:val="22"/>
                <w:lang w:val="en-GB"/>
              </w:rPr>
            </w:pPr>
          </w:p>
        </w:tc>
      </w:tr>
      <w:tr w:rsidR="00E424C3" w:rsidRPr="00DE7645"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DE7645" w:rsidRDefault="00E424C3">
            <w:pPr>
              <w:jc w:val="both"/>
              <w:rPr>
                <w:rFonts w:ascii="Segoe UI" w:hAnsi="Segoe UI" w:cs="Segoe UI"/>
                <w:color w:val="000000"/>
                <w:sz w:val="22"/>
                <w:lang w:val="en-GB"/>
              </w:rPr>
            </w:pPr>
          </w:p>
        </w:tc>
      </w:tr>
      <w:tr w:rsidR="00E424C3" w:rsidRPr="00DE7645"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DE7645" w:rsidRDefault="00E424C3">
            <w:pPr>
              <w:jc w:val="both"/>
              <w:rPr>
                <w:rFonts w:ascii="Segoe UI" w:hAnsi="Segoe UI" w:cs="Segoe UI"/>
                <w:color w:val="000000"/>
                <w:sz w:val="22"/>
                <w:lang w:val="en-GB"/>
              </w:rPr>
            </w:pPr>
          </w:p>
        </w:tc>
      </w:tr>
      <w:tr w:rsidR="00E424C3" w:rsidRPr="00DE7645"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DE7645" w:rsidRDefault="00E424C3">
            <w:pPr>
              <w:jc w:val="both"/>
              <w:rPr>
                <w:rFonts w:ascii="Segoe UI" w:hAnsi="Segoe UI" w:cs="Segoe UI"/>
                <w:color w:val="000000"/>
                <w:sz w:val="22"/>
                <w:lang w:val="en-GB"/>
              </w:rPr>
            </w:pPr>
          </w:p>
        </w:tc>
      </w:tr>
    </w:tbl>
    <w:p w14:paraId="22041EF8" w14:textId="77777777" w:rsidR="00E424C3" w:rsidRPr="00DE7645" w:rsidRDefault="00E424C3" w:rsidP="00E424C3">
      <w:pPr>
        <w:jc w:val="both"/>
        <w:rPr>
          <w:rFonts w:ascii="Segoe UI" w:hAnsi="Segoe UI" w:cs="Segoe UI"/>
          <w:b/>
          <w:sz w:val="28"/>
          <w:szCs w:val="28"/>
          <w:lang w:val="en-GB"/>
        </w:rPr>
      </w:pPr>
    </w:p>
    <w:p w14:paraId="1324CC90"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t xml:space="preserve">The bidder shall complete the table </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Part of the execution of the contract, which will be performed by a subcontractor</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 xml:space="preserve"> for each subcontractor as many times as different parts of the execution of the contract will be taken by each subcontractor.</w:t>
      </w:r>
    </w:p>
    <w:p w14:paraId="05C87A32" w14:textId="77777777" w:rsidR="00E424C3" w:rsidRPr="00DE7645" w:rsidRDefault="00E424C3" w:rsidP="00E424C3">
      <w:pPr>
        <w:tabs>
          <w:tab w:val="left" w:pos="1080"/>
        </w:tabs>
        <w:jc w:val="both"/>
        <w:rPr>
          <w:rFonts w:ascii="Segoe UI" w:hAnsi="Segoe UI" w:cs="Segoe UI"/>
          <w:color w:val="222222"/>
          <w:sz w:val="22"/>
          <w:lang w:val="en-GB" w:eastAsia="sl-SI"/>
        </w:rPr>
      </w:pPr>
    </w:p>
    <w:p w14:paraId="77048762"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br/>
        <w:t>Part of the execution of the contract that will be performed by a subcontractor:</w:t>
      </w:r>
    </w:p>
    <w:p w14:paraId="03CAB5CA" w14:textId="77777777" w:rsidR="00E424C3" w:rsidRPr="00DE7645" w:rsidRDefault="00E424C3" w:rsidP="00E424C3">
      <w:pPr>
        <w:tabs>
          <w:tab w:val="left" w:pos="1080"/>
        </w:tabs>
        <w:jc w:val="both"/>
        <w:rPr>
          <w:rFonts w:ascii="Segoe UI" w:hAnsi="Segoe UI" w:cs="Segoe UI"/>
          <w:color w:val="222222"/>
          <w:sz w:val="10"/>
          <w:szCs w:val="10"/>
          <w:lang w:val="en-GB"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DE7645"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Subcontractor</w:t>
            </w:r>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DE7645" w:rsidRDefault="00E424C3">
            <w:pPr>
              <w:rPr>
                <w:rFonts w:ascii="Segoe UI" w:hAnsi="Segoe UI" w:cs="Segoe UI"/>
                <w:sz w:val="22"/>
                <w:lang w:val="en-GB"/>
              </w:rPr>
            </w:pPr>
          </w:p>
        </w:tc>
      </w:tr>
      <w:tr w:rsidR="00E424C3" w:rsidRPr="00DE7645"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Description of work</w:t>
            </w:r>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DE7645" w:rsidRDefault="00E424C3">
            <w:pPr>
              <w:rPr>
                <w:rFonts w:ascii="Segoe UI" w:hAnsi="Segoe UI" w:cs="Segoe UI"/>
                <w:sz w:val="22"/>
                <w:lang w:val="en-GB"/>
              </w:rPr>
            </w:pPr>
          </w:p>
        </w:tc>
      </w:tr>
      <w:tr w:rsidR="00E424C3" w:rsidRPr="00DE7645"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DE7645" w:rsidRDefault="00E424C3">
            <w:pPr>
              <w:rPr>
                <w:rFonts w:ascii="Segoe UI" w:eastAsia="Calibri" w:hAnsi="Segoe UI" w:cs="Segoe UI"/>
                <w:iCs/>
                <w:sz w:val="22"/>
                <w:lang w:val="en-GB" w:eastAsia="sl-SI"/>
              </w:rPr>
            </w:pPr>
            <w:r w:rsidRPr="00DE7645">
              <w:rPr>
                <w:rFonts w:ascii="Segoe UI" w:eastAsia="Calibri" w:hAnsi="Segoe UI" w:cs="Segoe UI"/>
                <w:iCs/>
                <w:sz w:val="22"/>
                <w:lang w:val="en-GB" w:eastAsia="sl-SI"/>
              </w:rPr>
              <w:t>Quantity</w:t>
            </w:r>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DE7645" w:rsidRDefault="00E424C3">
            <w:pPr>
              <w:rPr>
                <w:rFonts w:ascii="Segoe UI" w:eastAsia="Times New Roman" w:hAnsi="Segoe UI" w:cs="Segoe UI"/>
                <w:sz w:val="22"/>
                <w:lang w:val="en-GB"/>
              </w:rPr>
            </w:pPr>
          </w:p>
        </w:tc>
      </w:tr>
      <w:tr w:rsidR="00E424C3" w:rsidRPr="00DE7645"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Value</w:t>
            </w:r>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DE7645" w:rsidRDefault="00E424C3">
            <w:pPr>
              <w:rPr>
                <w:rFonts w:ascii="Segoe UI" w:hAnsi="Segoe UI" w:cs="Segoe UI"/>
                <w:sz w:val="22"/>
                <w:lang w:val="en-GB"/>
              </w:rPr>
            </w:pPr>
          </w:p>
        </w:tc>
      </w:tr>
      <w:tr w:rsidR="00E424C3" w:rsidRPr="00DE7645"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DE7645" w:rsidRDefault="00E424C3">
            <w:pPr>
              <w:rPr>
                <w:rFonts w:ascii="Segoe UI" w:hAnsi="Segoe UI" w:cs="Segoe UI"/>
                <w:sz w:val="22"/>
                <w:lang w:val="en-GB"/>
              </w:rPr>
            </w:pPr>
          </w:p>
        </w:tc>
      </w:tr>
      <w:tr w:rsidR="00E424C3" w:rsidRPr="00DE7645"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Time of completion</w:t>
            </w:r>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DE7645" w:rsidRDefault="00E424C3">
            <w:pPr>
              <w:rPr>
                <w:rFonts w:ascii="Segoe UI" w:hAnsi="Segoe UI" w:cs="Segoe UI"/>
                <w:sz w:val="22"/>
                <w:lang w:val="en-GB"/>
              </w:rPr>
            </w:pPr>
          </w:p>
        </w:tc>
      </w:tr>
    </w:tbl>
    <w:p w14:paraId="269CD2FC" w14:textId="77777777" w:rsidR="00E424C3" w:rsidRPr="00DE7645" w:rsidRDefault="00E424C3" w:rsidP="00E424C3">
      <w:pPr>
        <w:jc w:val="both"/>
        <w:rPr>
          <w:rFonts w:ascii="Segoe UI" w:hAnsi="Segoe UI" w:cs="Segoe UI"/>
          <w:sz w:val="20"/>
          <w:szCs w:val="24"/>
          <w:lang w:val="en-GB"/>
        </w:rPr>
      </w:pPr>
    </w:p>
    <w:p w14:paraId="22F94483" w14:textId="755BAAE1" w:rsidR="00E424C3" w:rsidRPr="00DE7645" w:rsidRDefault="00E424C3" w:rsidP="00E424C3">
      <w:pPr>
        <w:jc w:val="both"/>
        <w:rPr>
          <w:rFonts w:ascii="Segoe UI" w:hAnsi="Segoe UI" w:cs="Segoe UI"/>
          <w:szCs w:val="24"/>
          <w:lang w:val="en-GB"/>
        </w:rPr>
      </w:pPr>
      <w:r w:rsidRPr="00DE7645">
        <w:rPr>
          <w:rFonts w:ascii="Segoe UI" w:hAnsi="Segoe UI" w:cs="Segoe UI"/>
          <w:szCs w:val="24"/>
          <w:lang w:val="en-GB"/>
        </w:rPr>
        <w:t xml:space="preserve">                                                                          </w:t>
      </w:r>
    </w:p>
    <w:tbl>
      <w:tblPr>
        <w:tblW w:w="0" w:type="auto"/>
        <w:tblLayout w:type="fixed"/>
        <w:tblLook w:val="04A0" w:firstRow="1" w:lastRow="0" w:firstColumn="1" w:lastColumn="0" w:noHBand="0" w:noVBand="1"/>
      </w:tblPr>
      <w:tblGrid>
        <w:gridCol w:w="3190"/>
        <w:gridCol w:w="3190"/>
        <w:gridCol w:w="3190"/>
      </w:tblGrid>
      <w:tr w:rsidR="00E424C3" w:rsidRPr="00DE7645" w14:paraId="03E74275" w14:textId="77777777" w:rsidTr="00E424C3">
        <w:tc>
          <w:tcPr>
            <w:tcW w:w="3190" w:type="dxa"/>
          </w:tcPr>
          <w:p w14:paraId="4FC62863" w14:textId="77777777" w:rsidR="00E424C3" w:rsidRPr="00DE7645" w:rsidRDefault="00E424C3">
            <w:pPr>
              <w:jc w:val="both"/>
              <w:rPr>
                <w:rFonts w:ascii="Segoe UI" w:hAnsi="Segoe UI" w:cs="Segoe UI"/>
                <w:szCs w:val="24"/>
                <w:lang w:val="en-GB"/>
              </w:rPr>
            </w:pPr>
          </w:p>
        </w:tc>
        <w:tc>
          <w:tcPr>
            <w:tcW w:w="3190" w:type="dxa"/>
          </w:tcPr>
          <w:p w14:paraId="00082CCB" w14:textId="77777777" w:rsidR="00E424C3" w:rsidRPr="00DE7645" w:rsidRDefault="00E424C3">
            <w:pPr>
              <w:jc w:val="both"/>
              <w:rPr>
                <w:rFonts w:ascii="Segoe UI" w:hAnsi="Segoe UI" w:cs="Segoe UI"/>
                <w:szCs w:val="24"/>
                <w:lang w:val="en-GB"/>
              </w:rPr>
            </w:pPr>
          </w:p>
        </w:tc>
        <w:tc>
          <w:tcPr>
            <w:tcW w:w="3190" w:type="dxa"/>
          </w:tcPr>
          <w:p w14:paraId="54AB1E85" w14:textId="77777777" w:rsidR="00E424C3" w:rsidRPr="00DE7645" w:rsidRDefault="00E424C3">
            <w:pPr>
              <w:jc w:val="center"/>
              <w:rPr>
                <w:rFonts w:ascii="Segoe UI" w:hAnsi="Segoe UI" w:cs="Segoe UI"/>
                <w:szCs w:val="24"/>
                <w:lang w:val="en-GB"/>
              </w:rPr>
            </w:pPr>
            <w:r w:rsidRPr="00DE7645">
              <w:rPr>
                <w:rFonts w:ascii="Segoe UI" w:hAnsi="Segoe UI" w:cs="Segoe UI"/>
                <w:szCs w:val="24"/>
                <w:lang w:val="en-GB"/>
              </w:rPr>
              <w:t>The bidder:</w:t>
            </w:r>
          </w:p>
          <w:p w14:paraId="43BEA5B1" w14:textId="77777777" w:rsidR="00E424C3" w:rsidRPr="00DE7645" w:rsidRDefault="00E424C3">
            <w:pPr>
              <w:jc w:val="center"/>
              <w:rPr>
                <w:rFonts w:ascii="Segoe UI" w:hAnsi="Segoe UI" w:cs="Segoe UI"/>
                <w:szCs w:val="24"/>
                <w:lang w:val="en-GB"/>
              </w:rPr>
            </w:pPr>
          </w:p>
        </w:tc>
      </w:tr>
      <w:tr w:rsidR="00E424C3" w:rsidRPr="00DE7645" w14:paraId="652E24C3" w14:textId="77777777" w:rsidTr="00E424C3">
        <w:trPr>
          <w:trHeight w:hRule="exact" w:val="500"/>
        </w:trPr>
        <w:tc>
          <w:tcPr>
            <w:tcW w:w="3190" w:type="dxa"/>
          </w:tcPr>
          <w:p w14:paraId="59ED3D19" w14:textId="77777777" w:rsidR="00E424C3" w:rsidRPr="00DE7645" w:rsidRDefault="00E424C3">
            <w:pPr>
              <w:jc w:val="both"/>
              <w:rPr>
                <w:rFonts w:ascii="Segoe UI" w:hAnsi="Segoe UI" w:cs="Segoe UI"/>
                <w:szCs w:val="24"/>
                <w:lang w:val="en-GB"/>
              </w:rPr>
            </w:pPr>
          </w:p>
        </w:tc>
        <w:tc>
          <w:tcPr>
            <w:tcW w:w="3190" w:type="dxa"/>
          </w:tcPr>
          <w:p w14:paraId="7D4DC391" w14:textId="77777777" w:rsidR="00E424C3" w:rsidRPr="00DE7645" w:rsidRDefault="00E424C3">
            <w:pPr>
              <w:jc w:val="center"/>
              <w:rPr>
                <w:rFonts w:ascii="Segoe UI" w:hAnsi="Segoe UI" w:cs="Segoe UI"/>
                <w:szCs w:val="24"/>
                <w:lang w:val="en-GB"/>
              </w:rPr>
            </w:pPr>
          </w:p>
        </w:tc>
        <w:tc>
          <w:tcPr>
            <w:tcW w:w="3190" w:type="dxa"/>
            <w:tcBorders>
              <w:top w:val="nil"/>
              <w:left w:val="nil"/>
              <w:bottom w:val="dashed" w:sz="6" w:space="0" w:color="auto"/>
              <w:right w:val="nil"/>
            </w:tcBorders>
          </w:tcPr>
          <w:p w14:paraId="2B548990" w14:textId="77777777" w:rsidR="00E424C3" w:rsidRPr="00DE7645" w:rsidRDefault="00E424C3">
            <w:pPr>
              <w:jc w:val="center"/>
              <w:rPr>
                <w:rFonts w:ascii="Segoe UI" w:hAnsi="Segoe UI" w:cs="Segoe UI"/>
                <w:i/>
                <w:szCs w:val="24"/>
                <w:lang w:val="en-GB"/>
              </w:rPr>
            </w:pPr>
          </w:p>
        </w:tc>
      </w:tr>
      <w:tr w:rsidR="00E424C3" w:rsidRPr="00DE7645"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DE7645" w:rsidRDefault="00E424C3">
            <w:pPr>
              <w:jc w:val="center"/>
              <w:rPr>
                <w:rFonts w:ascii="Segoe UI" w:hAnsi="Segoe UI" w:cs="Segoe UI"/>
                <w:i/>
                <w:sz w:val="16"/>
                <w:szCs w:val="20"/>
                <w:lang w:val="en-GB"/>
              </w:rPr>
            </w:pPr>
            <w:r w:rsidRPr="00DE7645">
              <w:rPr>
                <w:rFonts w:ascii="Segoe UI" w:hAnsi="Segoe UI" w:cs="Segoe UI"/>
                <w:i/>
                <w:sz w:val="16"/>
                <w:lang w:val="en-GB"/>
              </w:rPr>
              <w:t>(place, date)</w:t>
            </w:r>
          </w:p>
        </w:tc>
        <w:tc>
          <w:tcPr>
            <w:tcW w:w="3190" w:type="dxa"/>
            <w:hideMark/>
          </w:tcPr>
          <w:p w14:paraId="1B28167D"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(stamp)</w:t>
            </w:r>
          </w:p>
        </w:tc>
        <w:tc>
          <w:tcPr>
            <w:tcW w:w="3190" w:type="dxa"/>
            <w:tcBorders>
              <w:top w:val="dashed" w:sz="4" w:space="0" w:color="auto"/>
              <w:left w:val="nil"/>
              <w:bottom w:val="nil"/>
              <w:right w:val="nil"/>
            </w:tcBorders>
            <w:hideMark/>
          </w:tcPr>
          <w:p w14:paraId="6BF38C6E"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(signature of the representative)</w:t>
            </w:r>
          </w:p>
        </w:tc>
      </w:tr>
      <w:tr w:rsidR="00E424C3" w:rsidRPr="00DE7645" w14:paraId="38B73903" w14:textId="77777777" w:rsidTr="00E424C3">
        <w:tc>
          <w:tcPr>
            <w:tcW w:w="3190" w:type="dxa"/>
          </w:tcPr>
          <w:p w14:paraId="5581C626" w14:textId="77777777" w:rsidR="00E424C3" w:rsidRPr="00DE7645" w:rsidRDefault="00E424C3">
            <w:pPr>
              <w:jc w:val="center"/>
              <w:rPr>
                <w:rFonts w:ascii="Segoe UI" w:hAnsi="Segoe UI" w:cs="Segoe UI"/>
                <w:sz w:val="20"/>
                <w:szCs w:val="24"/>
                <w:lang w:val="en-GB"/>
              </w:rPr>
            </w:pPr>
          </w:p>
        </w:tc>
        <w:tc>
          <w:tcPr>
            <w:tcW w:w="3190" w:type="dxa"/>
          </w:tcPr>
          <w:p w14:paraId="6E9B7957" w14:textId="77777777" w:rsidR="00E424C3" w:rsidRPr="00DE7645" w:rsidRDefault="00E424C3">
            <w:pPr>
              <w:jc w:val="center"/>
              <w:rPr>
                <w:rFonts w:ascii="Segoe UI" w:hAnsi="Segoe UI" w:cs="Segoe UI"/>
                <w:i/>
                <w:sz w:val="16"/>
                <w:szCs w:val="16"/>
                <w:lang w:val="en-GB"/>
              </w:rPr>
            </w:pPr>
          </w:p>
        </w:tc>
        <w:tc>
          <w:tcPr>
            <w:tcW w:w="3190" w:type="dxa"/>
          </w:tcPr>
          <w:p w14:paraId="5D8B0121" w14:textId="77777777" w:rsidR="00E424C3" w:rsidRPr="00DE7645" w:rsidRDefault="00E424C3">
            <w:pPr>
              <w:jc w:val="center"/>
              <w:rPr>
                <w:rFonts w:ascii="Segoe UI" w:hAnsi="Segoe UI" w:cs="Segoe UI"/>
                <w:sz w:val="16"/>
                <w:szCs w:val="16"/>
                <w:lang w:val="en-GB"/>
              </w:rPr>
            </w:pPr>
          </w:p>
        </w:tc>
      </w:tr>
    </w:tbl>
    <w:p w14:paraId="681302C0" w14:textId="77777777" w:rsidR="00E424C3" w:rsidRPr="00DE7645" w:rsidRDefault="00E424C3" w:rsidP="00E424C3">
      <w:pPr>
        <w:tabs>
          <w:tab w:val="left" w:pos="1080"/>
        </w:tabs>
        <w:jc w:val="both"/>
        <w:rPr>
          <w:rFonts w:ascii="Segoe UI" w:hAnsi="Segoe UI" w:cs="Segoe UI"/>
          <w:b/>
          <w:sz w:val="20"/>
          <w:szCs w:val="24"/>
          <w:lang w:val="en-GB"/>
        </w:rPr>
      </w:pPr>
    </w:p>
    <w:p w14:paraId="3C5D77B6" w14:textId="77777777" w:rsidR="00E424C3" w:rsidRPr="00DE7645" w:rsidRDefault="00E424C3" w:rsidP="00E424C3">
      <w:pPr>
        <w:jc w:val="both"/>
        <w:rPr>
          <w:rFonts w:ascii="Segoe UI" w:hAnsi="Segoe UI" w:cs="Segoe UI"/>
          <w:b/>
          <w:sz w:val="36"/>
          <w:szCs w:val="20"/>
          <w:lang w:val="en-GB"/>
        </w:rPr>
      </w:pPr>
    </w:p>
    <w:p w14:paraId="68C65389" w14:textId="77777777" w:rsidR="00E424C3" w:rsidRPr="00DE7645" w:rsidRDefault="00E424C3" w:rsidP="00E424C3">
      <w:pPr>
        <w:keepNext/>
        <w:keepLines/>
        <w:jc w:val="both"/>
        <w:rPr>
          <w:rFonts w:ascii="Segoe UI" w:hAnsi="Segoe UI" w:cs="Segoe UI"/>
          <w:bCs/>
          <w:sz w:val="22"/>
          <w:lang w:val="en-GB"/>
        </w:rPr>
      </w:pPr>
    </w:p>
    <w:p w14:paraId="1B7FA77B"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sz w:val="18"/>
          <w:szCs w:val="18"/>
          <w:lang w:val="en-GB"/>
        </w:rPr>
        <w:t xml:space="preserve">The contracting authority’s note: </w:t>
      </w:r>
      <w:r w:rsidRPr="00DE7645">
        <w:rPr>
          <w:rFonts w:ascii="Segoe UI" w:hAnsi="Segoe UI" w:cs="Segoe UI"/>
          <w:b/>
          <w:color w:val="333333"/>
          <w:sz w:val="18"/>
          <w:szCs w:val="18"/>
          <w:lang w:val="en-GB"/>
        </w:rPr>
        <w:t xml:space="preserve">Form must be completed and attached to the bid, </w:t>
      </w:r>
      <w:r w:rsidRPr="00DE7645">
        <w:rPr>
          <w:rFonts w:ascii="Segoe UI" w:hAnsi="Segoe UI" w:cs="Segoe UI"/>
          <w:b/>
          <w:color w:val="333333"/>
          <w:sz w:val="18"/>
          <w:szCs w:val="18"/>
          <w:u w:val="single"/>
          <w:lang w:val="en-GB"/>
        </w:rPr>
        <w:t>regardless the fact</w:t>
      </w:r>
      <w:r w:rsidRPr="00DE7645">
        <w:rPr>
          <w:rFonts w:ascii="Segoe UI" w:hAnsi="Segoe UI" w:cs="Segoe UI"/>
          <w:b/>
          <w:color w:val="333333"/>
          <w:sz w:val="18"/>
          <w:szCs w:val="18"/>
          <w:lang w:val="en-GB"/>
        </w:rPr>
        <w:t xml:space="preserve"> if you </w:t>
      </w:r>
    </w:p>
    <w:p w14:paraId="0B48E511"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color w:val="333333"/>
          <w:sz w:val="18"/>
          <w:szCs w:val="18"/>
          <w:lang w:val="en-GB"/>
        </w:rPr>
        <w:t xml:space="preserve">                                                         submit bid</w:t>
      </w:r>
      <w:r w:rsidRPr="00DE7645">
        <w:rPr>
          <w:rFonts w:ascii="Segoe UI" w:hAnsi="Segoe UI" w:cs="Segoe UI"/>
          <w:bCs/>
          <w:sz w:val="22"/>
          <w:lang w:val="en-GB"/>
        </w:rPr>
        <w:t xml:space="preserve"> </w:t>
      </w:r>
      <w:r w:rsidRPr="00DE7645">
        <w:rPr>
          <w:rFonts w:ascii="Segoe UI" w:hAnsi="Segoe UI" w:cs="Segoe UI"/>
          <w:b/>
          <w:bCs/>
          <w:sz w:val="18"/>
          <w:szCs w:val="18"/>
          <w:lang w:val="en-GB"/>
        </w:rPr>
        <w:t>individually</w:t>
      </w:r>
      <w:r w:rsidRPr="00DE7645">
        <w:rPr>
          <w:rFonts w:ascii="Segoe UI" w:hAnsi="Segoe UI" w:cs="Segoe UI"/>
          <w:b/>
          <w:color w:val="333333"/>
          <w:sz w:val="18"/>
          <w:szCs w:val="18"/>
          <w:lang w:val="en-GB"/>
        </w:rPr>
        <w:t xml:space="preserve"> or with a joint bid with subcontractors</w:t>
      </w:r>
    </w:p>
    <w:p w14:paraId="668D55BC" w14:textId="77777777" w:rsidR="00197E31" w:rsidRPr="00DE7645" w:rsidRDefault="00197E31" w:rsidP="00197E31">
      <w:pPr>
        <w:spacing w:line="240" w:lineRule="auto"/>
        <w:jc w:val="both"/>
        <w:rPr>
          <w:rFonts w:ascii="Segoe UI" w:eastAsia="Times New Roman" w:hAnsi="Segoe UI" w:cs="Segoe UI"/>
          <w:b/>
          <w:i/>
          <w:color w:val="000000"/>
          <w:sz w:val="18"/>
          <w:szCs w:val="18"/>
          <w:lang w:val="en-GB"/>
        </w:rPr>
      </w:pPr>
    </w:p>
    <w:p w14:paraId="65AD362B" w14:textId="72DA393E" w:rsidR="00642DF9" w:rsidRPr="00DE7645" w:rsidRDefault="00C817C3" w:rsidP="00642DF9">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shd w:val="clear" w:color="auto" w:fill="DEEAF6"/>
          <w:lang w:val="en-GB"/>
        </w:rPr>
        <w:lastRenderedPageBreak/>
        <w:t xml:space="preserve">DATA ABOUT THE SUBCONTRACTORS AND SUBCONTRACTOR'S AUTHORISATION </w:t>
      </w:r>
      <w:r w:rsidR="00642DF9" w:rsidRPr="00DE7645">
        <w:rPr>
          <w:rFonts w:ascii="Segoe UI" w:eastAsia="Times New Roman" w:hAnsi="Segoe UI" w:cs="Segoe UI"/>
          <w:color w:val="000000"/>
          <w:sz w:val="28"/>
          <w:szCs w:val="28"/>
          <w:lang w:val="en-GB"/>
        </w:rPr>
        <w:t>(</w:t>
      </w:r>
      <w:r w:rsidRPr="00DE7645">
        <w:rPr>
          <w:rFonts w:ascii="Segoe UI" w:eastAsia="Times New Roman" w:hAnsi="Segoe UI" w:cs="Segoe UI"/>
          <w:color w:val="000000"/>
          <w:sz w:val="28"/>
          <w:szCs w:val="28"/>
          <w:lang w:val="en-GB"/>
        </w:rPr>
        <w:t>relating to direct payments</w:t>
      </w:r>
      <w:r w:rsidR="00642DF9" w:rsidRPr="00DE7645">
        <w:rPr>
          <w:rFonts w:ascii="Segoe UI" w:eastAsia="Times New Roman" w:hAnsi="Segoe UI" w:cs="Segoe UI"/>
          <w:color w:val="000000"/>
          <w:sz w:val="28"/>
          <w:szCs w:val="28"/>
          <w:lang w:val="en-GB"/>
        </w:rPr>
        <w:t xml:space="preserve">)        </w:t>
      </w:r>
    </w:p>
    <w:p w14:paraId="41040077" w14:textId="77777777" w:rsidR="00642DF9" w:rsidRPr="00DE7645" w:rsidRDefault="00642DF9" w:rsidP="00642DF9">
      <w:pPr>
        <w:spacing w:line="240" w:lineRule="auto"/>
        <w:rPr>
          <w:rFonts w:ascii="Segoe UI" w:eastAsia="Times New Roman" w:hAnsi="Segoe UI" w:cs="Segoe UI"/>
          <w:color w:val="000000"/>
          <w:sz w:val="8"/>
          <w:szCs w:val="8"/>
          <w:lang w:val="en-GB"/>
        </w:rPr>
      </w:pPr>
    </w:p>
    <w:p w14:paraId="00BDF4F6" w14:textId="5C90F0D2" w:rsidR="00642DF9" w:rsidRPr="00DE7645"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3</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1</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643EC0D9" w14:textId="77777777" w:rsidR="00F10215" w:rsidRPr="00DE7645" w:rsidRDefault="00F10215" w:rsidP="00F10215">
      <w:pPr>
        <w:spacing w:line="240" w:lineRule="auto"/>
        <w:jc w:val="right"/>
        <w:rPr>
          <w:rFonts w:ascii="Segoe UI" w:eastAsia="Times New Roman" w:hAnsi="Segoe UI" w:cs="Segoe UI"/>
          <w:color w:val="000000"/>
          <w:sz w:val="10"/>
          <w:szCs w:val="1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DE7645"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w:t>
            </w:r>
            <w:r w:rsidR="00D25272" w:rsidRPr="00DE7645">
              <w:rPr>
                <w:rFonts w:ascii="Segoe UI" w:eastAsia="Times New Roman" w:hAnsi="Segoe UI" w:cs="Segoe UI"/>
                <w:sz w:val="22"/>
                <w:lang w:val="en-GB"/>
              </w:rPr>
              <w:t>ame of the Subcontractor</w:t>
            </w:r>
            <w:r w:rsidRPr="00DE7645">
              <w:rPr>
                <w:rFonts w:ascii="Segoe UI" w:eastAsia="Times New Roman" w:hAnsi="Segoe UI" w:cs="Segoe UI"/>
                <w:sz w:val="22"/>
                <w:lang w:val="en-GB"/>
              </w:rPr>
              <w:t>:</w:t>
            </w:r>
          </w:p>
        </w:tc>
        <w:tc>
          <w:tcPr>
            <w:tcW w:w="5953" w:type="dxa"/>
            <w:vAlign w:val="center"/>
          </w:tcPr>
          <w:p w14:paraId="3416A85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Subcontractor</w:t>
            </w:r>
            <w:r w:rsidR="00642DF9" w:rsidRPr="00DE7645">
              <w:rPr>
                <w:rFonts w:ascii="Segoe UI" w:eastAsia="Times New Roman" w:hAnsi="Segoe UI" w:cs="Segoe UI"/>
                <w:sz w:val="22"/>
                <w:lang w:val="en-GB"/>
              </w:rPr>
              <w:t>:</w:t>
            </w:r>
          </w:p>
        </w:tc>
        <w:tc>
          <w:tcPr>
            <w:tcW w:w="5953" w:type="dxa"/>
            <w:vAlign w:val="center"/>
          </w:tcPr>
          <w:p w14:paraId="28529BA9"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 of the Subcontractor:</w:t>
            </w:r>
          </w:p>
        </w:tc>
        <w:tc>
          <w:tcPr>
            <w:tcW w:w="5953" w:type="dxa"/>
            <w:vAlign w:val="center"/>
          </w:tcPr>
          <w:p w14:paraId="6027C128"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953" w:type="dxa"/>
            <w:vAlign w:val="center"/>
          </w:tcPr>
          <w:p w14:paraId="026262EC"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DE7645" w:rsidRDefault="001B5E6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953" w:type="dxa"/>
            <w:vAlign w:val="center"/>
          </w:tcPr>
          <w:p w14:paraId="1829524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1B5E66"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953" w:type="dxa"/>
            <w:vAlign w:val="center"/>
          </w:tcPr>
          <w:p w14:paraId="56180A0A"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5F291E7D" w14:textId="77777777" w:rsidR="00642DF9" w:rsidRPr="00DE7645" w:rsidRDefault="00642DF9" w:rsidP="00642DF9">
      <w:pPr>
        <w:spacing w:line="240" w:lineRule="auto"/>
        <w:rPr>
          <w:rFonts w:ascii="Segoe UI" w:eastAsia="Times New Roman" w:hAnsi="Segoe UI" w:cs="Segoe UI"/>
          <w:color w:val="000000"/>
          <w:sz w:val="22"/>
          <w:szCs w:val="20"/>
          <w:lang w:val="en-GB"/>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DE7645"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DE7645" w:rsidRDefault="001B5E66" w:rsidP="00642DF9">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Part of the execution of the contract that will be performed by a Subcontractor</w:t>
            </w:r>
          </w:p>
        </w:tc>
      </w:tr>
      <w:tr w:rsidR="00642DF9" w:rsidRPr="00DE7645"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9045A7" w:rsidR="00642DF9" w:rsidRPr="00DE7645" w:rsidRDefault="00666F34" w:rsidP="00642DF9">
            <w:pPr>
              <w:spacing w:line="240" w:lineRule="auto"/>
              <w:jc w:val="both"/>
              <w:rPr>
                <w:rFonts w:ascii="Segoe UI" w:eastAsia="Times New Roman" w:hAnsi="Segoe UI" w:cs="Segoe UI"/>
                <w:sz w:val="22"/>
                <w:lang w:val="en-GB"/>
              </w:rPr>
            </w:pPr>
            <w:r>
              <w:rPr>
                <w:rFonts w:ascii="Segoe UI" w:eastAsia="Calibri" w:hAnsi="Segoe UI" w:cs="Segoe UI"/>
                <w:iCs/>
                <w:color w:val="000000"/>
                <w:sz w:val="22"/>
                <w:lang w:val="en-GB" w:eastAsia="sl-SI"/>
              </w:rPr>
              <w:t>Subcontractor share in total contract (</w:t>
            </w:r>
            <w:r w:rsidR="00642DF9" w:rsidRPr="00DE7645">
              <w:rPr>
                <w:rFonts w:ascii="Segoe UI" w:eastAsia="Calibri" w:hAnsi="Segoe UI" w:cs="Segoe UI"/>
                <w:iCs/>
                <w:color w:val="000000"/>
                <w:sz w:val="22"/>
                <w:lang w:val="en-GB" w:eastAsia="sl-SI"/>
              </w:rPr>
              <w:t>%</w:t>
            </w:r>
            <w:r>
              <w:rPr>
                <w:rFonts w:ascii="Segoe UI" w:eastAsia="Calibri" w:hAnsi="Segoe UI" w:cs="Segoe UI"/>
                <w:iCs/>
                <w:color w:val="000000"/>
                <w:sz w:val="22"/>
                <w:lang w:val="en-GB" w:eastAsia="sl-SI"/>
              </w:rPr>
              <w:t>)</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Value</w:t>
            </w:r>
            <w:r w:rsidR="00642DF9" w:rsidRPr="00DE7645">
              <w:rPr>
                <w:rFonts w:ascii="Segoe UI" w:eastAsia="Times New Roman" w:hAnsi="Segoe UI" w:cs="Segoe UI"/>
                <w:sz w:val="22"/>
                <w:lang w:val="en-GB"/>
              </w:rPr>
              <w:t xml:space="preserve"> (EUR </w:t>
            </w:r>
            <w:r w:rsidRPr="00DE7645">
              <w:rPr>
                <w:rFonts w:ascii="Segoe UI" w:eastAsia="Times New Roman" w:hAnsi="Segoe UI" w:cs="Segoe UI"/>
                <w:sz w:val="22"/>
                <w:lang w:val="en-GB"/>
              </w:rPr>
              <w:t>without VAT</w:t>
            </w:r>
            <w:r w:rsidR="00642DF9" w:rsidRPr="00DE7645">
              <w:rPr>
                <w:rFonts w:ascii="Segoe UI" w:eastAsia="Times New Roman" w:hAnsi="Segoe UI" w:cs="Segoe UI"/>
                <w:sz w:val="22"/>
                <w:lang w:val="en-GB"/>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6438F5A9" w14:textId="77777777" w:rsidR="00642DF9" w:rsidRPr="00DE7645" w:rsidRDefault="00642DF9" w:rsidP="00642DF9">
      <w:pPr>
        <w:spacing w:line="240" w:lineRule="auto"/>
        <w:rPr>
          <w:rFonts w:ascii="Segoe UI" w:eastAsia="Times New Roman" w:hAnsi="Segoe UI" w:cs="Segoe UI"/>
          <w:color w:val="000000"/>
          <w:sz w:val="22"/>
          <w:szCs w:val="20"/>
          <w:lang w:val="en-GB"/>
        </w:rPr>
      </w:pPr>
    </w:p>
    <w:p w14:paraId="2E15B016" w14:textId="04932F45" w:rsidR="00642DF9" w:rsidRPr="00DE7645" w:rsidRDefault="00CD4AA5" w:rsidP="00642DF9">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In accordance with paragraph 5 of Article 94 of PPA-3 we declare (tick):</w:t>
      </w:r>
    </w:p>
    <w:p w14:paraId="1D89142E" w14:textId="77777777" w:rsidR="00CD4AA5" w:rsidRPr="00DE7645" w:rsidRDefault="00CD4AA5" w:rsidP="00642DF9">
      <w:pPr>
        <w:spacing w:line="240" w:lineRule="auto"/>
        <w:rPr>
          <w:rFonts w:ascii="Segoe UI" w:eastAsia="Calibri" w:hAnsi="Segoe UI" w:cs="Segoe UI"/>
          <w:color w:val="000000"/>
          <w:sz w:val="10"/>
          <w:szCs w:val="10"/>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5499BF6A" w14:textId="05DDBF1B" w:rsidR="00DD0771" w:rsidRPr="00DE7645" w:rsidRDefault="00DD0771" w:rsidP="00642DF9">
            <w:pPr>
              <w:jc w:val="both"/>
              <w:rPr>
                <w:rFonts w:ascii="Segoe UI" w:hAnsi="Segoe UI" w:cs="Segoe UI"/>
                <w:sz w:val="20"/>
                <w:szCs w:val="20"/>
                <w:lang w:val="en-GB"/>
              </w:rPr>
            </w:pPr>
            <w:r w:rsidRPr="00DE7645">
              <w:rPr>
                <w:rFonts w:ascii="Segoe UI" w:hAnsi="Segoe UI" w:cs="Segoe UI"/>
                <w:sz w:val="20"/>
                <w:szCs w:val="20"/>
                <w:lang w:val="en-GB"/>
              </w:rPr>
              <w:t>YES, we request direct payments by the Contracting Authority and give our consent, and on the basis of the fourth indent of the second paragraph of Article 94, we request that the Contractin</w:t>
            </w:r>
            <w:r w:rsidR="000D1CC2" w:rsidRPr="00DE7645">
              <w:rPr>
                <w:rFonts w:ascii="Segoe UI" w:hAnsi="Segoe UI" w:cs="Segoe UI"/>
                <w:sz w:val="20"/>
                <w:szCs w:val="20"/>
                <w:lang w:val="en-GB"/>
              </w:rPr>
              <w:t>g</w:t>
            </w:r>
            <w:r w:rsidRPr="00DE7645">
              <w:rPr>
                <w:rFonts w:ascii="Segoe UI" w:hAnsi="Segoe UI" w:cs="Segoe UI"/>
                <w:sz w:val="20"/>
                <w:szCs w:val="20"/>
                <w:lang w:val="en-GB"/>
              </w:rPr>
              <w:t xml:space="preserve"> Authority  "JOŽEF STEFAN" INSTITUTE for the public contract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Pr="00DE7645">
              <w:rPr>
                <w:rFonts w:ascii="Segoe UI" w:hAnsi="Segoe UI" w:cs="Segoe UI"/>
                <w:sz w:val="20"/>
                <w:szCs w:val="20"/>
                <w:lang w:val="en-GB"/>
              </w:rPr>
              <w:t xml:space="preserve"> , will settle our claims against the Bidder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000D1CC2" w:rsidRPr="00DE7645">
              <w:rPr>
                <w:rFonts w:ascii="Segoe UI" w:hAnsi="Segoe UI" w:cs="Segoe UI"/>
                <w:sz w:val="20"/>
                <w:szCs w:val="20"/>
                <w:lang w:val="en-GB"/>
              </w:rPr>
              <w:t xml:space="preserve"> </w:t>
            </w:r>
            <w:r w:rsidRPr="00DE7645">
              <w:rPr>
                <w:rFonts w:ascii="Segoe UI" w:hAnsi="Segoe UI" w:cs="Segoe UI"/>
                <w:i/>
                <w:iCs/>
                <w:sz w:val="20"/>
                <w:szCs w:val="20"/>
                <w:lang w:val="en-GB"/>
              </w:rPr>
              <w:t>(name of the Bidder)</w:t>
            </w:r>
            <w:r w:rsidRPr="00DE7645">
              <w:rPr>
                <w:rFonts w:ascii="Segoe UI" w:hAnsi="Segoe UI" w:cs="Segoe UI"/>
                <w:sz w:val="20"/>
                <w:szCs w:val="20"/>
                <w:lang w:val="en-GB"/>
              </w:rPr>
              <w:t xml:space="preserve">  instead of the Bidder directly to us, to our transaction account.</w:t>
            </w:r>
          </w:p>
        </w:tc>
      </w:tr>
      <w:tr w:rsidR="00642DF9" w:rsidRPr="00DE7645"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5E16C764" w14:textId="77777777" w:rsidR="00642DF9" w:rsidRPr="00DE7645" w:rsidRDefault="00642DF9" w:rsidP="00642DF9">
            <w:pPr>
              <w:spacing w:line="240" w:lineRule="auto"/>
              <w:rPr>
                <w:rFonts w:ascii="Segoe UI" w:eastAsia="Calibri" w:hAnsi="Segoe UI" w:cs="Segoe UI"/>
                <w:color w:val="000000"/>
                <w:sz w:val="10"/>
                <w:szCs w:val="10"/>
                <w:lang w:val="en-GB"/>
              </w:rPr>
            </w:pPr>
          </w:p>
        </w:tc>
      </w:tr>
      <w:tr w:rsidR="00642DF9" w:rsidRPr="00DE7645"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67C76CB7" w14:textId="08087C51" w:rsidR="00642DF9" w:rsidRPr="00DE7645" w:rsidRDefault="000D1CC2" w:rsidP="00642DF9">
            <w:pPr>
              <w:jc w:val="both"/>
              <w:rPr>
                <w:rFonts w:ascii="Segoe UI" w:eastAsia="Times New Roman" w:hAnsi="Segoe UI" w:cs="Segoe UI"/>
                <w:sz w:val="20"/>
                <w:szCs w:val="20"/>
                <w:lang w:val="en-GB"/>
              </w:rPr>
            </w:pPr>
            <w:r w:rsidRPr="00DE7645">
              <w:rPr>
                <w:rFonts w:ascii="Segoe UI" w:eastAsia="Calibri" w:hAnsi="Segoe UI" w:cs="Segoe UI"/>
                <w:color w:val="000000"/>
                <w:sz w:val="20"/>
                <w:szCs w:val="20"/>
                <w:lang w:val="en-GB"/>
              </w:rPr>
              <w:t>We do NOT require direct payments from the Contracting Authority. In this case, we will receive payment for the work performed by the selected Bidder.</w:t>
            </w:r>
          </w:p>
        </w:tc>
      </w:tr>
    </w:tbl>
    <w:p w14:paraId="41CF6306" w14:textId="77777777" w:rsidR="00642DF9" w:rsidRPr="00DE7645" w:rsidRDefault="00642DF9" w:rsidP="00642DF9">
      <w:pPr>
        <w:spacing w:line="240" w:lineRule="auto"/>
        <w:jc w:val="both"/>
        <w:rPr>
          <w:rFonts w:ascii="Segoe UI" w:eastAsia="Calibri" w:hAnsi="Segoe UI" w:cs="Segoe UI"/>
          <w:color w:val="000000"/>
          <w:sz w:val="22"/>
          <w:szCs w:val="20"/>
          <w:lang w:val="en-GB" w:eastAsia="sl-SI"/>
        </w:rPr>
      </w:pPr>
    </w:p>
    <w:p w14:paraId="4C16BA9D" w14:textId="593A5A71" w:rsidR="00642DF9" w:rsidRPr="00DE7645" w:rsidRDefault="00256729" w:rsidP="00642DF9">
      <w:pPr>
        <w:spacing w:line="240" w:lineRule="auto"/>
        <w:jc w:val="both"/>
        <w:rPr>
          <w:rFonts w:ascii="Segoe UI" w:eastAsia="Calibri" w:hAnsi="Segoe UI" w:cs="Segoe UI"/>
          <w:color w:val="000000"/>
          <w:sz w:val="22"/>
          <w:szCs w:val="20"/>
          <w:lang w:val="en-GB" w:eastAsia="sl-SI"/>
        </w:rPr>
      </w:pPr>
      <w:r w:rsidRPr="00DE7645">
        <w:rPr>
          <w:rFonts w:ascii="Segoe UI" w:eastAsia="Calibri" w:hAnsi="Segoe UI" w:cs="Segoe UI"/>
          <w:color w:val="000000"/>
          <w:sz w:val="22"/>
          <w:szCs w:val="20"/>
          <w:lang w:val="en-GB" w:eastAsia="sl-SI"/>
        </w:rPr>
        <w:t>Subcontractors who authorize the Contracting Authority to make direct payments and above tick YES, by signing this statement give consent to the Contracting Authority to pay the Subcontractors' claims against the Bidder.</w:t>
      </w:r>
    </w:p>
    <w:p w14:paraId="2EAC8AED" w14:textId="77777777" w:rsidR="00C257B6" w:rsidRPr="00DE7645" w:rsidRDefault="00C257B6" w:rsidP="00642DF9">
      <w:pPr>
        <w:spacing w:line="240" w:lineRule="auto"/>
        <w:jc w:val="both"/>
        <w:rPr>
          <w:rFonts w:ascii="Segoe UI" w:eastAsia="Calibri" w:hAnsi="Segoe UI" w:cs="Segoe UI"/>
          <w:color w:val="000000"/>
          <w:sz w:val="22"/>
          <w:szCs w:val="20"/>
          <w:lang w:val="en-GB" w:eastAsia="sl-SI"/>
        </w:rPr>
      </w:pPr>
    </w:p>
    <w:p w14:paraId="72648D6E" w14:textId="64E263D1" w:rsidR="00151E40" w:rsidRPr="00DE7645" w:rsidRDefault="00256729" w:rsidP="00642DF9">
      <w:pPr>
        <w:spacing w:line="240" w:lineRule="auto"/>
        <w:jc w:val="both"/>
        <w:rPr>
          <w:rFonts w:ascii="Segoe UI" w:eastAsia="Calibri" w:hAnsi="Segoe UI" w:cs="Segoe UI"/>
          <w:color w:val="000000"/>
          <w:sz w:val="22"/>
          <w:szCs w:val="20"/>
          <w:lang w:val="en-GB"/>
        </w:rPr>
      </w:pPr>
      <w:r w:rsidRPr="00DE7645">
        <w:rPr>
          <w:rFonts w:ascii="Segoe UI" w:eastAsia="Calibri" w:hAnsi="Segoe UI" w:cs="Segoe UI"/>
          <w:color w:val="000000"/>
          <w:sz w:val="22"/>
          <w:szCs w:val="20"/>
          <w:lang w:val="en-GB"/>
        </w:rPr>
        <w:t>If the Bidder will carry out the contract with Subcontractors, it must provide a list of all the Subcontractors and the type of work that the Subcontractors will be undertaking, contact information and legal representatives of the Subcontractors and complete a</w:t>
      </w:r>
      <w:r w:rsidR="00C257B6" w:rsidRPr="00DE7645">
        <w:rPr>
          <w:rFonts w:ascii="Segoe UI" w:eastAsia="Calibri" w:hAnsi="Segoe UI" w:cs="Segoe UI"/>
          <w:color w:val="000000"/>
          <w:sz w:val="22"/>
          <w:szCs w:val="20"/>
          <w:lang w:val="en-GB"/>
        </w:rPr>
        <w:t>n</w:t>
      </w:r>
      <w:r w:rsidRPr="00DE7645">
        <w:rPr>
          <w:rFonts w:ascii="Segoe UI" w:eastAsia="Calibri" w:hAnsi="Segoe UI" w:cs="Segoe UI"/>
          <w:color w:val="000000"/>
          <w:sz w:val="22"/>
          <w:szCs w:val="20"/>
          <w:lang w:val="en-GB"/>
        </w:rPr>
        <w:t xml:space="preserve"> </w:t>
      </w:r>
      <w:r w:rsidR="00C257B6" w:rsidRPr="00DE7645">
        <w:rPr>
          <w:rFonts w:ascii="Segoe UI" w:eastAsia="Calibri" w:hAnsi="Segoe UI" w:cs="Segoe UI"/>
          <w:color w:val="000000"/>
          <w:sz w:val="22"/>
          <w:szCs w:val="20"/>
          <w:lang w:val="en-GB"/>
        </w:rPr>
        <w:t>ESPD form</w:t>
      </w:r>
      <w:r w:rsidRPr="00DE7645">
        <w:rPr>
          <w:rFonts w:ascii="Segoe UI" w:eastAsia="Calibri" w:hAnsi="Segoe UI" w:cs="Segoe UI"/>
          <w:color w:val="000000"/>
          <w:sz w:val="22"/>
          <w:szCs w:val="20"/>
          <w:lang w:val="en-GB"/>
        </w:rPr>
        <w:t xml:space="preserve">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DE7645" w14:paraId="0AFC2795" w14:textId="77777777" w:rsidTr="003D3A47">
        <w:tc>
          <w:tcPr>
            <w:tcW w:w="3190" w:type="dxa"/>
          </w:tcPr>
          <w:p w14:paraId="3F2D27E0" w14:textId="77777777" w:rsidR="00151E40" w:rsidRPr="00D804E7" w:rsidRDefault="00151E40" w:rsidP="003D3A47">
            <w:pPr>
              <w:spacing w:line="240" w:lineRule="auto"/>
              <w:jc w:val="both"/>
              <w:rPr>
                <w:rFonts w:ascii="Segoe UI" w:eastAsia="Times New Roman" w:hAnsi="Segoe UI" w:cs="Segoe UI"/>
                <w:color w:val="000000"/>
                <w:sz w:val="2"/>
                <w:szCs w:val="2"/>
                <w:lang w:val="en-GB"/>
              </w:rPr>
            </w:pPr>
          </w:p>
        </w:tc>
        <w:tc>
          <w:tcPr>
            <w:tcW w:w="3190" w:type="dxa"/>
          </w:tcPr>
          <w:p w14:paraId="425FA3DA" w14:textId="77777777" w:rsidR="00151E40" w:rsidRPr="00DE7645" w:rsidRDefault="00151E40" w:rsidP="003D3A47">
            <w:pPr>
              <w:spacing w:line="240" w:lineRule="auto"/>
              <w:jc w:val="both"/>
              <w:rPr>
                <w:rFonts w:ascii="Segoe UI" w:eastAsia="Times New Roman" w:hAnsi="Segoe UI" w:cs="Segoe UI"/>
                <w:color w:val="000000"/>
                <w:sz w:val="10"/>
                <w:szCs w:val="10"/>
                <w:lang w:val="en-GB"/>
              </w:rPr>
            </w:pPr>
          </w:p>
        </w:tc>
        <w:tc>
          <w:tcPr>
            <w:tcW w:w="3826" w:type="dxa"/>
          </w:tcPr>
          <w:p w14:paraId="6A1DB61D" w14:textId="77777777" w:rsidR="00151E40" w:rsidRPr="00DE7645" w:rsidRDefault="00151E40" w:rsidP="003D3A47">
            <w:pPr>
              <w:spacing w:line="240" w:lineRule="auto"/>
              <w:jc w:val="center"/>
              <w:rPr>
                <w:rFonts w:ascii="Segoe UI" w:eastAsia="Times New Roman" w:hAnsi="Segoe UI" w:cs="Segoe UI"/>
                <w:color w:val="000000"/>
                <w:sz w:val="22"/>
                <w:lang w:val="en-GB"/>
              </w:rPr>
            </w:pPr>
          </w:p>
          <w:p w14:paraId="35349F90" w14:textId="77777777" w:rsidR="00151E40" w:rsidRDefault="00151E40" w:rsidP="003D3A47">
            <w:pPr>
              <w:spacing w:line="240" w:lineRule="auto"/>
              <w:jc w:val="center"/>
              <w:rPr>
                <w:rFonts w:ascii="Segoe UI" w:eastAsia="Times New Roman" w:hAnsi="Segoe UI" w:cs="Segoe UI"/>
                <w:color w:val="000000"/>
                <w:sz w:val="2"/>
                <w:szCs w:val="2"/>
                <w:lang w:val="en-GB"/>
              </w:rPr>
            </w:pPr>
            <w:r w:rsidRPr="00DE7645">
              <w:rPr>
                <w:rFonts w:ascii="Segoe UI" w:eastAsia="Times New Roman" w:hAnsi="Segoe UI" w:cs="Segoe UI"/>
                <w:color w:val="000000"/>
                <w:sz w:val="22"/>
                <w:lang w:val="en-GB"/>
              </w:rPr>
              <w:t>The Subcontractor:</w:t>
            </w:r>
          </w:p>
          <w:p w14:paraId="50101FB5"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4BC8A94A"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3ABB83AD"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022D8AA6"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10E06129" w14:textId="46B75465" w:rsidR="00D804E7" w:rsidRPr="00D804E7" w:rsidRDefault="00D804E7" w:rsidP="003D3A47">
            <w:pPr>
              <w:spacing w:line="240" w:lineRule="auto"/>
              <w:jc w:val="center"/>
              <w:rPr>
                <w:rFonts w:ascii="Segoe UI" w:eastAsia="Times New Roman" w:hAnsi="Segoe UI" w:cs="Segoe UI"/>
                <w:color w:val="000000"/>
                <w:sz w:val="2"/>
                <w:szCs w:val="2"/>
                <w:lang w:val="en-GB"/>
              </w:rPr>
            </w:pPr>
          </w:p>
        </w:tc>
      </w:tr>
      <w:tr w:rsidR="00151E40" w:rsidRPr="00DE7645" w14:paraId="32DBB40F" w14:textId="77777777" w:rsidTr="00DB1090">
        <w:trPr>
          <w:trHeight w:hRule="exact" w:val="715"/>
        </w:trPr>
        <w:tc>
          <w:tcPr>
            <w:tcW w:w="3190" w:type="dxa"/>
          </w:tcPr>
          <w:p w14:paraId="06872FC3"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B3FFAE6"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07110439" w14:textId="77777777" w:rsidR="00151E40" w:rsidRPr="00DE7645" w:rsidRDefault="00151E40" w:rsidP="00DB1090">
            <w:pPr>
              <w:spacing w:line="240" w:lineRule="auto"/>
              <w:rPr>
                <w:rFonts w:ascii="Segoe UI" w:eastAsia="Times New Roman" w:hAnsi="Segoe UI" w:cs="Segoe UI"/>
                <w:i/>
                <w:color w:val="000000"/>
                <w:sz w:val="22"/>
                <w:szCs w:val="20"/>
                <w:vertAlign w:val="superscript"/>
                <w:lang w:val="en-GB"/>
              </w:rPr>
            </w:pPr>
          </w:p>
        </w:tc>
      </w:tr>
      <w:tr w:rsidR="00151E40" w:rsidRPr="00DE7645" w14:paraId="7576B84A" w14:textId="77777777" w:rsidTr="003D3A47">
        <w:trPr>
          <w:trHeight w:val="86"/>
        </w:trPr>
        <w:tc>
          <w:tcPr>
            <w:tcW w:w="3190" w:type="dxa"/>
            <w:tcBorders>
              <w:top w:val="dashed" w:sz="4" w:space="0" w:color="auto"/>
            </w:tcBorders>
          </w:tcPr>
          <w:p w14:paraId="31976384"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7D17E0C"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ADD4396"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363C1E0E" w14:textId="2D16DC6B" w:rsidR="00491CA0" w:rsidRPr="00DE7645" w:rsidRDefault="00491CA0" w:rsidP="00DB1090">
      <w:pPr>
        <w:spacing w:before="120" w:after="60" w:line="240" w:lineRule="auto"/>
        <w:rPr>
          <w:rFonts w:ascii="Segoe UI" w:eastAsia="Times New Roman" w:hAnsi="Segoe UI" w:cs="Segoe UI"/>
          <w:b/>
          <w:bCs/>
          <w:i/>
          <w:color w:val="000000"/>
          <w:sz w:val="10"/>
          <w:szCs w:val="10"/>
          <w:lang w:val="en-GB" w:eastAsia="sl-SI"/>
        </w:rPr>
      </w:pPr>
    </w:p>
    <w:p w14:paraId="39570A96" w14:textId="370BFF5A" w:rsidR="00151E40" w:rsidRPr="00DE7645" w:rsidRDefault="00DB1090" w:rsidP="00DB311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40E55EB3" w14:textId="58D04F3F" w:rsidR="00197E31" w:rsidRPr="009A60FF" w:rsidRDefault="00197E31" w:rsidP="009A60FF">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ESPD </w:t>
      </w:r>
      <w:r w:rsidR="00110B33" w:rsidRPr="00DE7645">
        <w:rPr>
          <w:rFonts w:ascii="Segoe UI" w:eastAsia="Times New Roman" w:hAnsi="Segoe UI" w:cs="Segoe UI"/>
          <w:b/>
          <w:bCs/>
          <w:color w:val="000000"/>
          <w:sz w:val="28"/>
          <w:szCs w:val="28"/>
          <w:lang w:val="en-GB" w:eastAsia="sl-SI"/>
        </w:rPr>
        <w:t xml:space="preserve">for all economic operators </w:t>
      </w:r>
      <w:r w:rsidRPr="00DE7645">
        <w:rPr>
          <w:rFonts w:ascii="Segoe UI" w:eastAsia="Times New Roman" w:hAnsi="Segoe UI" w:cs="Segoe UI"/>
          <w:b/>
          <w:bCs/>
          <w:color w:val="000000"/>
          <w:sz w:val="28"/>
          <w:szCs w:val="28"/>
          <w:lang w:val="en-GB" w:eastAsia="sl-SI"/>
        </w:rPr>
        <w:t xml:space="preserve">                                                        </w:t>
      </w:r>
    </w:p>
    <w:p w14:paraId="61E39E81" w14:textId="77777777" w:rsidR="001A0722" w:rsidRPr="00DE7645" w:rsidRDefault="001A0722"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56012387" w14:textId="1A1C4937" w:rsidR="00197E31" w:rsidRPr="00DE7645" w:rsidRDefault="00197E31" w:rsidP="003F7E36">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sidR="00086A45">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sidR="00086A45">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003F7E36" w:rsidRPr="00DE7645">
        <w:rPr>
          <w:rFonts w:ascii="Segoe UI" w:hAnsi="Segoe UI" w:cs="Segoe UI"/>
          <w:color w:val="212121"/>
          <w:sz w:val="22"/>
          <w:lang w:val="en-GB"/>
        </w:rPr>
        <w:t xml:space="preserve"> </w:t>
      </w:r>
      <w:r w:rsidRPr="00DE7645">
        <w:rPr>
          <w:rFonts w:ascii="Segoe UI" w:hAnsi="Segoe UI" w:cs="Segoe UI"/>
          <w:color w:val="212121"/>
          <w:sz w:val="22"/>
          <w:lang w:val="en-GB"/>
        </w:rPr>
        <w:t>The entries in the ESPD form and/or the evidence submitted by the economic operator must be valid.</w:t>
      </w:r>
    </w:p>
    <w:p w14:paraId="04BCE37D" w14:textId="77777777" w:rsidR="00197E31" w:rsidRPr="00DE7645" w:rsidRDefault="00197E31" w:rsidP="00197E31">
      <w:pPr>
        <w:jc w:val="both"/>
        <w:rPr>
          <w:rFonts w:ascii="Segoe UI" w:hAnsi="Segoe UI" w:cs="Segoe UI"/>
          <w:sz w:val="22"/>
          <w:lang w:val="en-GB"/>
        </w:rPr>
      </w:pPr>
    </w:p>
    <w:p w14:paraId="5D6FE609" w14:textId="65A5E32B"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w:t>
      </w:r>
      <w:proofErr w:type="spellStart"/>
      <w:r w:rsidRPr="00DE7645">
        <w:rPr>
          <w:rFonts w:ascii="Segoe UI" w:hAnsi="Segoe UI" w:cs="Segoe UI"/>
          <w:color w:val="212121"/>
          <w:sz w:val="22"/>
          <w:lang w:val="en-GB"/>
        </w:rPr>
        <w:t>XML.file</w:t>
      </w:r>
      <w:proofErr w:type="spellEnd"/>
      <w:r w:rsidRPr="00DE7645">
        <w:rPr>
          <w:rFonts w:ascii="Segoe UI" w:hAnsi="Segoe UI" w:cs="Segoe UI"/>
          <w:color w:val="212121"/>
          <w:sz w:val="22"/>
          <w:lang w:val="en-GB"/>
        </w:rPr>
        <w:t xml:space="preserve"> </w:t>
      </w:r>
      <w:r w:rsidR="00086A45" w:rsidRPr="00DE7645">
        <w:rPr>
          <w:rFonts w:ascii="Segoe UI" w:hAnsi="Segoe UI" w:cs="Segoe UI"/>
          <w:color w:val="212121"/>
          <w:sz w:val="22"/>
          <w:lang w:val="en-GB"/>
        </w:rPr>
        <w:t>prepared</w:t>
      </w:r>
      <w:r w:rsidRPr="00DE7645">
        <w:rPr>
          <w:rFonts w:ascii="Segoe UI" w:hAnsi="Segoe UI" w:cs="Segoe UI"/>
          <w:color w:val="212121"/>
          <w:sz w:val="22"/>
          <w:lang w:val="en-GB"/>
        </w:rPr>
        <w:t xml:space="preserve"> by the contracting authority to the ESPD file on the website: </w:t>
      </w:r>
      <w:hyperlink r:id="rId23" w:history="1">
        <w:r w:rsidR="00C462F3" w:rsidRPr="00DE7645">
          <w:rPr>
            <w:rStyle w:val="Hyperlink"/>
            <w:rFonts w:ascii="Segoe UI" w:hAnsi="Segoe UI" w:cs="Segoe UI"/>
            <w:sz w:val="22"/>
            <w:lang w:val="en-GB"/>
          </w:rPr>
          <w:t>https://ejn.gov.si/espd</w:t>
        </w:r>
      </w:hyperlink>
      <w:r w:rsidR="00C462F3" w:rsidRPr="00DE7645">
        <w:rPr>
          <w:rFonts w:ascii="Segoe UI" w:hAnsi="Segoe UI" w:cs="Segoe UI"/>
          <w:color w:val="212121"/>
          <w:sz w:val="22"/>
          <w:lang w:val="en-GB"/>
        </w:rPr>
        <w:t xml:space="preserve"> </w:t>
      </w:r>
      <w:r w:rsidRPr="00DE7645">
        <w:rPr>
          <w:rFonts w:ascii="Segoe UI" w:hAnsi="Segoe UI" w:cs="Segoe UI"/>
          <w:color w:val="212121"/>
          <w:sz w:val="22"/>
          <w:lang w:val="en-GB"/>
        </w:rPr>
        <w:t>and directly enters the requested data into it.</w:t>
      </w:r>
    </w:p>
    <w:p w14:paraId="28D8C6E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1F5276E3"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 xml:space="preserve">Where groups of economic operators (including temporary associations, economic operators on whose capacity </w:t>
      </w:r>
      <w:proofErr w:type="gramStart"/>
      <w:r w:rsidRPr="00DE7645">
        <w:rPr>
          <w:rFonts w:ascii="Segoe UI" w:hAnsi="Segoe UI" w:cs="Segoe UI"/>
          <w:sz w:val="22"/>
          <w:lang w:val="en-GB"/>
        </w:rPr>
        <w:t>is</w:t>
      </w:r>
      <w:proofErr w:type="gramEnd"/>
      <w:r w:rsidRPr="00DE7645">
        <w:rPr>
          <w:rFonts w:ascii="Segoe UI"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39A7B17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14F00C2"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FA16BB8" w14:textId="77777777" w:rsidR="00197E31" w:rsidRPr="00C2074F"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3A6ECA66"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20"/>
          <w:szCs w:val="20"/>
          <w:lang w:val="en-GB" w:eastAsia="sl-SI"/>
        </w:rPr>
      </w:pPr>
    </w:p>
    <w:p w14:paraId="1FD542E4" w14:textId="421BED2C"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6681FB" w14:textId="2B956196"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CCD8472" w14:textId="58B75F1D"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C8D299" w14:textId="6C44031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838269C" w14:textId="6D2DF5A0"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734FBDB" w14:textId="66AEB66E"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7998ACD" w14:textId="386EC971"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32CE45" w14:textId="711FD4D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359A57" w14:textId="3C6EF238"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4F1681" w14:textId="001F034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CD2E94" w14:textId="1A80CCA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A38895F" w14:textId="45FAE5C4"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54D6B64" w14:textId="461DB75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D0F608A" w14:textId="51F7897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0617379" w14:textId="5597A93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44A9E2" w14:textId="03360E5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BD09471" w14:textId="1BDB8A6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05A13C5" w14:textId="2AB551C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0FC1CD" w14:textId="3C8A7BE9"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7C07A74" w14:textId="1E2681B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64A3D11" w14:textId="29157FE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8D7B840" w14:textId="46C43D1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168DDB7" w14:textId="5F0EBC6D"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35F80AE" w14:textId="11D8804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9BF1C29" w14:textId="49939270"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65A57C" w14:textId="7F8A54DE"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8E6CC25" w14:textId="49329F40"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14452C" w14:textId="42AE8A8B"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05BD01" w14:textId="2030A648"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67E69C" w14:textId="7E06A8F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08CF1B5" w14:textId="1A218ED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47178AB" w14:textId="77777777" w:rsidR="00C23D38" w:rsidRPr="00DE7645"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1ED08F8" w14:textId="7FEAF20C"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354ACBE" w14:textId="1273F4EE"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880457" w14:textId="4E1B21B8"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1E97ED1" w14:textId="75B2CBC6"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7405F72" w14:textId="2B9A7434"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F68B5EC" w14:textId="4F180011"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6C76424" w14:textId="0A599C5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D042C0" w14:textId="129D849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FF52BBD" w14:textId="3B9BCE0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33C7AC6" w14:textId="223EE4A9"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1D6DBFE" w14:textId="0AC28CBF"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49E3D52" w14:textId="25A36D0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99564C" w14:textId="5A90450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BB5DA56" w14:textId="3A86148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CF09B6" w14:textId="55B4769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355E4A" w14:textId="4A7D0272"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8D3B218" w14:textId="2C642507" w:rsidR="009A60FF" w:rsidRDefault="009A60F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8ED3D03" w14:textId="604A49CB" w:rsidR="009A60FF" w:rsidRDefault="009A60F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CFDE94F" w14:textId="77777777" w:rsidR="009A60FF" w:rsidRDefault="009A60F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8F3C09" w14:textId="77777777" w:rsidR="00C2074F" w:rsidRPr="00DE7645"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5080DD" w14:textId="4ABE2BA3"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C9CF9C2" w14:textId="2D2676BF"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7A64D30" w14:textId="01EBEF13"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2002C3" w14:textId="7B2EA7F5" w:rsidR="00C62F56" w:rsidRPr="00DE7645"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SAMPLE CONTRACT</w:t>
      </w:r>
    </w:p>
    <w:p w14:paraId="40792280" w14:textId="18A13517" w:rsidR="00C62F56" w:rsidRPr="00DE7645"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7B7E760A" w14:textId="77777777"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06620080" w14:textId="1BE9A949" w:rsidR="00642DF9" w:rsidRPr="00DE7645"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FORM </w:t>
      </w:r>
      <w:r w:rsidR="00BA3F8E">
        <w:rPr>
          <w:rFonts w:ascii="Segoe UI" w:eastAsia="Times New Roman" w:hAnsi="Segoe UI" w:cs="Segoe UI"/>
          <w:b/>
          <w:color w:val="FFFFFF" w:themeColor="background1"/>
          <w:sz w:val="28"/>
          <w:szCs w:val="28"/>
          <w:shd w:val="clear" w:color="auto" w:fill="2F5496" w:themeFill="accent1" w:themeFillShade="BF"/>
          <w:lang w:val="en-GB" w:eastAsia="sl-SI"/>
        </w:rPr>
        <w:t>4</w:t>
      </w:r>
    </w:p>
    <w:p w14:paraId="5D0817EE" w14:textId="3C71FDBA" w:rsidR="009E7DBE" w:rsidRPr="00DE7645" w:rsidRDefault="009E7DBE" w:rsidP="0019555A">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val="en-GB" w:eastAsia="sl-SI"/>
        </w:rPr>
      </w:pPr>
    </w:p>
    <w:p w14:paraId="78B9D90E" w14:textId="77777777" w:rsidR="00642DF9" w:rsidRPr="00DE7645"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val="en-GB" w:eastAsia="sl-SI"/>
        </w:rPr>
      </w:pPr>
    </w:p>
    <w:p w14:paraId="0CC8F4E3" w14:textId="00CE9A9C" w:rsidR="009D1905" w:rsidRPr="00DE7645"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en-GB"/>
        </w:rPr>
      </w:pPr>
      <w:r w:rsidRPr="00DE7645">
        <w:rPr>
          <w:rFonts w:ascii="Segoe UI" w:eastAsia="Times New Roman" w:hAnsi="Segoe UI" w:cs="Segoe UI"/>
          <w:b/>
          <w:bCs/>
          <w:color w:val="000000"/>
          <w:sz w:val="36"/>
          <w:szCs w:val="36"/>
          <w:lang w:val="en-GB" w:eastAsia="sl-SI"/>
        </w:rPr>
        <w:t xml:space="preserve">CONTRACT </w:t>
      </w:r>
    </w:p>
    <w:p w14:paraId="14675340" w14:textId="4C6F1443" w:rsidR="00642DF9" w:rsidRPr="00DE7645" w:rsidRDefault="00FC7E09" w:rsidP="00642DF9">
      <w:pPr>
        <w:spacing w:before="225" w:after="225" w:line="240" w:lineRule="auto"/>
        <w:jc w:val="center"/>
        <w:rPr>
          <w:rFonts w:ascii="Segoe UI" w:hAnsi="Segoe UI" w:cs="Segoe UI"/>
          <w:color w:val="000000"/>
          <w:sz w:val="22"/>
          <w:lang w:val="en-GB"/>
        </w:rPr>
      </w:pPr>
      <w:r w:rsidRPr="00DE7645">
        <w:rPr>
          <w:rFonts w:ascii="Segoe UI" w:hAnsi="Segoe UI" w:cs="Segoe UI"/>
          <w:color w:val="000000"/>
          <w:sz w:val="22"/>
          <w:lang w:val="en-GB"/>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DE7645" w14:paraId="0467F9CF" w14:textId="77777777" w:rsidTr="002755A4">
        <w:trPr>
          <w:trHeight w:val="292"/>
        </w:trPr>
        <w:tc>
          <w:tcPr>
            <w:tcW w:w="5037" w:type="dxa"/>
            <w:shd w:val="clear" w:color="auto" w:fill="auto"/>
          </w:tcPr>
          <w:p w14:paraId="3DA88948" w14:textId="143833A2" w:rsidR="006B7FFD" w:rsidRPr="00DE7645" w:rsidRDefault="00FC7E09"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Client:</w:t>
            </w:r>
          </w:p>
        </w:tc>
        <w:tc>
          <w:tcPr>
            <w:tcW w:w="5169" w:type="dxa"/>
            <w:shd w:val="clear" w:color="auto" w:fill="auto"/>
          </w:tcPr>
          <w:p w14:paraId="05A77609" w14:textId="35BF1052" w:rsidR="006B7FFD" w:rsidRPr="00DE7645" w:rsidRDefault="00BA0A50"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Supplier:</w:t>
            </w:r>
          </w:p>
        </w:tc>
      </w:tr>
      <w:tr w:rsidR="004B382A" w:rsidRPr="00DE7645" w14:paraId="50066F92" w14:textId="77777777" w:rsidTr="004B382A">
        <w:trPr>
          <w:trHeight w:val="391"/>
        </w:trPr>
        <w:tc>
          <w:tcPr>
            <w:tcW w:w="5037" w:type="dxa"/>
            <w:shd w:val="clear" w:color="auto" w:fill="DEEAF6" w:themeFill="accent5" w:themeFillTint="33"/>
            <w:vAlign w:val="center"/>
          </w:tcPr>
          <w:p w14:paraId="21F31333" w14:textId="0EBA04A6"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JO</w:t>
            </w:r>
            <w:r w:rsidR="00BA0A50" w:rsidRPr="00DE7645">
              <w:rPr>
                <w:rFonts w:ascii="Segoe UI" w:eastAsia="Times New Roman" w:hAnsi="Segoe UI" w:cs="Segoe UI"/>
                <w:color w:val="000000"/>
                <w:sz w:val="22"/>
                <w:lang w:val="en-GB" w:eastAsia="sl-SI"/>
              </w:rPr>
              <w:t>Ž</w:t>
            </w:r>
            <w:r w:rsidRPr="00DE7645">
              <w:rPr>
                <w:rFonts w:ascii="Segoe UI" w:eastAsia="Times New Roman" w:hAnsi="Segoe UI" w:cs="Segoe UI"/>
                <w:color w:val="000000"/>
                <w:sz w:val="22"/>
                <w:lang w:val="en-GB" w:eastAsia="sl-SI"/>
              </w:rPr>
              <w:t>EF STEFAN</w:t>
            </w:r>
            <w:r w:rsidR="00BA0A50" w:rsidRPr="00DE7645">
              <w:rPr>
                <w:rFonts w:ascii="Segoe UI" w:eastAsia="Times New Roman" w:hAnsi="Segoe UI" w:cs="Segoe UI"/>
                <w:color w:val="000000"/>
                <w:sz w:val="22"/>
                <w:lang w:val="en-GB" w:eastAsia="sl-SI"/>
              </w:rPr>
              <w:t xml:space="preserve"> INSTITUTE</w:t>
            </w:r>
            <w:r w:rsidRPr="00DE7645">
              <w:rPr>
                <w:rFonts w:ascii="Segoe UI" w:eastAsia="Times New Roman" w:hAnsi="Segoe UI" w:cs="Segoe UI"/>
                <w:color w:val="000000"/>
                <w:sz w:val="22"/>
                <w:lang w:val="en-GB" w:eastAsia="sl-SI"/>
              </w:rPr>
              <w:t xml:space="preserve"> </w:t>
            </w:r>
          </w:p>
          <w:p w14:paraId="0534593B" w14:textId="77777777" w:rsidR="004B382A" w:rsidRPr="00DE7645" w:rsidRDefault="004B382A" w:rsidP="004B382A">
            <w:pPr>
              <w:spacing w:line="240" w:lineRule="auto"/>
              <w:rPr>
                <w:rFonts w:ascii="Segoe UI" w:eastAsia="Times New Roman" w:hAnsi="Segoe UI" w:cs="Segoe UI"/>
                <w:color w:val="000000"/>
                <w:sz w:val="22"/>
                <w:lang w:val="en-GB" w:eastAsia="sl-SI"/>
              </w:rPr>
            </w:pPr>
            <w:proofErr w:type="spellStart"/>
            <w:r w:rsidRPr="00DE7645">
              <w:rPr>
                <w:rFonts w:ascii="Segoe UI" w:eastAsia="Times New Roman" w:hAnsi="Segoe UI" w:cs="Segoe UI"/>
                <w:color w:val="000000"/>
                <w:sz w:val="22"/>
                <w:lang w:val="en-GB" w:eastAsia="sl-SI"/>
              </w:rPr>
              <w:t>Jamova</w:t>
            </w:r>
            <w:proofErr w:type="spellEnd"/>
            <w:r w:rsidRPr="00DE7645">
              <w:rPr>
                <w:rFonts w:ascii="Segoe UI" w:eastAsia="Times New Roman" w:hAnsi="Segoe UI" w:cs="Segoe UI"/>
                <w:color w:val="000000"/>
                <w:sz w:val="22"/>
                <w:lang w:val="en-GB" w:eastAsia="sl-SI"/>
              </w:rPr>
              <w:t xml:space="preserve"> cesta 39</w:t>
            </w:r>
          </w:p>
          <w:p w14:paraId="444FEDC5"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1000 Ljubljana</w:t>
            </w:r>
          </w:p>
          <w:p w14:paraId="49618764" w14:textId="77777777" w:rsidR="004B382A" w:rsidRPr="00DE7645" w:rsidRDefault="004B382A" w:rsidP="004B382A">
            <w:pPr>
              <w:spacing w:line="240" w:lineRule="auto"/>
              <w:rPr>
                <w:rFonts w:ascii="Segoe UI" w:eastAsia="Times New Roman" w:hAnsi="Segoe UI" w:cs="Segoe UI"/>
                <w:b/>
                <w:color w:val="000000"/>
                <w:sz w:val="22"/>
                <w:lang w:val="en-GB" w:eastAsia="sl-SI"/>
              </w:rPr>
            </w:pPr>
          </w:p>
          <w:p w14:paraId="3D93E597" w14:textId="12C7A700" w:rsidR="004B382A" w:rsidRPr="00DE7645" w:rsidRDefault="00BA0A50" w:rsidP="004B382A">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2A872084" w14:textId="5A724D0F" w:rsidR="004B382A" w:rsidRPr="00DE7645" w:rsidRDefault="00640A8F" w:rsidP="004B382A">
            <w:pPr>
              <w:spacing w:line="260" w:lineRule="atLeast"/>
              <w:rPr>
                <w:rFonts w:ascii="Segoe UI" w:eastAsia="Times New Roman" w:hAnsi="Segoe UI" w:cs="Segoe UI"/>
                <w:color w:val="000000"/>
                <w:sz w:val="22"/>
                <w:lang w:val="en-GB"/>
              </w:rPr>
            </w:pPr>
            <w:r>
              <w:rPr>
                <w:rFonts w:ascii="Segoe UI" w:eastAsia="Times New Roman" w:hAnsi="Segoe UI" w:cs="Segoe UI"/>
                <w:sz w:val="22"/>
                <w:lang w:val="en-GB"/>
              </w:rPr>
              <w:t xml:space="preserve">                             </w:t>
            </w:r>
            <w:r w:rsidR="004B382A" w:rsidRPr="00DE7645">
              <w:rPr>
                <w:rFonts w:ascii="Segoe UI" w:eastAsia="Times New Roman" w:hAnsi="Segoe UI" w:cs="Segoe UI"/>
                <w:i/>
                <w:sz w:val="22"/>
                <w:lang w:val="en-GB"/>
              </w:rPr>
              <w:t xml:space="preserve">, </w:t>
            </w:r>
            <w:r w:rsidR="004B382A" w:rsidRPr="00DE7645">
              <w:rPr>
                <w:rFonts w:ascii="Segoe UI" w:eastAsia="Times New Roman" w:hAnsi="Segoe UI" w:cs="Segoe UI"/>
                <w:sz w:val="22"/>
                <w:lang w:val="en-GB"/>
              </w:rPr>
              <w:t>director</w:t>
            </w:r>
          </w:p>
        </w:tc>
        <w:tc>
          <w:tcPr>
            <w:tcW w:w="5169" w:type="dxa"/>
            <w:shd w:val="clear" w:color="auto" w:fill="DEEAF6" w:themeFill="accent5" w:themeFillTint="33"/>
            <w:vAlign w:val="center"/>
          </w:tcPr>
          <w:p w14:paraId="2A72CE50" w14:textId="6AD9CF99"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iCs/>
                <w:sz w:val="22"/>
                <w:lang w:val="en-GB"/>
              </w:rPr>
              <w:t>(company name)</w:t>
            </w:r>
          </w:p>
          <w:p w14:paraId="1EB885D7" w14:textId="1161AA95"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i/>
                <w:iCs/>
                <w:sz w:val="22"/>
                <w:lang w:val="en-GB"/>
              </w:rPr>
              <w:t xml:space="preserve"> (address)</w:t>
            </w:r>
          </w:p>
          <w:p w14:paraId="67861DED" w14:textId="1F36EEE2" w:rsidR="00A93B18" w:rsidRPr="00DE7645" w:rsidRDefault="00A93B18" w:rsidP="00A93B18">
            <w:pPr>
              <w:spacing w:line="240" w:lineRule="auto"/>
              <w:rPr>
                <w:rFonts w:ascii="Segoe UI" w:eastAsia="Times New Roman" w:hAnsi="Segoe UI" w:cs="Segoe UI"/>
                <w:i/>
                <w:iCs/>
                <w:sz w:val="22"/>
                <w:lang w:val="en-GB"/>
              </w:rPr>
            </w:pPr>
          </w:p>
          <w:p w14:paraId="19770927" w14:textId="06A6E7BA" w:rsidR="00A93B18" w:rsidRPr="00DE7645" w:rsidRDefault="00A93B18" w:rsidP="00A93B18">
            <w:pPr>
              <w:spacing w:line="240" w:lineRule="auto"/>
              <w:rPr>
                <w:rFonts w:ascii="Segoe UI" w:eastAsia="Times New Roman" w:hAnsi="Segoe UI" w:cs="Segoe UI"/>
                <w:i/>
                <w:iCs/>
                <w:sz w:val="22"/>
                <w:lang w:val="en-GB"/>
              </w:rPr>
            </w:pPr>
          </w:p>
          <w:p w14:paraId="67FF1DE4" w14:textId="77777777" w:rsidR="00857CBE" w:rsidRPr="00DE7645" w:rsidRDefault="00857CBE" w:rsidP="00857CBE">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1CF72300" w14:textId="3685ACD1" w:rsidR="004B382A" w:rsidRPr="00DE7645" w:rsidRDefault="00857CBE" w:rsidP="00857CBE">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sz w:val="22"/>
                <w:lang w:val="en-GB"/>
              </w:rPr>
              <w:t xml:space="preserve">, </w:t>
            </w:r>
            <w:r w:rsidRPr="00DE7645">
              <w:rPr>
                <w:rFonts w:ascii="Segoe UI" w:eastAsia="Times New Roman" w:hAnsi="Segoe UI" w:cs="Segoe UI"/>
                <w:sz w:val="22"/>
                <w:lang w:val="en-GB"/>
              </w:rPr>
              <w:t>director</w:t>
            </w:r>
          </w:p>
        </w:tc>
      </w:tr>
      <w:tr w:rsidR="006B7FFD" w:rsidRPr="00DE7645" w14:paraId="3CC536AD" w14:textId="77777777" w:rsidTr="002755A4">
        <w:trPr>
          <w:trHeight w:val="391"/>
        </w:trPr>
        <w:tc>
          <w:tcPr>
            <w:tcW w:w="5037" w:type="dxa"/>
            <w:shd w:val="clear" w:color="auto" w:fill="auto"/>
            <w:vAlign w:val="center"/>
          </w:tcPr>
          <w:p w14:paraId="7C46228D" w14:textId="56D7A601"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r w:rsidR="006B7FFD" w:rsidRPr="00DE7645">
              <w:rPr>
                <w:rFonts w:ascii="Segoe UI" w:eastAsia="Times New Roman" w:hAnsi="Segoe UI" w:cs="Segoe UI"/>
                <w:color w:val="000000"/>
                <w:sz w:val="22"/>
                <w:lang w:val="en-GB"/>
              </w:rPr>
              <w:t xml:space="preserve"> </w:t>
            </w:r>
            <w:r w:rsidR="006B7FFD" w:rsidRPr="00DE7645">
              <w:rPr>
                <w:rFonts w:ascii="Segoe UI" w:eastAsia="Times New Roman" w:hAnsi="Segoe UI" w:cs="Segoe UI"/>
                <w:snapToGrid w:val="0"/>
                <w:color w:val="000000"/>
                <w:sz w:val="22"/>
                <w:lang w:val="en-GB" w:eastAsia="ar-SA"/>
              </w:rPr>
              <w:t>SI55560822</w:t>
            </w:r>
          </w:p>
        </w:tc>
        <w:tc>
          <w:tcPr>
            <w:tcW w:w="5169" w:type="dxa"/>
            <w:shd w:val="clear" w:color="auto" w:fill="auto"/>
            <w:vAlign w:val="center"/>
          </w:tcPr>
          <w:p w14:paraId="29A868B2" w14:textId="604B1728"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VAT identification number: </w:t>
            </w:r>
          </w:p>
        </w:tc>
      </w:tr>
    </w:tbl>
    <w:p w14:paraId="3181217A" w14:textId="618A2BA3" w:rsidR="009822EF" w:rsidRPr="00DE7645" w:rsidRDefault="009822EF" w:rsidP="004E0AC1">
      <w:pPr>
        <w:spacing w:line="240" w:lineRule="auto"/>
        <w:rPr>
          <w:rFonts w:ascii="Segoe UI" w:hAnsi="Segoe UI" w:cs="Segoe UI"/>
          <w:b/>
          <w:bCs/>
          <w:color w:val="000000"/>
          <w:sz w:val="22"/>
          <w:lang w:val="en-GB"/>
        </w:rPr>
      </w:pPr>
    </w:p>
    <w:p w14:paraId="0CB902AE" w14:textId="77777777" w:rsidR="002555C2" w:rsidRPr="00DE7645" w:rsidRDefault="002555C2" w:rsidP="004E0AC1">
      <w:pPr>
        <w:spacing w:line="240" w:lineRule="auto"/>
        <w:rPr>
          <w:rFonts w:ascii="Segoe UI" w:hAnsi="Segoe UI" w:cs="Segoe UI"/>
          <w:b/>
          <w:bCs/>
          <w:color w:val="000000"/>
          <w:sz w:val="22"/>
          <w:lang w:val="en-GB"/>
        </w:rPr>
      </w:pPr>
    </w:p>
    <w:p w14:paraId="3F1C8EFF" w14:textId="41EE0310" w:rsidR="009822EF" w:rsidRPr="00DE7645" w:rsidRDefault="009822EF" w:rsidP="009822E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INTRODUCTORY PROVISIONS</w:t>
      </w:r>
    </w:p>
    <w:p w14:paraId="2D4BE5AF" w14:textId="303A13F6" w:rsidR="006B7FFD" w:rsidRPr="00DE7645" w:rsidRDefault="006A7CD6"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p>
    <w:p w14:paraId="4FD1E392" w14:textId="77777777" w:rsidR="006A7CD6" w:rsidRPr="00DE7645" w:rsidRDefault="006A7CD6" w:rsidP="006B7FFD">
      <w:pPr>
        <w:suppressAutoHyphens/>
        <w:spacing w:line="240" w:lineRule="auto"/>
        <w:jc w:val="both"/>
        <w:rPr>
          <w:rFonts w:ascii="Segoe UI" w:hAnsi="Segoe UI" w:cs="Segoe UI"/>
          <w:b/>
          <w:bCs/>
          <w:color w:val="000000"/>
          <w:sz w:val="22"/>
          <w:lang w:val="en-GB"/>
        </w:rPr>
      </w:pPr>
    </w:p>
    <w:p w14:paraId="1AF6EA32" w14:textId="2DA937E4" w:rsidR="006B7FFD" w:rsidRPr="00DE7645" w:rsidRDefault="006A7CD6"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roofErr w:type="gramStart"/>
      <w:r w:rsidRPr="00DE7645">
        <w:rPr>
          <w:rFonts w:ascii="Segoe UI" w:eastAsia="Calibri" w:hAnsi="Segoe UI" w:cs="Segoe UI"/>
          <w:sz w:val="22"/>
          <w:lang w:val="en-GB" w:eastAsia="zh-CN"/>
        </w:rPr>
        <w:t>…..</w:t>
      </w:r>
      <w:proofErr w:type="gramEnd"/>
    </w:p>
    <w:p w14:paraId="6609F2A6" w14:textId="77777777" w:rsidR="006A7CD6" w:rsidRPr="00DE7645" w:rsidRDefault="006A7CD6" w:rsidP="006B7FFD">
      <w:pPr>
        <w:suppressAutoHyphens/>
        <w:spacing w:line="240" w:lineRule="auto"/>
        <w:jc w:val="both"/>
        <w:rPr>
          <w:rFonts w:ascii="Segoe UI" w:eastAsia="Calibri" w:hAnsi="Segoe UI" w:cs="Segoe UI"/>
          <w:sz w:val="22"/>
          <w:lang w:val="en-GB" w:eastAsia="zh-CN"/>
        </w:rPr>
      </w:pPr>
    </w:p>
    <w:p w14:paraId="0D8332AB" w14:textId="7AE4661F" w:rsidR="006B7FFD" w:rsidRPr="00DE7645" w:rsidRDefault="00983832"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With this contract the Client and the Supplier agree on their mutual rights and obligations, necessary for the smooth operation of purchasing and selling</w:t>
      </w:r>
      <w:r w:rsidR="006B7FFD" w:rsidRPr="00DE7645">
        <w:rPr>
          <w:rFonts w:ascii="Segoe UI" w:eastAsia="Calibri" w:hAnsi="Segoe UI" w:cs="Segoe UI"/>
          <w:sz w:val="22"/>
          <w:lang w:val="en-GB" w:eastAsia="zh-CN"/>
        </w:rPr>
        <w:t xml:space="preserve">. </w:t>
      </w:r>
    </w:p>
    <w:p w14:paraId="7D2403E7" w14:textId="6037C8DD" w:rsidR="006A5220" w:rsidRPr="00DE7645" w:rsidRDefault="006A5220" w:rsidP="006B7FFD">
      <w:pPr>
        <w:suppressAutoHyphens/>
        <w:spacing w:line="240" w:lineRule="auto"/>
        <w:jc w:val="both"/>
        <w:rPr>
          <w:rFonts w:ascii="Segoe UI" w:eastAsia="Calibri" w:hAnsi="Segoe UI" w:cs="Segoe UI"/>
          <w:sz w:val="22"/>
          <w:lang w:val="en-GB" w:eastAsia="zh-CN"/>
        </w:rPr>
      </w:pPr>
    </w:p>
    <w:p w14:paraId="5721A7D7" w14:textId="77777777" w:rsidR="009E7DBE" w:rsidRPr="00DE7645" w:rsidRDefault="009E7DBE" w:rsidP="006B7FFD">
      <w:pPr>
        <w:suppressAutoHyphens/>
        <w:spacing w:line="240" w:lineRule="auto"/>
        <w:jc w:val="both"/>
        <w:rPr>
          <w:rFonts w:ascii="Segoe UI" w:eastAsia="Calibri" w:hAnsi="Segoe UI" w:cs="Segoe UI"/>
          <w:sz w:val="22"/>
          <w:lang w:val="en-GB" w:eastAsia="zh-CN"/>
        </w:rPr>
      </w:pPr>
    </w:p>
    <w:p w14:paraId="70C0CC0F" w14:textId="053F435A"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SUBJEC</w:t>
      </w:r>
      <w:r w:rsidR="00C9766B" w:rsidRPr="00DE7645">
        <w:rPr>
          <w:rFonts w:ascii="Segoe UI" w:hAnsi="Segoe UI" w:cs="Segoe UI"/>
          <w:b/>
          <w:bCs/>
          <w:color w:val="000000"/>
          <w:sz w:val="22"/>
          <w:lang w:val="en-GB"/>
        </w:rPr>
        <w:t>T</w:t>
      </w:r>
      <w:r w:rsidRPr="00DE7645">
        <w:rPr>
          <w:rFonts w:ascii="Segoe UI" w:hAnsi="Segoe UI" w:cs="Segoe UI"/>
          <w:b/>
          <w:bCs/>
          <w:color w:val="000000"/>
          <w:sz w:val="22"/>
          <w:lang w:val="en-GB"/>
        </w:rPr>
        <w:t xml:space="preserve"> OF THE CONTRACT</w:t>
      </w:r>
    </w:p>
    <w:p w14:paraId="1EE11DCC" w14:textId="6A1BFB21" w:rsidR="00465F90" w:rsidRPr="00DE7645" w:rsidRDefault="00465F90" w:rsidP="00465F90">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2</w:t>
      </w:r>
    </w:p>
    <w:p w14:paraId="428D83DE" w14:textId="77777777" w:rsidR="006B7FFD" w:rsidRPr="00DE7645" w:rsidRDefault="006B7FFD" w:rsidP="006B7FFD">
      <w:pPr>
        <w:spacing w:line="240" w:lineRule="auto"/>
        <w:rPr>
          <w:rFonts w:ascii="Segoe UI" w:hAnsi="Segoe UI" w:cs="Segoe UI"/>
          <w:b/>
          <w:bCs/>
          <w:color w:val="000000"/>
          <w:sz w:val="22"/>
          <w:lang w:val="en-GB"/>
        </w:rPr>
      </w:pPr>
    </w:p>
    <w:p w14:paraId="3E92FB74" w14:textId="5A53488F" w:rsidR="00DA527D" w:rsidRDefault="00DA527D" w:rsidP="00DA527D">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 xml:space="preserve">Subject-matter of the contract is the </w:t>
      </w:r>
    </w:p>
    <w:p w14:paraId="5889B4AD" w14:textId="77777777" w:rsidR="00DA527D" w:rsidRPr="004D1171" w:rsidRDefault="00DA527D" w:rsidP="00DA527D">
      <w:pPr>
        <w:tabs>
          <w:tab w:val="left" w:pos="792"/>
        </w:tabs>
        <w:jc w:val="both"/>
        <w:rPr>
          <w:rFonts w:ascii="Segoe UI" w:hAnsi="Segoe UI" w:cs="Segoe UI"/>
          <w:color w:val="000000"/>
          <w:sz w:val="22"/>
          <w:lang w:val="en-GB"/>
        </w:rPr>
      </w:pPr>
    </w:p>
    <w:p w14:paraId="5AAE6FFE" w14:textId="05EBA236" w:rsidR="008C1C8C" w:rsidRDefault="009A60FF" w:rsidP="00F40B22">
      <w:pPr>
        <w:tabs>
          <w:tab w:val="left" w:pos="792"/>
        </w:tabs>
        <w:jc w:val="center"/>
        <w:rPr>
          <w:rFonts w:ascii="Segoe UI" w:hAnsi="Segoe UI" w:cs="Segoe UI"/>
          <w:b/>
          <w:bCs/>
          <w:sz w:val="22"/>
          <w:lang w:val="en-GB"/>
        </w:rPr>
      </w:pPr>
      <w:r w:rsidRPr="009A60FF">
        <w:rPr>
          <w:rFonts w:ascii="Segoe UI" w:hAnsi="Segoe UI" w:cs="Segoe UI"/>
          <w:b/>
          <w:bCs/>
          <w:sz w:val="22"/>
          <w:lang w:val="en-GB"/>
        </w:rPr>
        <w:t>SUPPLY AND INSTALLATION OF AN INTEGRATED LOW-TEMPERATURE HIGH-MAGNETIC-FIELD MEASUREMENT SYSTEM FOR PHYSICAL PROPERTIES</w:t>
      </w:r>
    </w:p>
    <w:p w14:paraId="3BBAAACA" w14:textId="77777777" w:rsidR="009A60FF" w:rsidRPr="004D1171" w:rsidRDefault="009A60FF" w:rsidP="00F40B22">
      <w:pPr>
        <w:tabs>
          <w:tab w:val="left" w:pos="792"/>
        </w:tabs>
        <w:jc w:val="center"/>
        <w:rPr>
          <w:rFonts w:ascii="Segoe UI" w:hAnsi="Segoe UI" w:cs="Segoe UI"/>
          <w:b/>
          <w:bCs/>
          <w:color w:val="FF0000"/>
          <w:sz w:val="22"/>
          <w:lang w:val="en-GB"/>
        </w:rPr>
      </w:pPr>
    </w:p>
    <w:p w14:paraId="2A9D5C0E" w14:textId="7FFCC817" w:rsidR="00906D83" w:rsidRPr="00DE7645" w:rsidRDefault="00DA527D" w:rsidP="00906D83">
      <w:pPr>
        <w:tabs>
          <w:tab w:val="left" w:pos="792"/>
        </w:tabs>
        <w:jc w:val="both"/>
        <w:rPr>
          <w:rFonts w:ascii="Segoe UI" w:eastAsia="Times New Roman" w:hAnsi="Segoe UI" w:cs="Segoe UI"/>
          <w:sz w:val="22"/>
          <w:lang w:val="en-GB"/>
        </w:rPr>
      </w:pPr>
      <w:r w:rsidRPr="00DE7645">
        <w:rPr>
          <w:rFonts w:ascii="Segoe UI" w:eastAsia="Times New Roman" w:hAnsi="Segoe UI" w:cs="Segoe UI"/>
          <w:sz w:val="22"/>
          <w:lang w:val="en-GB"/>
        </w:rPr>
        <w:t>specified, in detail, in the Quotation/pro-forma invoice with the ref. number ………</w:t>
      </w:r>
      <w:proofErr w:type="gramStart"/>
      <w:r w:rsidRPr="00DE7645">
        <w:rPr>
          <w:rFonts w:ascii="Segoe UI" w:eastAsia="Times New Roman" w:hAnsi="Segoe UI" w:cs="Segoe UI"/>
          <w:sz w:val="22"/>
          <w:lang w:val="en-GB"/>
        </w:rPr>
        <w:t>.....</w:t>
      </w:r>
      <w:proofErr w:type="gramEnd"/>
      <w:r w:rsidRPr="00DE7645">
        <w:rPr>
          <w:rFonts w:ascii="Segoe UI" w:eastAsia="Times New Roman" w:hAnsi="Segoe UI" w:cs="Segoe UI"/>
          <w:sz w:val="22"/>
          <w:lang w:val="en-GB"/>
        </w:rPr>
        <w:t xml:space="preserve"> as of ………….... that is an integral part of this contract.</w:t>
      </w:r>
    </w:p>
    <w:p w14:paraId="6E3A3050" w14:textId="77777777" w:rsidR="00906D83" w:rsidRPr="00DE7645" w:rsidRDefault="00906D83" w:rsidP="006B7FFD">
      <w:pPr>
        <w:spacing w:line="240" w:lineRule="auto"/>
        <w:jc w:val="both"/>
        <w:rPr>
          <w:rFonts w:ascii="Segoe UI" w:hAnsi="Segoe UI" w:cs="Segoe UI"/>
          <w:b/>
          <w:bCs/>
          <w:color w:val="FF0000"/>
          <w:sz w:val="22"/>
          <w:lang w:val="en-GB"/>
        </w:rPr>
      </w:pPr>
    </w:p>
    <w:p w14:paraId="07137B93" w14:textId="0336D191" w:rsidR="00857CBE" w:rsidRPr="00DE7645" w:rsidRDefault="00906D83" w:rsidP="006B7FFD">
      <w:pPr>
        <w:spacing w:line="240" w:lineRule="auto"/>
        <w:rPr>
          <w:rFonts w:ascii="Segoe UI" w:hAnsi="Segoe UI" w:cs="Segoe UI"/>
          <w:color w:val="000000"/>
          <w:sz w:val="22"/>
          <w:lang w:val="en-GB"/>
        </w:rPr>
      </w:pPr>
      <w:r w:rsidRPr="00DE7645">
        <w:rPr>
          <w:rFonts w:ascii="Segoe UI" w:hAnsi="Segoe UI" w:cs="Segoe UI"/>
          <w:color w:val="000000"/>
          <w:sz w:val="22"/>
          <w:lang w:val="en-GB"/>
        </w:rPr>
        <w:t>An integral part of this contract the client's tender and the entire tender documentation, including all technical documentation.</w:t>
      </w:r>
    </w:p>
    <w:p w14:paraId="50E381DA" w14:textId="294055AD"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VALUE OF THE CONTRACT</w:t>
      </w:r>
    </w:p>
    <w:p w14:paraId="42F96A6D" w14:textId="174B735C"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DA527D" w:rsidRPr="00DE7645">
        <w:rPr>
          <w:rFonts w:ascii="Segoe UI" w:hAnsi="Segoe UI" w:cs="Segoe UI"/>
          <w:b/>
          <w:bCs/>
          <w:color w:val="000000"/>
          <w:sz w:val="22"/>
          <w:lang w:val="en-GB"/>
        </w:rPr>
        <w:t>3</w:t>
      </w:r>
    </w:p>
    <w:p w14:paraId="3D820E63" w14:textId="5142A609" w:rsidR="0019555A" w:rsidRDefault="00DA527D" w:rsidP="006B7FFD">
      <w:pPr>
        <w:spacing w:before="225" w:after="225"/>
        <w:jc w:val="both"/>
        <w:rPr>
          <w:rFonts w:ascii="Segoe UI" w:hAnsi="Segoe UI" w:cs="Segoe UI"/>
          <w:color w:val="000000"/>
          <w:sz w:val="2"/>
          <w:szCs w:val="2"/>
          <w:lang w:val="en-GB"/>
        </w:rPr>
      </w:pPr>
      <w:r w:rsidRPr="00DE7645">
        <w:rPr>
          <w:rFonts w:ascii="Segoe UI" w:hAnsi="Segoe UI" w:cs="Segoe UI"/>
          <w:color w:val="000000"/>
          <w:sz w:val="22"/>
          <w:lang w:val="en-GB"/>
        </w:rPr>
        <w:t>The value of the above equipment is …….………</w:t>
      </w:r>
      <w:proofErr w:type="gramStart"/>
      <w:r w:rsidRPr="00DE7645">
        <w:rPr>
          <w:rFonts w:ascii="Segoe UI" w:hAnsi="Segoe UI" w:cs="Segoe UI"/>
          <w:color w:val="000000"/>
          <w:sz w:val="22"/>
          <w:lang w:val="en-GB"/>
        </w:rPr>
        <w:t>…..</w:t>
      </w:r>
      <w:proofErr w:type="gramEnd"/>
      <w:r w:rsidRPr="00DE7645">
        <w:rPr>
          <w:rFonts w:ascii="Segoe UI" w:hAnsi="Segoe UI" w:cs="Segoe UI"/>
          <w:color w:val="000000"/>
          <w:sz w:val="22"/>
          <w:lang w:val="en-GB"/>
        </w:rPr>
        <w:t xml:space="preserve"> . The price does not include the VAT.</w:t>
      </w:r>
    </w:p>
    <w:p w14:paraId="04E87772" w14:textId="77777777" w:rsidR="0019555A" w:rsidRPr="0019555A" w:rsidRDefault="0019555A" w:rsidP="006B7FFD">
      <w:pPr>
        <w:spacing w:before="225" w:after="225"/>
        <w:jc w:val="both"/>
        <w:rPr>
          <w:rFonts w:ascii="Segoe UI" w:hAnsi="Segoe UI" w:cs="Segoe UI"/>
          <w:color w:val="000000"/>
          <w:sz w:val="2"/>
          <w:szCs w:val="2"/>
          <w:lang w:val="en-GB"/>
        </w:rPr>
      </w:pPr>
    </w:p>
    <w:p w14:paraId="5D79C078" w14:textId="3BA99D71"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DELIVERY TERMS</w:t>
      </w:r>
    </w:p>
    <w:p w14:paraId="22D9A924" w14:textId="16049248"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4</w:t>
      </w:r>
    </w:p>
    <w:p w14:paraId="133A92FD" w14:textId="77777777" w:rsidR="006B7FFD" w:rsidRPr="00DE7645" w:rsidRDefault="006B7FFD" w:rsidP="006B7FFD">
      <w:pPr>
        <w:spacing w:line="240" w:lineRule="auto"/>
        <w:jc w:val="center"/>
        <w:rPr>
          <w:rFonts w:ascii="Segoe UI" w:hAnsi="Segoe UI" w:cs="Segoe UI"/>
          <w:b/>
          <w:bCs/>
          <w:color w:val="000000"/>
          <w:sz w:val="16"/>
          <w:szCs w:val="16"/>
          <w:lang w:val="en-GB"/>
        </w:rPr>
      </w:pPr>
    </w:p>
    <w:p w14:paraId="47B2795C" w14:textId="4963B28F" w:rsidR="0058754C" w:rsidRPr="008542F0" w:rsidRDefault="0058754C" w:rsidP="0058754C">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 xml:space="preserve">The delivery </w:t>
      </w:r>
      <w:r w:rsidR="00872BAF" w:rsidRPr="008542F0">
        <w:rPr>
          <w:rFonts w:ascii="Segoe UI" w:eastAsia="Times New Roman" w:hAnsi="Segoe UI" w:cs="Segoe UI"/>
          <w:sz w:val="22"/>
          <w:lang w:val="en-GB"/>
        </w:rPr>
        <w:t>and installation of</w:t>
      </w:r>
      <w:r w:rsidRPr="008542F0">
        <w:rPr>
          <w:rFonts w:ascii="Segoe UI" w:eastAsia="Times New Roman" w:hAnsi="Segoe UI" w:cs="Segoe UI"/>
          <w:sz w:val="22"/>
          <w:lang w:val="en-GB"/>
        </w:rPr>
        <w:t xml:space="preserve"> the equipment that is the subject of this contract </w:t>
      </w:r>
      <w:r w:rsidR="00872BAF" w:rsidRPr="008542F0">
        <w:rPr>
          <w:rFonts w:ascii="Segoe UI" w:eastAsia="Times New Roman" w:hAnsi="Segoe UI" w:cs="Segoe UI"/>
          <w:sz w:val="22"/>
          <w:lang w:val="en-GB"/>
        </w:rPr>
        <w:t>must be performed by</w:t>
      </w:r>
      <w:r w:rsidRPr="008542F0">
        <w:rPr>
          <w:rFonts w:ascii="Segoe UI" w:eastAsia="Times New Roman" w:hAnsi="Segoe UI" w:cs="Segoe UI"/>
          <w:sz w:val="22"/>
          <w:lang w:val="en-GB"/>
        </w:rPr>
        <w:t xml:space="preserve"> </w:t>
      </w:r>
      <w:r w:rsidR="00872BAF" w:rsidRPr="008542F0">
        <w:rPr>
          <w:rFonts w:ascii="Segoe UI" w:eastAsia="Times New Roman" w:hAnsi="Segoe UI" w:cs="Segoe UI"/>
          <w:sz w:val="22"/>
          <w:lang w:val="en-GB"/>
        </w:rPr>
        <w:t>…………………</w:t>
      </w:r>
      <w:proofErr w:type="gramStart"/>
      <w:r w:rsidR="00872BAF" w:rsidRPr="008542F0">
        <w:rPr>
          <w:rFonts w:ascii="Segoe UI" w:eastAsia="Times New Roman" w:hAnsi="Segoe UI" w:cs="Segoe UI"/>
          <w:sz w:val="22"/>
          <w:lang w:val="en-GB"/>
        </w:rPr>
        <w:t>…..</w:t>
      </w:r>
      <w:proofErr w:type="gramEnd"/>
      <w:r w:rsidR="00872BAF" w:rsidRPr="008542F0">
        <w:rPr>
          <w:rFonts w:ascii="Segoe UI" w:eastAsia="Times New Roman" w:hAnsi="Segoe UI" w:cs="Segoe UI"/>
          <w:sz w:val="22"/>
          <w:lang w:val="en-GB"/>
        </w:rPr>
        <w:t xml:space="preserve"> The Supplier must by this date fulfil all contractual obligations, including installation; qualification of the equipment or preparation of appropriate initial settings for the equipment; and the qualification of the equipment or verification of all the specifications of the equipment.</w:t>
      </w:r>
    </w:p>
    <w:p w14:paraId="24E69F88" w14:textId="77777777" w:rsidR="0058754C" w:rsidRPr="008542F0" w:rsidRDefault="0058754C" w:rsidP="0058754C">
      <w:pPr>
        <w:spacing w:line="240" w:lineRule="auto"/>
        <w:jc w:val="both"/>
        <w:rPr>
          <w:rFonts w:ascii="Segoe UI" w:eastAsia="Times New Roman" w:hAnsi="Segoe UI" w:cs="Segoe UI"/>
          <w:sz w:val="22"/>
          <w:lang w:val="en-GB"/>
        </w:rPr>
      </w:pPr>
    </w:p>
    <w:p w14:paraId="3E82E778" w14:textId="60175DD2" w:rsidR="0058754C" w:rsidRPr="008542F0" w:rsidRDefault="0058754C" w:rsidP="0058754C">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 xml:space="preserve">The Supplier shall provide, transportation including transport insurance of the equipment to the Client’s address. The costs for transportation including insurance </w:t>
      </w:r>
      <w:proofErr w:type="gramStart"/>
      <w:r w:rsidRPr="008542F0">
        <w:rPr>
          <w:rFonts w:ascii="Segoe UI" w:eastAsia="Times New Roman" w:hAnsi="Segoe UI" w:cs="Segoe UI"/>
          <w:sz w:val="22"/>
          <w:lang w:val="en-GB"/>
        </w:rPr>
        <w:t>is</w:t>
      </w:r>
      <w:proofErr w:type="gramEnd"/>
      <w:r w:rsidRPr="008542F0">
        <w:rPr>
          <w:rFonts w:ascii="Segoe UI" w:eastAsia="Times New Roman" w:hAnsi="Segoe UI" w:cs="Segoe UI"/>
          <w:sz w:val="22"/>
          <w:lang w:val="en-GB"/>
        </w:rPr>
        <w:t xml:space="preserve"> included in the price as set out in article </w:t>
      </w:r>
      <w:r w:rsidR="00F463D9" w:rsidRPr="008542F0">
        <w:rPr>
          <w:rFonts w:ascii="Segoe UI" w:eastAsia="Times New Roman" w:hAnsi="Segoe UI" w:cs="Segoe UI"/>
          <w:sz w:val="22"/>
          <w:lang w:val="en-GB"/>
        </w:rPr>
        <w:t>3</w:t>
      </w:r>
      <w:r w:rsidRPr="008542F0">
        <w:rPr>
          <w:rFonts w:ascii="Segoe UI" w:eastAsia="Times New Roman" w:hAnsi="Segoe UI" w:cs="Segoe UI"/>
          <w:sz w:val="22"/>
          <w:lang w:val="en-GB"/>
        </w:rPr>
        <w:t xml:space="preserve"> of this agreement. The Supplier shall notify the Client of the intended delivery</w:t>
      </w:r>
      <w:r w:rsidR="00F3046B" w:rsidRPr="008542F0">
        <w:rPr>
          <w:rFonts w:ascii="Segoe UI" w:eastAsia="Times New Roman" w:hAnsi="Segoe UI" w:cs="Segoe UI"/>
          <w:sz w:val="22"/>
          <w:lang w:val="en-GB"/>
        </w:rPr>
        <w:t xml:space="preserve"> by</w:t>
      </w:r>
      <w:r w:rsidRPr="008542F0">
        <w:rPr>
          <w:rFonts w:ascii="Segoe UI" w:eastAsia="Times New Roman" w:hAnsi="Segoe UI" w:cs="Segoe UI"/>
          <w:sz w:val="22"/>
          <w:lang w:val="en-GB"/>
        </w:rPr>
        <w:t xml:space="preserve"> e-mail, in writing or by telephone, at least 3 working days prior to the delivery. </w:t>
      </w:r>
    </w:p>
    <w:p w14:paraId="333FD247" w14:textId="7025020F" w:rsidR="006A5220" w:rsidRPr="008542F0" w:rsidRDefault="006A5220" w:rsidP="006B7FFD">
      <w:pPr>
        <w:spacing w:line="240" w:lineRule="auto"/>
        <w:jc w:val="both"/>
        <w:rPr>
          <w:rFonts w:ascii="Segoe UI" w:eastAsia="Times New Roman" w:hAnsi="Segoe UI" w:cs="Segoe UI"/>
          <w:sz w:val="14"/>
          <w:szCs w:val="14"/>
          <w:lang w:val="en-GB"/>
        </w:rPr>
      </w:pPr>
    </w:p>
    <w:p w14:paraId="5D7232DC" w14:textId="77777777" w:rsidR="00484B43" w:rsidRPr="008542F0" w:rsidRDefault="00484B43" w:rsidP="00484B43">
      <w:pPr>
        <w:tabs>
          <w:tab w:val="left" w:pos="792"/>
        </w:tabs>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8542F0" w:rsidRDefault="00484B43" w:rsidP="00484B43">
      <w:pPr>
        <w:spacing w:line="240" w:lineRule="auto"/>
        <w:jc w:val="center"/>
        <w:rPr>
          <w:rFonts w:ascii="Segoe UI" w:eastAsia="Times New Roman" w:hAnsi="Segoe UI" w:cs="Segoe UI"/>
          <w:sz w:val="14"/>
          <w:szCs w:val="14"/>
          <w:lang w:val="en-GB"/>
        </w:rPr>
      </w:pPr>
    </w:p>
    <w:p w14:paraId="46A9D402" w14:textId="77777777" w:rsidR="00484B43" w:rsidRPr="008542F0" w:rsidRDefault="00484B43" w:rsidP="00484B43">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085A96A2" w14:textId="77777777" w:rsidR="00594EE2" w:rsidRPr="008542F0" w:rsidRDefault="00594EE2" w:rsidP="00484B43">
      <w:pPr>
        <w:spacing w:line="240" w:lineRule="auto"/>
        <w:jc w:val="both"/>
        <w:rPr>
          <w:rFonts w:ascii="Segoe UI" w:eastAsia="Times New Roman" w:hAnsi="Segoe UI" w:cs="Segoe UI"/>
          <w:sz w:val="22"/>
          <w:lang w:val="en-GB"/>
        </w:rPr>
      </w:pPr>
    </w:p>
    <w:p w14:paraId="14B0A758" w14:textId="77777777" w:rsidR="00594EE2" w:rsidRPr="008542F0" w:rsidRDefault="00594EE2" w:rsidP="00594EE2">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 xml:space="preserve">In case the Supplier does not deliver and install the equipment by the date in the first paragraph of this article, the Client has a right to withdraw from the order. </w:t>
      </w:r>
    </w:p>
    <w:p w14:paraId="5810A54C" w14:textId="77777777" w:rsidR="00594EE2" w:rsidRPr="008542F0" w:rsidRDefault="00594EE2" w:rsidP="00594EE2">
      <w:pPr>
        <w:spacing w:line="240" w:lineRule="auto"/>
        <w:jc w:val="both"/>
        <w:rPr>
          <w:rFonts w:ascii="Segoe UI" w:eastAsia="Times New Roman" w:hAnsi="Segoe UI" w:cs="Segoe UI"/>
          <w:sz w:val="22"/>
          <w:lang w:val="en-GB"/>
        </w:rPr>
      </w:pPr>
    </w:p>
    <w:p w14:paraId="11A235A5" w14:textId="77777777" w:rsidR="00594EE2" w:rsidRPr="008542F0" w:rsidRDefault="00594EE2" w:rsidP="00594EE2">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 xml:space="preserve">In case the Client suffers damages or costs due to the Supplier not fulfilling, incorrectly fulfilling the obligations set in this contract or fulfilling them with delay, the Supplier must reimburse all the additional costs that the Client has incurred due to the Supplier not fulfilling, incorrectly fulfilling or fulfilling the contractual obligations with delay. </w:t>
      </w:r>
    </w:p>
    <w:p w14:paraId="16F0B709" w14:textId="77777777" w:rsidR="00594EE2" w:rsidRPr="008542F0" w:rsidRDefault="00594EE2" w:rsidP="00594EE2">
      <w:pPr>
        <w:spacing w:line="240" w:lineRule="auto"/>
        <w:jc w:val="both"/>
        <w:rPr>
          <w:rFonts w:ascii="Segoe UI" w:eastAsia="Times New Roman" w:hAnsi="Segoe UI" w:cs="Segoe UI"/>
          <w:sz w:val="22"/>
          <w:lang w:val="en-GB"/>
        </w:rPr>
      </w:pPr>
    </w:p>
    <w:p w14:paraId="507640AD" w14:textId="2BAAA1AC" w:rsidR="00594EE2" w:rsidRPr="00DE7645" w:rsidRDefault="00594EE2" w:rsidP="00594EE2">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The Supplier must, if called upon by the Client, together with the Client participate as a client in any potential disputes, triggered by third parties in the event of the Supplier not fulfilling, incorrectly fulfilling or fulfilling the contractual obligations with delay.</w:t>
      </w:r>
    </w:p>
    <w:p w14:paraId="0EABB5AB" w14:textId="77777777" w:rsidR="00005E3F" w:rsidRPr="00DE7645" w:rsidRDefault="00005E3F" w:rsidP="006B7FFD">
      <w:pPr>
        <w:spacing w:line="240" w:lineRule="auto"/>
        <w:jc w:val="both"/>
        <w:rPr>
          <w:rFonts w:ascii="Segoe UI" w:eastAsia="Times New Roman" w:hAnsi="Segoe UI" w:cs="Segoe UI"/>
          <w:sz w:val="22"/>
          <w:lang w:val="en-GB"/>
        </w:rPr>
      </w:pPr>
    </w:p>
    <w:p w14:paraId="7B08D7C3" w14:textId="1C503BD9"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PAYMENT TERMS</w:t>
      </w:r>
    </w:p>
    <w:p w14:paraId="5D2D793A" w14:textId="7559E331" w:rsidR="00D93FEA" w:rsidRDefault="00465F90" w:rsidP="00D93FEA">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5</w:t>
      </w:r>
    </w:p>
    <w:p w14:paraId="53E79F65" w14:textId="77777777" w:rsidR="00D93FEA" w:rsidRPr="00D93FEA" w:rsidRDefault="00D93FEA" w:rsidP="00D93FEA">
      <w:pPr>
        <w:spacing w:line="240" w:lineRule="auto"/>
        <w:jc w:val="center"/>
        <w:rPr>
          <w:rFonts w:ascii="Segoe UI" w:hAnsi="Segoe UI" w:cs="Segoe UI"/>
          <w:b/>
          <w:bCs/>
          <w:color w:val="000000"/>
          <w:sz w:val="22"/>
          <w:lang w:val="en-GB"/>
        </w:rPr>
      </w:pPr>
    </w:p>
    <w:p w14:paraId="568ED2B0" w14:textId="77777777" w:rsidR="00D93FEA" w:rsidRPr="008542F0" w:rsidRDefault="00D93FEA" w:rsidP="00D93FEA">
      <w:pPr>
        <w:spacing w:line="240" w:lineRule="auto"/>
        <w:rPr>
          <w:rFonts w:ascii="Segoe UI" w:eastAsia="Times New Roman" w:hAnsi="Segoe UI" w:cs="Segoe UI"/>
          <w:sz w:val="22"/>
        </w:rPr>
      </w:pPr>
      <w:proofErr w:type="spellStart"/>
      <w:r w:rsidRPr="008542F0">
        <w:rPr>
          <w:rFonts w:ascii="Segoe UI" w:eastAsia="Times New Roman" w:hAnsi="Segoe UI" w:cs="Segoe UI"/>
          <w:sz w:val="22"/>
        </w:rPr>
        <w:t>The</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Supplier</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shall</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issue</w:t>
      </w:r>
      <w:proofErr w:type="spellEnd"/>
      <w:r w:rsidRPr="008542F0">
        <w:rPr>
          <w:rFonts w:ascii="Segoe UI" w:eastAsia="Times New Roman" w:hAnsi="Segoe UI" w:cs="Segoe UI"/>
          <w:sz w:val="22"/>
        </w:rPr>
        <w:t xml:space="preserve"> separate </w:t>
      </w:r>
      <w:proofErr w:type="spellStart"/>
      <w:r w:rsidRPr="008542F0">
        <w:rPr>
          <w:rFonts w:ascii="Segoe UI" w:eastAsia="Times New Roman" w:hAnsi="Segoe UI" w:cs="Segoe UI"/>
          <w:sz w:val="22"/>
        </w:rPr>
        <w:t>invoices</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addressed</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respectively</w:t>
      </w:r>
      <w:proofErr w:type="spellEnd"/>
      <w:r w:rsidRPr="008542F0">
        <w:rPr>
          <w:rFonts w:ascii="Segoe UI" w:eastAsia="Times New Roman" w:hAnsi="Segoe UI" w:cs="Segoe UI"/>
          <w:sz w:val="22"/>
        </w:rPr>
        <w:t xml:space="preserve"> to </w:t>
      </w:r>
      <w:proofErr w:type="spellStart"/>
      <w:r w:rsidRPr="008542F0">
        <w:rPr>
          <w:rFonts w:ascii="Segoe UI" w:eastAsia="Times New Roman" w:hAnsi="Segoe UI" w:cs="Segoe UI"/>
          <w:sz w:val="22"/>
        </w:rPr>
        <w:t>the</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Client</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and</w:t>
      </w:r>
      <w:proofErr w:type="spellEnd"/>
      <w:r w:rsidRPr="008542F0">
        <w:rPr>
          <w:rFonts w:ascii="Segoe UI" w:eastAsia="Times New Roman" w:hAnsi="Segoe UI" w:cs="Segoe UI"/>
          <w:sz w:val="22"/>
        </w:rPr>
        <w:t xml:space="preserve"> to </w:t>
      </w:r>
      <w:proofErr w:type="spellStart"/>
      <w:r w:rsidRPr="008542F0">
        <w:rPr>
          <w:rFonts w:ascii="Segoe UI" w:eastAsia="Times New Roman" w:hAnsi="Segoe UI" w:cs="Segoe UI"/>
          <w:sz w:val="22"/>
        </w:rPr>
        <w:t>each</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co</w:t>
      </w:r>
      <w:proofErr w:type="spellEnd"/>
      <w:r w:rsidRPr="008542F0">
        <w:rPr>
          <w:rFonts w:ascii="Segoe UI" w:eastAsia="Times New Roman" w:hAnsi="Segoe UI" w:cs="Segoe UI"/>
          <w:sz w:val="22"/>
        </w:rPr>
        <w:t xml:space="preserve">-financier </w:t>
      </w:r>
      <w:proofErr w:type="spellStart"/>
      <w:r w:rsidRPr="008542F0">
        <w:rPr>
          <w:rFonts w:ascii="Segoe UI" w:eastAsia="Times New Roman" w:hAnsi="Segoe UI" w:cs="Segoe UI"/>
          <w:sz w:val="22"/>
        </w:rPr>
        <w:t>contributing</w:t>
      </w:r>
      <w:proofErr w:type="spellEnd"/>
      <w:r w:rsidRPr="008542F0">
        <w:rPr>
          <w:rFonts w:ascii="Segoe UI" w:eastAsia="Times New Roman" w:hAnsi="Segoe UI" w:cs="Segoe UI"/>
          <w:sz w:val="22"/>
        </w:rPr>
        <w:t xml:space="preserve"> to </w:t>
      </w:r>
      <w:proofErr w:type="spellStart"/>
      <w:r w:rsidRPr="008542F0">
        <w:rPr>
          <w:rFonts w:ascii="Segoe UI" w:eastAsia="Times New Roman" w:hAnsi="Segoe UI" w:cs="Segoe UI"/>
          <w:sz w:val="22"/>
        </w:rPr>
        <w:t>the</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purchase</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of</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the</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subject</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matter</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of</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the</w:t>
      </w:r>
      <w:proofErr w:type="spellEnd"/>
      <w:r w:rsidRPr="008542F0">
        <w:rPr>
          <w:rFonts w:ascii="Segoe UI" w:eastAsia="Times New Roman" w:hAnsi="Segoe UI" w:cs="Segoe UI"/>
          <w:sz w:val="22"/>
        </w:rPr>
        <w:t xml:space="preserve"> </w:t>
      </w:r>
      <w:proofErr w:type="spellStart"/>
      <w:r w:rsidRPr="008542F0">
        <w:rPr>
          <w:rFonts w:ascii="Segoe UI" w:eastAsia="Times New Roman" w:hAnsi="Segoe UI" w:cs="Segoe UI"/>
          <w:sz w:val="22"/>
        </w:rPr>
        <w:t>contract</w:t>
      </w:r>
      <w:proofErr w:type="spellEnd"/>
      <w:r w:rsidRPr="008542F0">
        <w:rPr>
          <w:rFonts w:ascii="Segoe UI" w:eastAsia="Times New Roman" w:hAnsi="Segoe UI" w:cs="Segoe UI"/>
          <w:sz w:val="22"/>
        </w:rPr>
        <w:t xml:space="preserve">, as </w:t>
      </w:r>
      <w:proofErr w:type="spellStart"/>
      <w:r w:rsidRPr="008542F0">
        <w:rPr>
          <w:rFonts w:ascii="Segoe UI" w:eastAsia="Times New Roman" w:hAnsi="Segoe UI" w:cs="Segoe UI"/>
          <w:sz w:val="22"/>
        </w:rPr>
        <w:t>follows</w:t>
      </w:r>
      <w:proofErr w:type="spellEnd"/>
      <w:r w:rsidRPr="008542F0">
        <w:rPr>
          <w:rFonts w:ascii="Segoe UI" w:eastAsia="Times New Roman" w:hAnsi="Segoe UI" w:cs="Segoe UI"/>
          <w:sz w:val="22"/>
        </w:rPr>
        <w:t>:</w:t>
      </w:r>
    </w:p>
    <w:p w14:paraId="4035837A" w14:textId="77777777" w:rsidR="00D93FEA" w:rsidRPr="008542F0" w:rsidRDefault="00D93FEA" w:rsidP="00D93FEA">
      <w:pPr>
        <w:spacing w:line="240" w:lineRule="auto"/>
        <w:rPr>
          <w:rFonts w:ascii="Segoe UI" w:eastAsia="Times New Roman" w:hAnsi="Segoe UI" w:cs="Segoe UI"/>
          <w:sz w:val="10"/>
          <w:szCs w:val="10"/>
        </w:rPr>
      </w:pPr>
    </w:p>
    <w:p w14:paraId="089BA4E8" w14:textId="74BECC32" w:rsidR="00957D08" w:rsidRPr="008542F0" w:rsidRDefault="00D93FEA" w:rsidP="007A0A1A">
      <w:pPr>
        <w:pStyle w:val="ListParagraph"/>
        <w:numPr>
          <w:ilvl w:val="0"/>
          <w:numId w:val="33"/>
        </w:numPr>
        <w:ind w:left="284" w:hanging="284"/>
        <w:rPr>
          <w:rFonts w:ascii="Segoe UI" w:eastAsia="Times New Roman" w:hAnsi="Segoe UI" w:cs="Segoe UI"/>
          <w:sz w:val="22"/>
          <w:lang w:val="en"/>
        </w:rPr>
      </w:pPr>
      <w:r w:rsidRPr="008542F0">
        <w:rPr>
          <w:rFonts w:ascii="Segoe UI" w:eastAsia="Times New Roman" w:hAnsi="Segoe UI" w:cs="Segoe UI"/>
          <w:sz w:val="22"/>
          <w:lang w:val="en"/>
        </w:rPr>
        <w:t xml:space="preserve">Invoice for the </w:t>
      </w:r>
      <w:proofErr w:type="spellStart"/>
      <w:r w:rsidR="007A0A1A" w:rsidRPr="008542F0">
        <w:rPr>
          <w:rFonts w:ascii="Segoe UI" w:eastAsia="Times New Roman" w:hAnsi="Segoe UI" w:cs="Segoe UI"/>
          <w:sz w:val="22"/>
          <w:lang w:val="en"/>
        </w:rPr>
        <w:t>the</w:t>
      </w:r>
      <w:proofErr w:type="spellEnd"/>
      <w:r w:rsidR="007A0A1A" w:rsidRPr="008542F0">
        <w:rPr>
          <w:rFonts w:ascii="Segoe UI" w:eastAsia="Times New Roman" w:hAnsi="Segoe UI" w:cs="Segoe UI"/>
          <w:sz w:val="22"/>
          <w:lang w:val="en"/>
        </w:rPr>
        <w:t xml:space="preserve"> Client</w:t>
      </w:r>
      <w:r w:rsidRPr="008542F0">
        <w:rPr>
          <w:rFonts w:ascii="Segoe UI" w:eastAsia="Times New Roman" w:hAnsi="Segoe UI" w:cs="Segoe UI"/>
          <w:sz w:val="22"/>
          <w:lang w:val="en"/>
        </w:rPr>
        <w:t xml:space="preserve">: </w:t>
      </w:r>
      <w:proofErr w:type="spellStart"/>
      <w:r w:rsidR="007A0A1A" w:rsidRPr="008542F0">
        <w:rPr>
          <w:rFonts w:ascii="Segoe UI" w:eastAsia="Times New Roman" w:hAnsi="Segoe UI" w:cs="Segoe UI"/>
          <w:sz w:val="22"/>
          <w:lang w:val="en"/>
        </w:rPr>
        <w:t>Jožef</w:t>
      </w:r>
      <w:proofErr w:type="spellEnd"/>
      <w:r w:rsidR="007A0A1A" w:rsidRPr="008542F0">
        <w:rPr>
          <w:rFonts w:ascii="Segoe UI" w:eastAsia="Times New Roman" w:hAnsi="Segoe UI" w:cs="Segoe UI"/>
          <w:sz w:val="22"/>
          <w:lang w:val="en"/>
        </w:rPr>
        <w:t xml:space="preserve"> Stefan Institute (hereinafter IJS), </w:t>
      </w:r>
      <w:proofErr w:type="spellStart"/>
      <w:r w:rsidRPr="008542F0">
        <w:rPr>
          <w:rFonts w:ascii="Segoe UI" w:eastAsia="Times New Roman" w:hAnsi="Segoe UI" w:cs="Segoe UI"/>
          <w:sz w:val="22"/>
          <w:lang w:val="en"/>
        </w:rPr>
        <w:t>Ja</w:t>
      </w:r>
      <w:r w:rsidR="007A0A1A" w:rsidRPr="008542F0">
        <w:rPr>
          <w:rFonts w:ascii="Segoe UI" w:eastAsia="Times New Roman" w:hAnsi="Segoe UI" w:cs="Segoe UI"/>
          <w:sz w:val="22"/>
          <w:lang w:val="en"/>
        </w:rPr>
        <w:t>mova</w:t>
      </w:r>
      <w:proofErr w:type="spellEnd"/>
      <w:r w:rsidR="007A0A1A" w:rsidRPr="008542F0">
        <w:rPr>
          <w:rFonts w:ascii="Segoe UI" w:eastAsia="Times New Roman" w:hAnsi="Segoe UI" w:cs="Segoe UI"/>
          <w:sz w:val="22"/>
          <w:lang w:val="en"/>
        </w:rPr>
        <w:t xml:space="preserve"> cesta</w:t>
      </w:r>
      <w:r w:rsidRPr="008542F0">
        <w:rPr>
          <w:rFonts w:ascii="Segoe UI" w:eastAsia="Times New Roman" w:hAnsi="Segoe UI" w:cs="Segoe UI"/>
          <w:sz w:val="22"/>
          <w:lang w:val="en"/>
        </w:rPr>
        <w:t xml:space="preserve"> </w:t>
      </w:r>
      <w:r w:rsidR="007A0A1A" w:rsidRPr="008542F0">
        <w:rPr>
          <w:rFonts w:ascii="Segoe UI" w:eastAsia="Times New Roman" w:hAnsi="Segoe UI" w:cs="Segoe UI"/>
          <w:sz w:val="22"/>
          <w:lang w:val="en"/>
        </w:rPr>
        <w:t>3</w:t>
      </w:r>
      <w:r w:rsidRPr="008542F0">
        <w:rPr>
          <w:rFonts w:ascii="Segoe UI" w:eastAsia="Times New Roman" w:hAnsi="Segoe UI" w:cs="Segoe UI"/>
          <w:sz w:val="22"/>
          <w:lang w:val="en"/>
        </w:rPr>
        <w:t>9, 1000 Ljubljana</w:t>
      </w:r>
      <w:r w:rsidR="00957D08" w:rsidRPr="008542F0">
        <w:rPr>
          <w:rFonts w:ascii="Segoe UI" w:eastAsia="Times New Roman" w:hAnsi="Segoe UI" w:cs="Segoe UI"/>
          <w:sz w:val="22"/>
          <w:lang w:val="en"/>
        </w:rPr>
        <w:t>.</w:t>
      </w:r>
      <w:r w:rsidR="00957D08" w:rsidRPr="008542F0">
        <w:t xml:space="preserve"> </w:t>
      </w:r>
      <w:r w:rsidR="00957D08" w:rsidRPr="008542F0">
        <w:rPr>
          <w:rFonts w:ascii="Segoe UI" w:eastAsia="Times New Roman" w:hAnsi="Segoe UI" w:cs="Segoe UI"/>
          <w:sz w:val="22"/>
          <w:lang w:val="en"/>
        </w:rPr>
        <w:t>The supplier will issue an invoice for 50% of the contractual amount upon delivery of the equipment.</w:t>
      </w:r>
    </w:p>
    <w:p w14:paraId="7A8F69DE" w14:textId="77777777" w:rsidR="009504DF" w:rsidRPr="008542F0" w:rsidRDefault="009504DF" w:rsidP="009504DF">
      <w:pPr>
        <w:rPr>
          <w:rFonts w:ascii="Segoe UI" w:eastAsia="Times New Roman" w:hAnsi="Segoe UI" w:cs="Segoe UI"/>
          <w:sz w:val="10"/>
          <w:szCs w:val="10"/>
          <w:lang w:val="en"/>
        </w:rPr>
      </w:pPr>
    </w:p>
    <w:p w14:paraId="1511CB38" w14:textId="3FB876CA" w:rsidR="00FF2D09" w:rsidRPr="008542F0" w:rsidRDefault="00854B07" w:rsidP="009504DF">
      <w:pPr>
        <w:pStyle w:val="ListParagraph"/>
        <w:numPr>
          <w:ilvl w:val="0"/>
          <w:numId w:val="33"/>
        </w:numPr>
        <w:ind w:left="284" w:hanging="284"/>
        <w:rPr>
          <w:rFonts w:ascii="Segoe UI" w:eastAsia="Times New Roman" w:hAnsi="Segoe UI" w:cs="Segoe UI"/>
          <w:sz w:val="22"/>
          <w:lang w:val="en"/>
        </w:rPr>
      </w:pPr>
      <w:r w:rsidRPr="008542F0">
        <w:rPr>
          <w:rFonts w:ascii="Segoe UI" w:eastAsia="Times New Roman" w:hAnsi="Segoe UI" w:cs="Segoe UI"/>
          <w:sz w:val="22"/>
          <w:lang w:val="en"/>
        </w:rPr>
        <w:lastRenderedPageBreak/>
        <w:t xml:space="preserve">Invoice for the co-financier: University of Ljubljana, Faculty of Mathematics and Physics (hereinafter UL FMF), </w:t>
      </w:r>
      <w:proofErr w:type="spellStart"/>
      <w:r w:rsidRPr="008542F0">
        <w:rPr>
          <w:rFonts w:ascii="Segoe UI" w:eastAsia="Times New Roman" w:hAnsi="Segoe UI" w:cs="Segoe UI"/>
          <w:sz w:val="22"/>
          <w:lang w:val="en"/>
        </w:rPr>
        <w:t>Jadranska</w:t>
      </w:r>
      <w:proofErr w:type="spellEnd"/>
      <w:r w:rsidRPr="008542F0">
        <w:rPr>
          <w:rFonts w:ascii="Segoe UI" w:eastAsia="Times New Roman" w:hAnsi="Segoe UI" w:cs="Segoe UI"/>
          <w:sz w:val="22"/>
          <w:lang w:val="en"/>
        </w:rPr>
        <w:t xml:space="preserve"> </w:t>
      </w:r>
      <w:proofErr w:type="spellStart"/>
      <w:r w:rsidRPr="008542F0">
        <w:rPr>
          <w:rFonts w:ascii="Segoe UI" w:eastAsia="Times New Roman" w:hAnsi="Segoe UI" w:cs="Segoe UI"/>
          <w:sz w:val="22"/>
          <w:lang w:val="en"/>
        </w:rPr>
        <w:t>ulica</w:t>
      </w:r>
      <w:proofErr w:type="spellEnd"/>
      <w:r w:rsidRPr="008542F0">
        <w:rPr>
          <w:rFonts w:ascii="Segoe UI" w:eastAsia="Times New Roman" w:hAnsi="Segoe UI" w:cs="Segoe UI"/>
          <w:sz w:val="22"/>
          <w:lang w:val="en"/>
        </w:rPr>
        <w:t xml:space="preserve"> 19, 1000 Ljubljana</w:t>
      </w:r>
      <w:r w:rsidR="00132707" w:rsidRPr="008542F0">
        <w:rPr>
          <w:rFonts w:ascii="Segoe UI" w:eastAsia="Times New Roman" w:hAnsi="Segoe UI" w:cs="Segoe UI"/>
          <w:sz w:val="22"/>
          <w:lang w:val="en"/>
        </w:rPr>
        <w:t>.</w:t>
      </w:r>
      <w:r w:rsidR="00132707" w:rsidRPr="008542F0">
        <w:t xml:space="preserve"> </w:t>
      </w:r>
      <w:r w:rsidR="00132707" w:rsidRPr="008542F0">
        <w:rPr>
          <w:rFonts w:ascii="Segoe UI" w:eastAsia="Times New Roman" w:hAnsi="Segoe UI" w:cs="Segoe UI"/>
          <w:sz w:val="22"/>
          <w:lang w:val="en"/>
        </w:rPr>
        <w:t xml:space="preserve">The supplier will issue an invoice </w:t>
      </w:r>
      <w:r w:rsidRPr="008542F0">
        <w:rPr>
          <w:rFonts w:ascii="Segoe UI" w:eastAsia="Times New Roman" w:hAnsi="Segoe UI" w:cs="Segoe UI"/>
          <w:sz w:val="22"/>
          <w:lang w:val="en"/>
        </w:rPr>
        <w:t>in the amount of</w:t>
      </w:r>
      <w:r w:rsidR="00765A4A" w:rsidRPr="008542F0">
        <w:rPr>
          <w:rFonts w:ascii="Segoe UI" w:eastAsia="Times New Roman" w:hAnsi="Segoe UI" w:cs="Segoe UI"/>
          <w:sz w:val="22"/>
          <w:lang w:val="en"/>
        </w:rPr>
        <w:t xml:space="preserve"> EUR</w:t>
      </w:r>
      <w:r w:rsidRPr="008542F0">
        <w:rPr>
          <w:rFonts w:ascii="Segoe UI" w:eastAsia="Times New Roman" w:hAnsi="Segoe UI" w:cs="Segoe UI"/>
          <w:sz w:val="22"/>
          <w:lang w:val="en"/>
        </w:rPr>
        <w:t xml:space="preserve"> </w:t>
      </w:r>
      <w:bookmarkStart w:id="113" w:name="_Hlk205186049"/>
      <w:r w:rsidR="00B65120" w:rsidRPr="008542F0">
        <w:rPr>
          <w:rFonts w:ascii="Segoe UI" w:eastAsia="Times New Roman" w:hAnsi="Segoe UI" w:cs="Segoe UI"/>
          <w:sz w:val="22"/>
          <w:lang w:val="en"/>
        </w:rPr>
        <w:t>40.983,60</w:t>
      </w:r>
      <w:bookmarkEnd w:id="113"/>
      <w:r w:rsidR="00765A4A" w:rsidRPr="008542F0">
        <w:rPr>
          <w:rFonts w:ascii="Segoe UI" w:eastAsia="Times New Roman" w:hAnsi="Segoe UI" w:cs="Segoe UI"/>
          <w:sz w:val="22"/>
          <w:lang w:val="en"/>
        </w:rPr>
        <w:t xml:space="preserve"> </w:t>
      </w:r>
      <w:r w:rsidRPr="008542F0">
        <w:rPr>
          <w:rFonts w:ascii="Segoe UI" w:eastAsia="Times New Roman" w:hAnsi="Segoe UI" w:cs="Segoe UI"/>
          <w:sz w:val="22"/>
          <w:lang w:val="en"/>
        </w:rPr>
        <w:t xml:space="preserve">excluding VAT, </w:t>
      </w:r>
      <w:r w:rsidR="00FF2D09" w:rsidRPr="008542F0">
        <w:rPr>
          <w:rFonts w:ascii="Segoe UI" w:eastAsia="Times New Roman" w:hAnsi="Segoe UI" w:cs="Segoe UI"/>
          <w:sz w:val="22"/>
          <w:lang w:val="en"/>
        </w:rPr>
        <w:t>technical acceptance</w:t>
      </w:r>
      <w:r w:rsidR="002147B8">
        <w:rPr>
          <w:rFonts w:ascii="Segoe UI" w:eastAsia="Times New Roman" w:hAnsi="Segoe UI" w:cs="Segoe UI"/>
          <w:sz w:val="22"/>
          <w:lang w:val="en"/>
        </w:rPr>
        <w:t>.</w:t>
      </w:r>
    </w:p>
    <w:p w14:paraId="57963C3A" w14:textId="77777777" w:rsidR="00A70904" w:rsidRPr="008542F0" w:rsidRDefault="00A70904" w:rsidP="00E94440">
      <w:pPr>
        <w:rPr>
          <w:rFonts w:ascii="Segoe UI" w:eastAsia="Times New Roman" w:hAnsi="Segoe UI" w:cs="Segoe UI"/>
          <w:sz w:val="10"/>
          <w:szCs w:val="10"/>
          <w:lang w:val="en"/>
        </w:rPr>
      </w:pPr>
    </w:p>
    <w:p w14:paraId="4A0005AD" w14:textId="25B3D7B8" w:rsidR="00D93FEA" w:rsidRPr="008542F0" w:rsidRDefault="00D93FEA" w:rsidP="00E94440">
      <w:pPr>
        <w:pStyle w:val="ListParagraph"/>
        <w:numPr>
          <w:ilvl w:val="0"/>
          <w:numId w:val="33"/>
        </w:numPr>
        <w:ind w:left="284" w:hanging="284"/>
        <w:rPr>
          <w:rFonts w:ascii="Segoe UI" w:eastAsia="Times New Roman" w:hAnsi="Segoe UI" w:cs="Segoe UI"/>
          <w:sz w:val="22"/>
          <w:lang w:val="en"/>
        </w:rPr>
      </w:pPr>
      <w:r w:rsidRPr="008542F0">
        <w:rPr>
          <w:rFonts w:ascii="Segoe UI" w:eastAsia="Times New Roman" w:hAnsi="Segoe UI" w:cs="Segoe UI"/>
          <w:sz w:val="22"/>
          <w:lang w:val="en"/>
        </w:rPr>
        <w:t xml:space="preserve">Invoice for the co-financier: </w:t>
      </w:r>
      <w:r w:rsidR="001A477D" w:rsidRPr="008542F0">
        <w:rPr>
          <w:rFonts w:ascii="Segoe UI" w:eastAsia="Times New Roman" w:hAnsi="Segoe UI" w:cs="Segoe UI"/>
          <w:sz w:val="22"/>
          <w:lang w:val="en"/>
        </w:rPr>
        <w:t xml:space="preserve">Institute of Mathematics, Physics and Mechanics </w:t>
      </w:r>
      <w:r w:rsidRPr="008542F0">
        <w:rPr>
          <w:rFonts w:ascii="Segoe UI" w:eastAsia="Times New Roman" w:hAnsi="Segoe UI" w:cs="Segoe UI"/>
          <w:sz w:val="22"/>
          <w:lang w:val="en"/>
        </w:rPr>
        <w:t xml:space="preserve">(hereinafter </w:t>
      </w:r>
      <w:r w:rsidR="00A70904" w:rsidRPr="008542F0">
        <w:rPr>
          <w:rFonts w:ascii="Segoe UI" w:eastAsia="Times New Roman" w:hAnsi="Segoe UI" w:cs="Segoe UI"/>
          <w:sz w:val="22"/>
          <w:lang w:val="en"/>
        </w:rPr>
        <w:t>IMFM</w:t>
      </w:r>
      <w:r w:rsidRPr="008542F0">
        <w:rPr>
          <w:rFonts w:ascii="Segoe UI" w:eastAsia="Times New Roman" w:hAnsi="Segoe UI" w:cs="Segoe UI"/>
          <w:sz w:val="22"/>
          <w:lang w:val="en"/>
        </w:rPr>
        <w:t xml:space="preserve">), </w:t>
      </w:r>
      <w:proofErr w:type="spellStart"/>
      <w:r w:rsidR="00035329" w:rsidRPr="008542F0">
        <w:rPr>
          <w:rFonts w:ascii="Segoe UI" w:eastAsia="Times New Roman" w:hAnsi="Segoe UI" w:cs="Segoe UI"/>
          <w:sz w:val="22"/>
          <w:lang w:val="en"/>
        </w:rPr>
        <w:t>Jadranska</w:t>
      </w:r>
      <w:proofErr w:type="spellEnd"/>
      <w:r w:rsidR="00035329" w:rsidRPr="008542F0">
        <w:rPr>
          <w:rFonts w:ascii="Segoe UI" w:eastAsia="Times New Roman" w:hAnsi="Segoe UI" w:cs="Segoe UI"/>
          <w:sz w:val="22"/>
          <w:lang w:val="en"/>
        </w:rPr>
        <w:t xml:space="preserve"> </w:t>
      </w:r>
      <w:proofErr w:type="spellStart"/>
      <w:r w:rsidR="00035329" w:rsidRPr="008542F0">
        <w:rPr>
          <w:rFonts w:ascii="Segoe UI" w:eastAsia="Times New Roman" w:hAnsi="Segoe UI" w:cs="Segoe UI"/>
          <w:sz w:val="22"/>
          <w:lang w:val="en"/>
        </w:rPr>
        <w:t>ulica</w:t>
      </w:r>
      <w:proofErr w:type="spellEnd"/>
      <w:r w:rsidR="00035329" w:rsidRPr="008542F0">
        <w:rPr>
          <w:rFonts w:ascii="Segoe UI" w:eastAsia="Times New Roman" w:hAnsi="Segoe UI" w:cs="Segoe UI"/>
          <w:sz w:val="22"/>
          <w:lang w:val="en"/>
        </w:rPr>
        <w:t xml:space="preserve"> 19</w:t>
      </w:r>
      <w:r w:rsidRPr="008542F0">
        <w:rPr>
          <w:rFonts w:ascii="Segoe UI" w:eastAsia="Times New Roman" w:hAnsi="Segoe UI" w:cs="Segoe UI"/>
          <w:sz w:val="22"/>
          <w:lang w:val="en"/>
        </w:rPr>
        <w:t xml:space="preserve">, </w:t>
      </w:r>
      <w:r w:rsidR="00035329" w:rsidRPr="008542F0">
        <w:rPr>
          <w:rFonts w:ascii="Segoe UI" w:eastAsia="Times New Roman" w:hAnsi="Segoe UI" w:cs="Segoe UI"/>
          <w:sz w:val="22"/>
          <w:lang w:val="en"/>
        </w:rPr>
        <w:t>1000 Ljubljana</w:t>
      </w:r>
      <w:r w:rsidR="00E94440" w:rsidRPr="008542F0">
        <w:rPr>
          <w:rFonts w:ascii="Segoe UI" w:eastAsia="Times New Roman" w:hAnsi="Segoe UI" w:cs="Segoe UI"/>
          <w:sz w:val="22"/>
          <w:lang w:val="en"/>
        </w:rPr>
        <w:t>.</w:t>
      </w:r>
      <w:r w:rsidR="00E94440" w:rsidRPr="008542F0">
        <w:t xml:space="preserve"> </w:t>
      </w:r>
      <w:r w:rsidR="00E94440" w:rsidRPr="008542F0">
        <w:rPr>
          <w:rFonts w:ascii="Segoe UI" w:eastAsia="Times New Roman" w:hAnsi="Segoe UI" w:cs="Segoe UI"/>
          <w:sz w:val="22"/>
          <w:lang w:val="en"/>
        </w:rPr>
        <w:t xml:space="preserve">The supplier will issue an invoice in the amount of </w:t>
      </w:r>
      <w:r w:rsidR="00765A4A" w:rsidRPr="008542F0">
        <w:rPr>
          <w:rFonts w:ascii="Segoe UI" w:eastAsia="Times New Roman" w:hAnsi="Segoe UI" w:cs="Segoe UI"/>
          <w:sz w:val="22"/>
          <w:lang w:val="en"/>
        </w:rPr>
        <w:t xml:space="preserve">EUR 16.393,44 </w:t>
      </w:r>
      <w:r w:rsidR="00E94440" w:rsidRPr="008542F0">
        <w:rPr>
          <w:rFonts w:ascii="Segoe UI" w:eastAsia="Times New Roman" w:hAnsi="Segoe UI" w:cs="Segoe UI"/>
          <w:sz w:val="22"/>
          <w:lang w:val="en"/>
        </w:rPr>
        <w:t>excluding VAT, technical acceptance</w:t>
      </w:r>
      <w:r w:rsidR="002147B8">
        <w:rPr>
          <w:rFonts w:ascii="Segoe UI" w:eastAsia="Times New Roman" w:hAnsi="Segoe UI" w:cs="Segoe UI"/>
          <w:sz w:val="22"/>
          <w:lang w:val="en"/>
        </w:rPr>
        <w:t>.</w:t>
      </w:r>
    </w:p>
    <w:p w14:paraId="7DE697AF" w14:textId="77777777" w:rsidR="00D93FEA" w:rsidRPr="008542F0" w:rsidRDefault="00D93FEA" w:rsidP="00E94440">
      <w:pPr>
        <w:rPr>
          <w:rFonts w:ascii="Segoe UI" w:eastAsia="Times New Roman" w:hAnsi="Segoe UI" w:cs="Segoe UI"/>
          <w:sz w:val="10"/>
          <w:szCs w:val="10"/>
          <w:lang w:val="en"/>
        </w:rPr>
      </w:pPr>
    </w:p>
    <w:p w14:paraId="5B2AC92A" w14:textId="32B39EFE" w:rsidR="00D93FEA" w:rsidRPr="002147B8" w:rsidRDefault="00D93FEA" w:rsidP="009318EC">
      <w:pPr>
        <w:pStyle w:val="ListParagraph"/>
        <w:numPr>
          <w:ilvl w:val="0"/>
          <w:numId w:val="33"/>
        </w:numPr>
        <w:ind w:left="284" w:hanging="284"/>
        <w:rPr>
          <w:rFonts w:ascii="Segoe UI" w:eastAsia="Times New Roman" w:hAnsi="Segoe UI" w:cs="Segoe UI"/>
          <w:b/>
          <w:bCs/>
          <w:sz w:val="18"/>
          <w:szCs w:val="18"/>
          <w:lang w:val="en"/>
        </w:rPr>
      </w:pPr>
      <w:r w:rsidRPr="002147B8">
        <w:rPr>
          <w:rFonts w:ascii="Segoe UI" w:eastAsia="Times New Roman" w:hAnsi="Segoe UI" w:cs="Segoe UI"/>
          <w:sz w:val="22"/>
          <w:lang w:val="en"/>
        </w:rPr>
        <w:t xml:space="preserve">Invoice for the Client: </w:t>
      </w:r>
      <w:proofErr w:type="spellStart"/>
      <w:r w:rsidRPr="002147B8">
        <w:rPr>
          <w:rFonts w:ascii="Segoe UI" w:eastAsia="Times New Roman" w:hAnsi="Segoe UI" w:cs="Segoe UI"/>
          <w:sz w:val="22"/>
          <w:lang w:val="en"/>
        </w:rPr>
        <w:t>Jožef</w:t>
      </w:r>
      <w:proofErr w:type="spellEnd"/>
      <w:r w:rsidRPr="002147B8">
        <w:rPr>
          <w:rFonts w:ascii="Segoe UI" w:eastAsia="Times New Roman" w:hAnsi="Segoe UI" w:cs="Segoe UI"/>
          <w:sz w:val="22"/>
          <w:lang w:val="en"/>
        </w:rPr>
        <w:t xml:space="preserve"> Stefan Institute (hereinafter IJS), </w:t>
      </w:r>
      <w:proofErr w:type="spellStart"/>
      <w:r w:rsidRPr="002147B8">
        <w:rPr>
          <w:rFonts w:ascii="Segoe UI" w:eastAsia="Times New Roman" w:hAnsi="Segoe UI" w:cs="Segoe UI"/>
          <w:sz w:val="22"/>
          <w:lang w:val="en"/>
        </w:rPr>
        <w:t>Jamova</w:t>
      </w:r>
      <w:proofErr w:type="spellEnd"/>
      <w:r w:rsidRPr="002147B8">
        <w:rPr>
          <w:rFonts w:ascii="Segoe UI" w:eastAsia="Times New Roman" w:hAnsi="Segoe UI" w:cs="Segoe UI"/>
          <w:sz w:val="22"/>
          <w:lang w:val="en"/>
        </w:rPr>
        <w:t xml:space="preserve"> cesta 39, Ljubljana, </w:t>
      </w:r>
      <w:r w:rsidRPr="002147B8">
        <w:rPr>
          <w:rFonts w:ascii="Segoe UI" w:eastAsia="Times New Roman" w:hAnsi="Segoe UI" w:cs="Segoe UI"/>
          <w:sz w:val="21"/>
          <w:szCs w:val="21"/>
          <w:lang w:val="en"/>
        </w:rPr>
        <w:t xml:space="preserve">1000 </w:t>
      </w:r>
      <w:r w:rsidRPr="002147B8">
        <w:rPr>
          <w:rFonts w:ascii="Segoe UI" w:eastAsia="Times New Roman" w:hAnsi="Segoe UI" w:cs="Segoe UI"/>
          <w:sz w:val="22"/>
          <w:lang w:val="en"/>
        </w:rPr>
        <w:t>Ljubljana</w:t>
      </w:r>
      <w:r w:rsidR="00E94440" w:rsidRPr="002147B8">
        <w:rPr>
          <w:rFonts w:ascii="Segoe UI" w:eastAsia="Times New Roman" w:hAnsi="Segoe UI" w:cs="Segoe UI"/>
          <w:sz w:val="22"/>
          <w:lang w:val="en"/>
        </w:rPr>
        <w:t xml:space="preserve">. </w:t>
      </w:r>
      <w:r w:rsidRPr="002147B8">
        <w:rPr>
          <w:rFonts w:ascii="Segoe UI" w:eastAsia="Times New Roman" w:hAnsi="Segoe UI" w:cs="Segoe UI"/>
          <w:sz w:val="22"/>
          <w:lang w:val="en"/>
        </w:rPr>
        <w:t xml:space="preserve"> </w:t>
      </w:r>
      <w:r w:rsidR="00E94440" w:rsidRPr="002147B8">
        <w:rPr>
          <w:rFonts w:ascii="Segoe UI" w:eastAsia="Times New Roman" w:hAnsi="Segoe UI" w:cs="Segoe UI"/>
          <w:sz w:val="22"/>
          <w:lang w:val="en"/>
        </w:rPr>
        <w:t>The supplier will issue an invoice</w:t>
      </w:r>
      <w:r w:rsidRPr="002147B8">
        <w:rPr>
          <w:rFonts w:ascii="Segoe UI" w:eastAsia="Times New Roman" w:hAnsi="Segoe UI" w:cs="Segoe UI"/>
          <w:sz w:val="22"/>
          <w:lang w:val="en"/>
        </w:rPr>
        <w:t xml:space="preserve"> in the amount corresponding to the remaining contract value, i.e. _________________EUR excluding VAT</w:t>
      </w:r>
      <w:r w:rsidR="00945A22" w:rsidRPr="002147B8">
        <w:rPr>
          <w:rFonts w:ascii="Segoe UI" w:eastAsia="Times New Roman" w:hAnsi="Segoe UI" w:cs="Segoe UI"/>
          <w:sz w:val="22"/>
          <w:lang w:val="en"/>
        </w:rPr>
        <w:t>,</w:t>
      </w:r>
      <w:r w:rsidRPr="002147B8">
        <w:rPr>
          <w:rFonts w:ascii="Segoe UI" w:eastAsia="Times New Roman" w:hAnsi="Segoe UI" w:cs="Segoe UI"/>
          <w:sz w:val="22"/>
          <w:lang w:val="en"/>
        </w:rPr>
        <w:t xml:space="preserve"> </w:t>
      </w:r>
      <w:r w:rsidR="00FF2D09" w:rsidRPr="002147B8">
        <w:rPr>
          <w:rFonts w:ascii="Segoe UI" w:eastAsia="Times New Roman" w:hAnsi="Segoe UI" w:cs="Segoe UI"/>
          <w:sz w:val="22"/>
          <w:lang w:val="en"/>
        </w:rPr>
        <w:t>technical acceptance</w:t>
      </w:r>
      <w:r w:rsidR="002147B8">
        <w:rPr>
          <w:rFonts w:ascii="Segoe UI" w:eastAsia="Times New Roman" w:hAnsi="Segoe UI" w:cs="Segoe UI"/>
          <w:sz w:val="22"/>
          <w:lang w:val="en"/>
        </w:rPr>
        <w:t>.</w:t>
      </w:r>
    </w:p>
    <w:p w14:paraId="588613DE" w14:textId="77777777" w:rsidR="002147B8" w:rsidRPr="002147B8" w:rsidRDefault="002147B8" w:rsidP="002147B8">
      <w:pPr>
        <w:rPr>
          <w:rFonts w:ascii="Segoe UI" w:eastAsia="Times New Roman" w:hAnsi="Segoe UI" w:cs="Segoe UI"/>
          <w:b/>
          <w:bCs/>
          <w:sz w:val="18"/>
          <w:szCs w:val="18"/>
          <w:lang w:val="en"/>
        </w:rPr>
      </w:pPr>
    </w:p>
    <w:p w14:paraId="1374435A" w14:textId="4F914291" w:rsidR="00D93FEA" w:rsidRPr="008542F0" w:rsidRDefault="00D93FEA" w:rsidP="00D93FEA">
      <w:pPr>
        <w:spacing w:line="240" w:lineRule="auto"/>
        <w:rPr>
          <w:rFonts w:ascii="Segoe UI" w:eastAsia="Times New Roman" w:hAnsi="Segoe UI" w:cs="Segoe UI"/>
          <w:sz w:val="22"/>
          <w:lang w:val="en"/>
        </w:rPr>
      </w:pPr>
      <w:r w:rsidRPr="008542F0">
        <w:rPr>
          <w:rFonts w:ascii="Segoe UI" w:eastAsia="Times New Roman" w:hAnsi="Segoe UI" w:cs="Segoe UI"/>
          <w:sz w:val="22"/>
          <w:lang w:val="en"/>
        </w:rPr>
        <w:t>The supplier must indicate the following on the invoice:</w:t>
      </w:r>
    </w:p>
    <w:p w14:paraId="6E48872B" w14:textId="77777777" w:rsidR="00D93FEA" w:rsidRPr="008542F0" w:rsidRDefault="00D93FEA" w:rsidP="00D93FEA">
      <w:pPr>
        <w:pStyle w:val="ListParagraph"/>
        <w:numPr>
          <w:ilvl w:val="0"/>
          <w:numId w:val="34"/>
        </w:numPr>
        <w:spacing w:line="240" w:lineRule="auto"/>
        <w:rPr>
          <w:rFonts w:ascii="Segoe UI" w:eastAsia="Times New Roman" w:hAnsi="Segoe UI" w:cs="Segoe UI"/>
          <w:sz w:val="22"/>
          <w:lang w:val="en"/>
        </w:rPr>
      </w:pPr>
      <w:r w:rsidRPr="008542F0">
        <w:rPr>
          <w:rFonts w:ascii="Segoe UI" w:eastAsia="Times New Roman" w:hAnsi="Segoe UI" w:cs="Segoe UI"/>
          <w:sz w:val="22"/>
          <w:lang w:val="en"/>
        </w:rPr>
        <w:t>The VAT ID number of their own company, and</w:t>
      </w:r>
    </w:p>
    <w:p w14:paraId="6F7674A7" w14:textId="77777777" w:rsidR="00D93FEA" w:rsidRPr="008542F0" w:rsidRDefault="00D93FEA" w:rsidP="00D93FEA">
      <w:pPr>
        <w:pStyle w:val="ListParagraph"/>
        <w:numPr>
          <w:ilvl w:val="0"/>
          <w:numId w:val="34"/>
        </w:numPr>
        <w:spacing w:line="240" w:lineRule="auto"/>
        <w:rPr>
          <w:rFonts w:ascii="Segoe UI" w:eastAsia="Times New Roman" w:hAnsi="Segoe UI" w:cs="Segoe UI"/>
          <w:sz w:val="22"/>
          <w:lang w:val="en"/>
        </w:rPr>
      </w:pPr>
      <w:r w:rsidRPr="008542F0">
        <w:rPr>
          <w:rFonts w:ascii="Segoe UI" w:eastAsia="Times New Roman" w:hAnsi="Segoe UI" w:cs="Segoe UI"/>
          <w:sz w:val="22"/>
          <w:lang w:val="en"/>
        </w:rPr>
        <w:t>The VAT ID number of the client SI55560822 for IJS</w:t>
      </w:r>
    </w:p>
    <w:p w14:paraId="2E662A92" w14:textId="77777777" w:rsidR="00D93FEA" w:rsidRPr="008542F0" w:rsidRDefault="00D93FEA" w:rsidP="00D93FEA">
      <w:pPr>
        <w:pStyle w:val="ListParagraph"/>
        <w:numPr>
          <w:ilvl w:val="0"/>
          <w:numId w:val="34"/>
        </w:numPr>
        <w:spacing w:line="240" w:lineRule="auto"/>
        <w:rPr>
          <w:rFonts w:ascii="Segoe UI" w:eastAsia="Times New Roman" w:hAnsi="Segoe UI" w:cs="Segoe UI"/>
          <w:sz w:val="22"/>
          <w:lang w:val="en"/>
        </w:rPr>
      </w:pPr>
      <w:r w:rsidRPr="008542F0">
        <w:rPr>
          <w:rFonts w:ascii="Segoe UI" w:eastAsia="Times New Roman" w:hAnsi="Segoe UI" w:cs="Segoe UI"/>
          <w:sz w:val="22"/>
          <w:lang w:val="en"/>
        </w:rPr>
        <w:t>The VAT ID number of the co-financer SI55332862 for UL FMF</w:t>
      </w:r>
    </w:p>
    <w:p w14:paraId="77A720BE" w14:textId="12B39317" w:rsidR="00D93FEA" w:rsidRPr="008542F0" w:rsidRDefault="00D93FEA" w:rsidP="00FF2D09">
      <w:pPr>
        <w:pStyle w:val="ListParagraph"/>
        <w:numPr>
          <w:ilvl w:val="0"/>
          <w:numId w:val="34"/>
        </w:numPr>
        <w:spacing w:line="240" w:lineRule="auto"/>
        <w:rPr>
          <w:rFonts w:ascii="Segoe UI" w:eastAsia="Times New Roman" w:hAnsi="Segoe UI" w:cs="Segoe UI"/>
          <w:sz w:val="22"/>
          <w:lang w:val="en"/>
        </w:rPr>
      </w:pPr>
      <w:r w:rsidRPr="008542F0">
        <w:rPr>
          <w:rFonts w:ascii="Segoe UI" w:eastAsia="Times New Roman" w:hAnsi="Segoe UI" w:cs="Segoe UI"/>
          <w:sz w:val="22"/>
          <w:lang w:val="en"/>
        </w:rPr>
        <w:t>The VAT ID number of the co-financer SI</w:t>
      </w:r>
      <w:r w:rsidR="006D4715" w:rsidRPr="008542F0">
        <w:rPr>
          <w:rFonts w:ascii="Segoe UI" w:eastAsia="Times New Roman" w:hAnsi="Segoe UI" w:cs="Segoe UI"/>
          <w:sz w:val="22"/>
          <w:lang w:val="en"/>
        </w:rPr>
        <w:t>45597162</w:t>
      </w:r>
      <w:r w:rsidRPr="008542F0">
        <w:rPr>
          <w:rFonts w:ascii="Segoe UI" w:eastAsia="Times New Roman" w:hAnsi="Segoe UI" w:cs="Segoe UI"/>
          <w:sz w:val="22"/>
          <w:lang w:val="en"/>
        </w:rPr>
        <w:t xml:space="preserve"> for </w:t>
      </w:r>
      <w:r w:rsidR="006D4715" w:rsidRPr="008542F0">
        <w:rPr>
          <w:rFonts w:ascii="Segoe UI" w:eastAsia="Times New Roman" w:hAnsi="Segoe UI" w:cs="Segoe UI"/>
          <w:sz w:val="22"/>
          <w:lang w:val="en"/>
        </w:rPr>
        <w:t>IMFM</w:t>
      </w:r>
      <w:r w:rsidRPr="008542F0">
        <w:rPr>
          <w:rFonts w:ascii="Segoe UI" w:eastAsia="Times New Roman" w:hAnsi="Segoe UI" w:cs="Segoe UI"/>
          <w:sz w:val="22"/>
          <w:lang w:val="en"/>
        </w:rPr>
        <w:t>.</w:t>
      </w:r>
    </w:p>
    <w:p w14:paraId="522063FE" w14:textId="77777777" w:rsidR="00D93FEA" w:rsidRPr="008542F0" w:rsidRDefault="00D93FEA" w:rsidP="00414F70">
      <w:pPr>
        <w:tabs>
          <w:tab w:val="left" w:pos="792"/>
        </w:tabs>
        <w:spacing w:line="240" w:lineRule="auto"/>
        <w:jc w:val="both"/>
        <w:rPr>
          <w:rFonts w:ascii="Segoe UI" w:eastAsia="Times New Roman" w:hAnsi="Segoe UI" w:cs="Segoe UI"/>
          <w:sz w:val="22"/>
          <w:lang w:val="en-GB"/>
        </w:rPr>
      </w:pPr>
    </w:p>
    <w:p w14:paraId="31CB7E39" w14:textId="77777777" w:rsidR="00FF2D09" w:rsidRPr="008542F0" w:rsidRDefault="00FF2D09" w:rsidP="00FF2D09">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The Supplier's invoice must refer to the contract number on the basis of which it is issued. This contract number must also appear on all accompanying documents submitted with the invoice.</w:t>
      </w:r>
    </w:p>
    <w:p w14:paraId="66B628AC" w14:textId="77777777" w:rsidR="00FF2D09" w:rsidRPr="008542F0" w:rsidRDefault="00FF2D09" w:rsidP="00FF2D09">
      <w:pPr>
        <w:spacing w:line="240" w:lineRule="auto"/>
        <w:jc w:val="both"/>
        <w:rPr>
          <w:rFonts w:ascii="Segoe UI" w:eastAsia="Times New Roman" w:hAnsi="Segoe UI" w:cs="Segoe UI"/>
          <w:sz w:val="22"/>
          <w:lang w:val="en-GB"/>
        </w:rPr>
      </w:pPr>
    </w:p>
    <w:p w14:paraId="754331C3" w14:textId="77777777" w:rsidR="00FF2D09" w:rsidRPr="008542F0" w:rsidRDefault="00FF2D09" w:rsidP="00FF2D09">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The parties responsible for payment will settle the invoice within 30 days of receiving a correctly issued Invoice, paid directly to the Supplier.</w:t>
      </w:r>
    </w:p>
    <w:p w14:paraId="2DD8F988" w14:textId="77777777" w:rsidR="00FF2D09" w:rsidRPr="008542F0" w:rsidRDefault="00FF2D09" w:rsidP="00FF2D09">
      <w:pPr>
        <w:spacing w:line="240" w:lineRule="auto"/>
        <w:jc w:val="both"/>
        <w:rPr>
          <w:rFonts w:ascii="Segoe UI" w:eastAsia="Times New Roman" w:hAnsi="Segoe UI" w:cs="Segoe UI"/>
          <w:sz w:val="22"/>
          <w:lang w:val="en-GB"/>
        </w:rPr>
      </w:pPr>
    </w:p>
    <w:p w14:paraId="77E99B43" w14:textId="77777777" w:rsidR="00FF2D09" w:rsidRPr="008542F0" w:rsidRDefault="00FF2D09" w:rsidP="00FF2D09">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 xml:space="preserve">The payment period begins on the day following receipt of the document that serves as the basis for payment. If the final day of the payment period falls on a public holiday as defined by </w:t>
      </w:r>
      <w:proofErr w:type="spellStart"/>
      <w:r w:rsidRPr="008542F0">
        <w:rPr>
          <w:rFonts w:ascii="Segoe UI" w:eastAsia="Times New Roman" w:hAnsi="Segoe UI" w:cs="Segoe UI"/>
          <w:sz w:val="22"/>
          <w:lang w:val="en-GB"/>
        </w:rPr>
        <w:t>labor</w:t>
      </w:r>
      <w:proofErr w:type="spellEnd"/>
      <w:r w:rsidRPr="008542F0">
        <w:rPr>
          <w:rFonts w:ascii="Segoe UI" w:eastAsia="Times New Roman" w:hAnsi="Segoe UI" w:cs="Segoe UI"/>
          <w:sz w:val="22"/>
          <w:lang w:val="en-GB"/>
        </w:rPr>
        <w:t xml:space="preserve"> law, the deadline is extended to the next working day.</w:t>
      </w:r>
    </w:p>
    <w:p w14:paraId="57F656C5" w14:textId="77777777" w:rsidR="00FF2D09" w:rsidRPr="008542F0" w:rsidRDefault="00FF2D09" w:rsidP="00FF2D09">
      <w:pPr>
        <w:spacing w:line="240" w:lineRule="auto"/>
        <w:jc w:val="both"/>
        <w:rPr>
          <w:rFonts w:ascii="Segoe UI" w:eastAsia="Times New Roman" w:hAnsi="Segoe UI" w:cs="Segoe UI"/>
          <w:sz w:val="22"/>
          <w:lang w:val="en-GB"/>
        </w:rPr>
      </w:pPr>
    </w:p>
    <w:p w14:paraId="206BA01B" w14:textId="77777777" w:rsidR="00FF2D09" w:rsidRPr="008542F0" w:rsidRDefault="00FF2D09" w:rsidP="00FF2D09">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The contractual obligations will be settled by payment to the Supplier's account:</w:t>
      </w:r>
    </w:p>
    <w:p w14:paraId="5BE9EBCC" w14:textId="77777777" w:rsidR="00FF2D09" w:rsidRPr="008542F0" w:rsidRDefault="00FF2D09" w:rsidP="00FF2D09">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IBAN: ___________________________________</w:t>
      </w:r>
    </w:p>
    <w:p w14:paraId="3807CF98" w14:textId="77777777" w:rsidR="00FF2D09" w:rsidRPr="008542F0" w:rsidRDefault="00FF2D09" w:rsidP="00FF2D09">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Bank: ___________________________________</w:t>
      </w:r>
    </w:p>
    <w:p w14:paraId="1EB3D5EF" w14:textId="77777777" w:rsidR="00FF2D09" w:rsidRPr="008542F0" w:rsidRDefault="00FF2D09" w:rsidP="00FF2D09">
      <w:pPr>
        <w:spacing w:line="240" w:lineRule="auto"/>
        <w:jc w:val="both"/>
        <w:rPr>
          <w:rFonts w:ascii="Segoe UI" w:eastAsia="Times New Roman" w:hAnsi="Segoe UI" w:cs="Segoe UI"/>
          <w:sz w:val="22"/>
          <w:lang w:val="en-GB"/>
        </w:rPr>
      </w:pPr>
    </w:p>
    <w:p w14:paraId="6EDC5397" w14:textId="2DCF4D4B" w:rsidR="00D93FEA" w:rsidRDefault="00FF2D09" w:rsidP="00414F70">
      <w:pPr>
        <w:spacing w:line="240" w:lineRule="auto"/>
        <w:jc w:val="both"/>
        <w:rPr>
          <w:rFonts w:ascii="Segoe UI" w:eastAsia="Times New Roman" w:hAnsi="Segoe UI" w:cs="Segoe UI"/>
          <w:sz w:val="22"/>
          <w:lang w:val="en-GB"/>
        </w:rPr>
      </w:pPr>
      <w:r w:rsidRPr="008542F0">
        <w:rPr>
          <w:rFonts w:ascii="Segoe UI" w:eastAsia="Times New Roman" w:hAnsi="Segoe UI" w:cs="Segoe UI"/>
          <w:sz w:val="22"/>
          <w:lang w:val="en-GB"/>
        </w:rPr>
        <w:t>In the event of delayed payment, the Supplier is entitled to charge statutory default interest.</w:t>
      </w:r>
    </w:p>
    <w:p w14:paraId="5D5C708C" w14:textId="77777777" w:rsidR="00D93FEA" w:rsidRDefault="00D93FEA" w:rsidP="00414F70">
      <w:pPr>
        <w:spacing w:line="240" w:lineRule="auto"/>
        <w:jc w:val="both"/>
        <w:rPr>
          <w:rFonts w:ascii="Segoe UI" w:eastAsia="Times New Roman" w:hAnsi="Segoe UI" w:cs="Segoe UI"/>
          <w:sz w:val="22"/>
          <w:lang w:val="en-GB"/>
        </w:rPr>
      </w:pPr>
    </w:p>
    <w:p w14:paraId="19052F01" w14:textId="77777777" w:rsidR="00D93FEA" w:rsidRDefault="00D93FEA" w:rsidP="00414F70">
      <w:pPr>
        <w:spacing w:line="240" w:lineRule="auto"/>
        <w:jc w:val="both"/>
        <w:rPr>
          <w:rFonts w:ascii="Segoe UI" w:eastAsia="Times New Roman" w:hAnsi="Segoe UI" w:cs="Segoe UI"/>
          <w:sz w:val="22"/>
          <w:lang w:val="en-GB"/>
        </w:rPr>
      </w:pPr>
    </w:p>
    <w:p w14:paraId="4E24D366" w14:textId="3C4C9D20"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ACCEPTANCE</w:t>
      </w:r>
    </w:p>
    <w:p w14:paraId="75CEC731" w14:textId="772367C7" w:rsidR="006B7FFD" w:rsidRPr="00DE7645" w:rsidRDefault="00465F90" w:rsidP="006B7FFD">
      <w:pPr>
        <w:spacing w:before="225" w:after="225"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6</w:t>
      </w:r>
    </w:p>
    <w:p w14:paraId="16C59C04" w14:textId="653B1186" w:rsidR="00D120A8" w:rsidRPr="00DE7645" w:rsidRDefault="00B97535" w:rsidP="00B97535">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045B21C7" w14:textId="77777777" w:rsidR="00B97535" w:rsidRPr="00DE7645" w:rsidRDefault="00B97535" w:rsidP="00B97535">
      <w:pPr>
        <w:spacing w:line="240" w:lineRule="auto"/>
        <w:rPr>
          <w:rFonts w:ascii="Segoe UI" w:eastAsia="Times New Roman" w:hAnsi="Segoe UI" w:cs="Segoe UI"/>
          <w:sz w:val="10"/>
          <w:szCs w:val="10"/>
          <w:lang w:val="en-GB"/>
        </w:rPr>
      </w:pPr>
    </w:p>
    <w:p w14:paraId="372B93B4" w14:textId="77777777" w:rsidR="00B97535" w:rsidRPr="00DE7645" w:rsidRDefault="00B97535" w:rsidP="00B97535">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Supplier will submit to the Client the following documentation:</w:t>
      </w:r>
    </w:p>
    <w:p w14:paraId="1DCE3403"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Invoice</w:t>
      </w:r>
    </w:p>
    <w:p w14:paraId="0AAE25D8"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sz w:val="22"/>
          <w:lang w:val="en-GB"/>
        </w:rPr>
        <w:t>T</w:t>
      </w:r>
      <w:r w:rsidRPr="00DE7645">
        <w:rPr>
          <w:rFonts w:ascii="Segoe UI" w:eastAsia="Times New Roman" w:hAnsi="Segoe UI" w:cs="Segoe UI"/>
          <w:bCs/>
          <w:sz w:val="22"/>
          <w:lang w:val="en-GB"/>
        </w:rPr>
        <w:t>echnical documentation and instructions for use</w:t>
      </w:r>
    </w:p>
    <w:p w14:paraId="399575EC"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bCs/>
          <w:sz w:val="22"/>
          <w:lang w:val="en-GB"/>
        </w:rPr>
        <w:t>Handover note – final acceptance certificate</w:t>
      </w:r>
    </w:p>
    <w:p w14:paraId="35D9C23D" w14:textId="77777777" w:rsidR="00B97535" w:rsidRPr="00DE7645" w:rsidRDefault="00B97535" w:rsidP="00E424C3">
      <w:pPr>
        <w:numPr>
          <w:ilvl w:val="0"/>
          <w:numId w:val="10"/>
        </w:numPr>
        <w:spacing w:line="240" w:lineRule="auto"/>
        <w:rPr>
          <w:rFonts w:ascii="Segoe UI" w:eastAsia="Times New Roman" w:hAnsi="Segoe UI" w:cs="Segoe UI"/>
          <w:bCs/>
          <w:sz w:val="22"/>
          <w:lang w:val="en-GB"/>
        </w:rPr>
      </w:pPr>
      <w:r w:rsidRPr="00DE7645">
        <w:rPr>
          <w:rFonts w:ascii="Segoe UI" w:eastAsia="Times New Roman" w:hAnsi="Segoe UI" w:cs="Segoe UI"/>
          <w:bCs/>
          <w:sz w:val="22"/>
          <w:lang w:val="en-GB"/>
        </w:rPr>
        <w:t>Warranty certificate</w:t>
      </w:r>
    </w:p>
    <w:p w14:paraId="0DE40F34" w14:textId="77777777" w:rsidR="007D70CF" w:rsidRPr="0019555A" w:rsidRDefault="007D70CF" w:rsidP="00C9766B">
      <w:pPr>
        <w:spacing w:line="240" w:lineRule="auto"/>
        <w:contextualSpacing/>
        <w:jc w:val="both"/>
        <w:rPr>
          <w:rFonts w:ascii="Segoe UI" w:eastAsia="Times New Roman" w:hAnsi="Segoe UI" w:cs="Segoe UI"/>
          <w:bCs/>
          <w:sz w:val="16"/>
          <w:szCs w:val="16"/>
          <w:lang w:val="en-GB"/>
        </w:rPr>
      </w:pPr>
    </w:p>
    <w:p w14:paraId="428F8093" w14:textId="5B1B4B56" w:rsidR="00C9766B" w:rsidRPr="00DE7645" w:rsidRDefault="00B97535" w:rsidP="007D70CF">
      <w:pPr>
        <w:spacing w:line="240" w:lineRule="auto"/>
        <w:contextualSpacing/>
        <w:jc w:val="both"/>
        <w:rPr>
          <w:rFonts w:ascii="Arial" w:eastAsia="Times New Roman" w:hAnsi="Arial" w:cs="Arial"/>
          <w:bCs/>
          <w:sz w:val="22"/>
          <w:lang w:val="en-GB"/>
        </w:rPr>
      </w:pPr>
      <w:r w:rsidRPr="00DE7645">
        <w:rPr>
          <w:rFonts w:ascii="Segoe UI" w:eastAsia="Times New Roman" w:hAnsi="Segoe UI" w:cs="Segoe UI"/>
          <w:bCs/>
          <w:sz w:val="22"/>
          <w:lang w:val="en-GB"/>
        </w:rPr>
        <w:t>The documentation must be in Slovene or English</w:t>
      </w:r>
      <w:r w:rsidRPr="00DE7645">
        <w:rPr>
          <w:rFonts w:ascii="Arial" w:eastAsia="Times New Roman" w:hAnsi="Arial" w:cs="Arial"/>
          <w:bCs/>
          <w:sz w:val="22"/>
          <w:lang w:val="en-GB"/>
        </w:rPr>
        <w:t>.</w:t>
      </w:r>
    </w:p>
    <w:p w14:paraId="426E14A2" w14:textId="77777777" w:rsidR="00065DB2" w:rsidRPr="00DE7645" w:rsidRDefault="00065DB2" w:rsidP="006B7FFD">
      <w:pPr>
        <w:spacing w:before="120" w:after="60" w:line="240" w:lineRule="auto"/>
        <w:contextualSpacing/>
        <w:rPr>
          <w:rFonts w:ascii="Segoe UI" w:eastAsia="Times New Roman" w:hAnsi="Segoe UI" w:cs="Segoe UI"/>
          <w:bCs/>
          <w:sz w:val="18"/>
          <w:szCs w:val="18"/>
          <w:lang w:val="en-GB"/>
        </w:rPr>
      </w:pPr>
    </w:p>
    <w:p w14:paraId="1FB07CA8" w14:textId="3CE4B34A" w:rsidR="006B7FFD" w:rsidRPr="00DE7645"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SUPPLIER GUARENTEES</w:t>
      </w:r>
    </w:p>
    <w:p w14:paraId="50AAF08D" w14:textId="77777777" w:rsidR="006B7FFD" w:rsidRPr="00DE7645" w:rsidRDefault="006B7FFD" w:rsidP="006B7FFD">
      <w:pPr>
        <w:tabs>
          <w:tab w:val="left" w:pos="360"/>
        </w:tabs>
        <w:spacing w:line="240" w:lineRule="auto"/>
        <w:jc w:val="center"/>
        <w:rPr>
          <w:rFonts w:ascii="Segoe UI" w:eastAsia="Times New Roman" w:hAnsi="Segoe UI" w:cs="Segoe UI"/>
          <w:b/>
          <w:sz w:val="22"/>
          <w:lang w:val="en-GB"/>
        </w:rPr>
      </w:pPr>
    </w:p>
    <w:p w14:paraId="48DB41EA" w14:textId="22CE0B9C" w:rsidR="006B7FFD" w:rsidRPr="00DE7645" w:rsidRDefault="00034118" w:rsidP="006B7FFD">
      <w:pPr>
        <w:tabs>
          <w:tab w:val="left" w:pos="360"/>
        </w:tabs>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7</w:t>
      </w:r>
    </w:p>
    <w:p w14:paraId="1E7C8F0B" w14:textId="77777777" w:rsidR="006B7FFD" w:rsidRPr="00DE7645" w:rsidRDefault="006B7FFD" w:rsidP="006B7FFD">
      <w:pPr>
        <w:tabs>
          <w:tab w:val="left" w:pos="360"/>
        </w:tabs>
        <w:spacing w:line="240" w:lineRule="auto"/>
        <w:jc w:val="center"/>
        <w:rPr>
          <w:rFonts w:ascii="Segoe UI" w:eastAsia="Times New Roman" w:hAnsi="Segoe UI" w:cs="Segoe UI"/>
          <w:sz w:val="14"/>
          <w:szCs w:val="14"/>
          <w:lang w:val="en-GB"/>
        </w:rPr>
      </w:pPr>
    </w:p>
    <w:p w14:paraId="36C93418" w14:textId="77777777"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DE7645"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DE7645" w:rsidRDefault="005B7D94" w:rsidP="005B7D94">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guarantees to the Client:</w:t>
      </w:r>
    </w:p>
    <w:p w14:paraId="7F2FED71"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the equipment is new, not used and free of any actual and legal defects;</w:t>
      </w:r>
    </w:p>
    <w:p w14:paraId="6CB50328" w14:textId="77777777" w:rsidR="005B7D94"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A53CE" w:rsidRDefault="00065DB2" w:rsidP="00065DB2">
      <w:pPr>
        <w:tabs>
          <w:tab w:val="left" w:pos="360"/>
        </w:tabs>
        <w:spacing w:line="240" w:lineRule="auto"/>
        <w:ind w:left="720"/>
        <w:jc w:val="both"/>
        <w:rPr>
          <w:rFonts w:ascii="Segoe UI" w:eastAsia="Times New Roman" w:hAnsi="Segoe UI" w:cs="Segoe UI"/>
          <w:sz w:val="14"/>
          <w:szCs w:val="14"/>
          <w:lang w:val="en-GB"/>
        </w:rPr>
      </w:pPr>
    </w:p>
    <w:p w14:paraId="647A39DE" w14:textId="33B791EF"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provides the Client with a</w:t>
      </w:r>
      <w:r w:rsidR="000E0AA0">
        <w:rPr>
          <w:rFonts w:ascii="Segoe UI" w:eastAsia="Times New Roman" w:hAnsi="Segoe UI" w:cs="Segoe UI"/>
          <w:sz w:val="22"/>
          <w:lang w:val="en-GB"/>
        </w:rPr>
        <w:t xml:space="preserve"> warranty </w:t>
      </w:r>
      <w:r w:rsidRPr="00DE7645">
        <w:rPr>
          <w:rFonts w:ascii="Segoe UI" w:eastAsia="Times New Roman" w:hAnsi="Segoe UI" w:cs="Segoe UI"/>
          <w:sz w:val="22"/>
          <w:lang w:val="en-GB"/>
        </w:rPr>
        <w:t>to cover the quality of the equipment and its smooth operation at least to an extent equal to the extent of the</w:t>
      </w:r>
      <w:r w:rsidR="000E0AA0" w:rsidRPr="000E0AA0">
        <w:rPr>
          <w:rFonts w:ascii="Segoe UI" w:eastAsia="Times New Roman" w:hAnsi="Segoe UI" w:cs="Segoe UI"/>
          <w:sz w:val="22"/>
          <w:lang w:val="en-GB"/>
        </w:rPr>
        <w:t xml:space="preserve"> </w:t>
      </w:r>
      <w:r w:rsidR="000E0AA0">
        <w:rPr>
          <w:rFonts w:ascii="Segoe UI" w:eastAsia="Times New Roman" w:hAnsi="Segoe UI" w:cs="Segoe UI"/>
          <w:sz w:val="22"/>
          <w:lang w:val="en-GB"/>
        </w:rPr>
        <w:t>warranty</w:t>
      </w:r>
      <w:r w:rsidRPr="00DE7645">
        <w:rPr>
          <w:rFonts w:ascii="Segoe UI" w:eastAsia="Times New Roman" w:hAnsi="Segoe UI" w:cs="Segoe UI"/>
          <w:sz w:val="22"/>
          <w:lang w:val="en-GB"/>
        </w:rPr>
        <w:t xml:space="preserve"> given by the producer of the equipment to the Supplier, i.e., ……. years following the date of the receipt of the equipment. </w:t>
      </w:r>
    </w:p>
    <w:p w14:paraId="7B90E65F" w14:textId="77777777" w:rsidR="005B7D94" w:rsidRPr="003A53CE" w:rsidRDefault="005B7D94" w:rsidP="00090408">
      <w:pPr>
        <w:tabs>
          <w:tab w:val="left" w:pos="360"/>
        </w:tabs>
        <w:spacing w:line="240" w:lineRule="auto"/>
        <w:rPr>
          <w:rFonts w:ascii="Segoe UI" w:eastAsia="Times New Roman" w:hAnsi="Segoe UI" w:cs="Segoe UI"/>
          <w:sz w:val="14"/>
          <w:szCs w:val="14"/>
          <w:lang w:val="en-GB"/>
        </w:rPr>
      </w:pPr>
    </w:p>
    <w:p w14:paraId="181C94C5" w14:textId="3F80421C" w:rsidR="00096284" w:rsidRPr="001F3B96" w:rsidRDefault="005B7D94" w:rsidP="00F54A8B">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During the</w:t>
      </w:r>
      <w:r w:rsidR="000E0AA0">
        <w:rPr>
          <w:rFonts w:ascii="Segoe UI" w:eastAsia="Times New Roman" w:hAnsi="Segoe UI" w:cs="Segoe UI"/>
          <w:sz w:val="22"/>
          <w:lang w:val="en-GB"/>
        </w:rPr>
        <w:t xml:space="preserve"> warranty</w:t>
      </w:r>
      <w:r w:rsidRPr="00DE7645">
        <w:rPr>
          <w:rFonts w:ascii="Segoe UI" w:eastAsia="Times New Roman" w:hAnsi="Segoe UI" w:cs="Segoe UI"/>
          <w:sz w:val="22"/>
          <w:lang w:val="en-GB"/>
        </w:rPr>
        <w:t xml:space="preserve"> </w:t>
      </w:r>
      <w:r w:rsidRPr="005278F8">
        <w:rPr>
          <w:rFonts w:ascii="Segoe UI" w:eastAsia="Times New Roman" w:hAnsi="Segoe UI" w:cs="Segoe UI"/>
          <w:sz w:val="22"/>
          <w:lang w:val="en-GB"/>
        </w:rPr>
        <w:t xml:space="preserve">period the Supplier shall provide for emergency services responding to the Client by E-mail or </w:t>
      </w:r>
      <w:r w:rsidRPr="00077594">
        <w:rPr>
          <w:rFonts w:ascii="Segoe UI" w:eastAsia="Times New Roman" w:hAnsi="Segoe UI" w:cs="Segoe UI"/>
          <w:sz w:val="22"/>
          <w:lang w:val="en-GB"/>
        </w:rPr>
        <w:t xml:space="preserve">telephone within </w:t>
      </w:r>
      <w:r w:rsidR="00397413" w:rsidRPr="00077594">
        <w:rPr>
          <w:rFonts w:ascii="Segoe UI" w:eastAsia="Times New Roman" w:hAnsi="Segoe UI" w:cs="Segoe UI"/>
          <w:sz w:val="22"/>
          <w:lang w:val="en-GB"/>
        </w:rPr>
        <w:t>two</w:t>
      </w:r>
      <w:r w:rsidRPr="00077594">
        <w:rPr>
          <w:rFonts w:ascii="Segoe UI" w:eastAsia="Times New Roman" w:hAnsi="Segoe UI" w:cs="Segoe UI"/>
          <w:sz w:val="22"/>
          <w:lang w:val="en-GB"/>
        </w:rPr>
        <w:t xml:space="preserve"> working day</w:t>
      </w:r>
      <w:r w:rsidR="00086A45" w:rsidRPr="00077594">
        <w:rPr>
          <w:rFonts w:ascii="Segoe UI" w:eastAsia="Times New Roman" w:hAnsi="Segoe UI" w:cs="Segoe UI"/>
          <w:sz w:val="22"/>
          <w:lang w:val="en-GB"/>
        </w:rPr>
        <w:t>s</w:t>
      </w:r>
      <w:r w:rsidRPr="00077594">
        <w:rPr>
          <w:rFonts w:ascii="Segoe UI" w:eastAsia="Times New Roman" w:hAnsi="Segoe UI" w:cs="Segoe UI"/>
          <w:sz w:val="22"/>
          <w:lang w:val="en-GB"/>
        </w:rPr>
        <w:t xml:space="preserve"> after the receipt of a notification. If a repair service is needed, the Supplier shall provide it typically </w:t>
      </w:r>
      <w:r w:rsidRPr="00C23AAC">
        <w:rPr>
          <w:rFonts w:ascii="Segoe UI" w:eastAsia="Times New Roman" w:hAnsi="Segoe UI" w:cs="Segoe UI"/>
          <w:sz w:val="22"/>
          <w:lang w:val="en-GB"/>
        </w:rPr>
        <w:t>within 30 working days after the problem has been identified.</w:t>
      </w:r>
    </w:p>
    <w:p w14:paraId="21A0575E" w14:textId="011DFB52" w:rsidR="008A4756" w:rsidRPr="003A53CE" w:rsidRDefault="008A4756" w:rsidP="00F54A8B">
      <w:pPr>
        <w:tabs>
          <w:tab w:val="left" w:pos="792"/>
        </w:tabs>
        <w:spacing w:line="240" w:lineRule="auto"/>
        <w:jc w:val="both"/>
        <w:rPr>
          <w:rFonts w:ascii="Segoe UI" w:eastAsia="Times New Roman" w:hAnsi="Segoe UI" w:cs="Segoe UI"/>
          <w:sz w:val="14"/>
          <w:szCs w:val="14"/>
          <w:lang w:val="en-GB"/>
        </w:rPr>
      </w:pPr>
    </w:p>
    <w:p w14:paraId="1048719A"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1F3B96">
        <w:rPr>
          <w:rFonts w:ascii="Segoe UI" w:eastAsia="Times New Roman" w:hAnsi="Segoe UI" w:cs="Segoe UI"/>
          <w:sz w:val="22"/>
          <w:lang w:val="en-GB"/>
        </w:rPr>
        <w:t>In the case of a defect identified in the minutes upon delivery, the warranty</w:t>
      </w:r>
      <w:r w:rsidRPr="00DE7645">
        <w:rPr>
          <w:rFonts w:ascii="Segoe UI" w:eastAsia="Times New Roman" w:hAnsi="Segoe UI" w:cs="Segoe UI"/>
          <w:sz w:val="22"/>
          <w:lang w:val="en-GB"/>
        </w:rPr>
        <w:t xml:space="preserve"> period begins on the day the defect is rectified. If the fault cannot be rectified, the warranty period begins on the day of receipt of the new goods.</w:t>
      </w:r>
    </w:p>
    <w:p w14:paraId="348D7DA1" w14:textId="1C83DEC9" w:rsidR="00857CBE" w:rsidRDefault="00857CBE" w:rsidP="00F54A8B">
      <w:pPr>
        <w:tabs>
          <w:tab w:val="left" w:pos="792"/>
        </w:tabs>
        <w:spacing w:line="240" w:lineRule="auto"/>
        <w:jc w:val="both"/>
        <w:rPr>
          <w:rFonts w:ascii="Segoe UI" w:eastAsia="Times New Roman" w:hAnsi="Segoe UI" w:cs="Segoe UI"/>
          <w:sz w:val="14"/>
          <w:szCs w:val="14"/>
          <w:lang w:val="en-GB"/>
        </w:rPr>
      </w:pPr>
    </w:p>
    <w:p w14:paraId="6ABF3AD0" w14:textId="77777777" w:rsidR="008760EA" w:rsidRPr="003A53CE" w:rsidRDefault="008760EA" w:rsidP="00F54A8B">
      <w:pPr>
        <w:tabs>
          <w:tab w:val="left" w:pos="792"/>
        </w:tabs>
        <w:spacing w:line="240" w:lineRule="auto"/>
        <w:jc w:val="both"/>
        <w:rPr>
          <w:rFonts w:ascii="Segoe UI" w:eastAsia="Times New Roman" w:hAnsi="Segoe UI" w:cs="Segoe UI"/>
          <w:sz w:val="14"/>
          <w:szCs w:val="14"/>
          <w:lang w:val="en-GB"/>
        </w:rPr>
      </w:pPr>
    </w:p>
    <w:p w14:paraId="772D0482" w14:textId="77777777" w:rsidR="003F3D42" w:rsidRDefault="003F3D42"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ELIMINATION OF ERRORS AND SUPPLY OF SPARE PARTS</w:t>
      </w:r>
    </w:p>
    <w:p w14:paraId="1B0A7F40" w14:textId="77777777" w:rsidR="006B7FFD" w:rsidRPr="00DE7645" w:rsidRDefault="006B7FFD" w:rsidP="006B7FFD">
      <w:pPr>
        <w:spacing w:line="240" w:lineRule="auto"/>
        <w:jc w:val="center"/>
        <w:rPr>
          <w:rFonts w:ascii="Segoe UI" w:eastAsia="Times New Roman" w:hAnsi="Segoe UI" w:cs="Segoe UI"/>
          <w:b/>
          <w:sz w:val="22"/>
          <w:lang w:val="en-GB"/>
        </w:rPr>
      </w:pPr>
    </w:p>
    <w:p w14:paraId="7CC07331" w14:textId="7D49F997"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8</w:t>
      </w:r>
    </w:p>
    <w:p w14:paraId="7E1020CC" w14:textId="77777777" w:rsidR="006B7FFD" w:rsidRPr="003A53CE" w:rsidRDefault="006B7FFD" w:rsidP="006B7FFD">
      <w:pPr>
        <w:spacing w:line="240" w:lineRule="auto"/>
        <w:jc w:val="both"/>
        <w:rPr>
          <w:rFonts w:ascii="Segoe UI" w:eastAsia="Times New Roman" w:hAnsi="Segoe UI" w:cs="Segoe UI"/>
          <w:sz w:val="14"/>
          <w:szCs w:val="14"/>
          <w:lang w:val="en-GB"/>
        </w:rPr>
      </w:pPr>
    </w:p>
    <w:p w14:paraId="5A750C7E" w14:textId="576D343C" w:rsidR="0037294C" w:rsidRPr="00DE7645" w:rsidRDefault="00F54A8B"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Pr="003665D0" w:rsidRDefault="00F54A8B" w:rsidP="00F54A8B">
      <w:pPr>
        <w:spacing w:line="240" w:lineRule="auto"/>
        <w:jc w:val="both"/>
        <w:rPr>
          <w:rFonts w:ascii="Segoe UI" w:eastAsia="Times New Roman" w:hAnsi="Segoe UI" w:cs="Segoe UI"/>
          <w:sz w:val="10"/>
          <w:szCs w:val="10"/>
          <w:lang w:val="en-GB"/>
        </w:rPr>
      </w:pPr>
    </w:p>
    <w:p w14:paraId="4112A9C8" w14:textId="417117B1" w:rsidR="005817F6" w:rsidRPr="005278F8" w:rsidRDefault="005817F6"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is obliged to eliminate defects that occur during the </w:t>
      </w:r>
      <w:r w:rsidRPr="001F3B96">
        <w:rPr>
          <w:rFonts w:ascii="Segoe UI" w:eastAsia="Times New Roman" w:hAnsi="Segoe UI" w:cs="Segoe UI"/>
          <w:sz w:val="22"/>
          <w:lang w:val="en-GB"/>
        </w:rPr>
        <w:t xml:space="preserve">warranty period </w:t>
      </w:r>
      <w:r w:rsidRPr="005278F8">
        <w:rPr>
          <w:rFonts w:ascii="Segoe UI" w:eastAsia="Times New Roman" w:hAnsi="Segoe UI" w:cs="Segoe UI"/>
          <w:sz w:val="22"/>
          <w:lang w:val="en-GB"/>
        </w:rPr>
        <w:t xml:space="preserve">within </w:t>
      </w:r>
      <w:r w:rsidR="00B12E49" w:rsidRPr="005278F8">
        <w:rPr>
          <w:rFonts w:ascii="Segoe UI" w:eastAsia="Times New Roman" w:hAnsi="Segoe UI" w:cs="Segoe UI"/>
          <w:sz w:val="22"/>
          <w:lang w:val="en-GB"/>
        </w:rPr>
        <w:t>30 working</w:t>
      </w:r>
      <w:r w:rsidRPr="005278F8">
        <w:rPr>
          <w:rFonts w:ascii="Segoe UI" w:eastAsia="Times New Roman" w:hAnsi="Segoe UI" w:cs="Segoe UI"/>
          <w:sz w:val="22"/>
          <w:lang w:val="en-GB"/>
        </w:rPr>
        <w:t xml:space="preserve"> days </w:t>
      </w:r>
      <w:r w:rsidR="00B12E49" w:rsidRPr="005278F8">
        <w:rPr>
          <w:rFonts w:ascii="Segoe UI" w:eastAsia="Times New Roman" w:hAnsi="Segoe UI" w:cs="Segoe UI"/>
          <w:sz w:val="22"/>
          <w:lang w:val="en-GB"/>
        </w:rPr>
        <w:t>after the problem has been identified.</w:t>
      </w:r>
    </w:p>
    <w:p w14:paraId="549BA685" w14:textId="77777777" w:rsidR="00B12E49" w:rsidRPr="0019555A" w:rsidRDefault="00B12E49" w:rsidP="00F54A8B">
      <w:pPr>
        <w:spacing w:line="240" w:lineRule="auto"/>
        <w:jc w:val="both"/>
        <w:rPr>
          <w:rFonts w:ascii="Segoe UI" w:eastAsia="Times New Roman" w:hAnsi="Segoe UI" w:cs="Segoe UI"/>
          <w:sz w:val="16"/>
          <w:szCs w:val="16"/>
          <w:lang w:val="en-GB"/>
        </w:rPr>
      </w:pPr>
    </w:p>
    <w:p w14:paraId="33951669" w14:textId="072F5CF0" w:rsidR="00A2704A" w:rsidRDefault="000E2FEB" w:rsidP="00F54A8B">
      <w:pPr>
        <w:spacing w:line="240" w:lineRule="auto"/>
        <w:jc w:val="both"/>
        <w:rPr>
          <w:rFonts w:ascii="Segoe UI" w:eastAsia="Times New Roman" w:hAnsi="Segoe UI" w:cs="Segoe UI"/>
          <w:sz w:val="2"/>
          <w:szCs w:val="2"/>
          <w:lang w:val="en-GB"/>
        </w:rPr>
      </w:pPr>
      <w:r w:rsidRPr="006B4C7E">
        <w:rPr>
          <w:rFonts w:ascii="Segoe UI" w:eastAsia="Times New Roman" w:hAnsi="Segoe UI" w:cs="Segoe UI"/>
          <w:sz w:val="22"/>
          <w:lang w:val="en-GB"/>
        </w:rPr>
        <w:t xml:space="preserve">The Supplier commits to provide the spare parts and to provide service support against payment for </w:t>
      </w:r>
      <w:r w:rsidRPr="00C23AAC">
        <w:rPr>
          <w:rFonts w:ascii="Segoe UI" w:eastAsia="Times New Roman" w:hAnsi="Segoe UI" w:cs="Segoe UI"/>
          <w:sz w:val="22"/>
          <w:lang w:val="en-GB"/>
        </w:rPr>
        <w:t xml:space="preserve">another </w:t>
      </w:r>
      <w:r w:rsidR="00E418E4" w:rsidRPr="00C23AAC">
        <w:rPr>
          <w:rFonts w:ascii="Segoe UI" w:eastAsia="Times New Roman" w:hAnsi="Segoe UI" w:cs="Segoe UI"/>
          <w:sz w:val="22"/>
          <w:lang w:val="en-GB"/>
        </w:rPr>
        <w:t>5</w:t>
      </w:r>
      <w:r w:rsidRPr="00C23AAC">
        <w:rPr>
          <w:rFonts w:ascii="Segoe UI" w:eastAsia="Times New Roman" w:hAnsi="Segoe UI" w:cs="Segoe UI"/>
          <w:sz w:val="22"/>
          <w:lang w:val="en-GB"/>
        </w:rPr>
        <w:t xml:space="preserve"> (</w:t>
      </w:r>
      <w:r w:rsidR="00E418E4" w:rsidRPr="00C23AAC">
        <w:rPr>
          <w:rFonts w:ascii="Segoe UI" w:eastAsia="Times New Roman" w:hAnsi="Segoe UI" w:cs="Segoe UI"/>
          <w:sz w:val="22"/>
          <w:lang w:val="en-GB"/>
        </w:rPr>
        <w:t>five</w:t>
      </w:r>
      <w:r w:rsidRPr="00C23AAC">
        <w:rPr>
          <w:rFonts w:ascii="Segoe UI" w:eastAsia="Times New Roman" w:hAnsi="Segoe UI" w:cs="Segoe UI"/>
          <w:sz w:val="22"/>
          <w:lang w:val="en-GB"/>
        </w:rPr>
        <w:t>) years from the end of the warranty period.</w:t>
      </w:r>
    </w:p>
    <w:p w14:paraId="3F0D1D2F" w14:textId="75255E2D" w:rsidR="005B3467" w:rsidRDefault="005B3467" w:rsidP="00F54A8B">
      <w:pPr>
        <w:spacing w:line="240" w:lineRule="auto"/>
        <w:jc w:val="both"/>
        <w:rPr>
          <w:rFonts w:ascii="Segoe UI" w:eastAsia="Times New Roman" w:hAnsi="Segoe UI" w:cs="Segoe UI"/>
          <w:sz w:val="2"/>
          <w:szCs w:val="2"/>
          <w:lang w:val="en-GB"/>
        </w:rPr>
      </w:pPr>
    </w:p>
    <w:p w14:paraId="359AD6D7" w14:textId="1030BE90" w:rsidR="005B3467" w:rsidRDefault="005B3467" w:rsidP="00F54A8B">
      <w:pPr>
        <w:spacing w:line="240" w:lineRule="auto"/>
        <w:jc w:val="both"/>
        <w:rPr>
          <w:rFonts w:ascii="Segoe UI" w:eastAsia="Times New Roman" w:hAnsi="Segoe UI" w:cs="Segoe UI"/>
          <w:sz w:val="2"/>
          <w:szCs w:val="2"/>
          <w:lang w:val="en-GB"/>
        </w:rPr>
      </w:pPr>
    </w:p>
    <w:p w14:paraId="390B6697" w14:textId="056B8540" w:rsidR="005B3467" w:rsidRDefault="005B3467" w:rsidP="00F54A8B">
      <w:pPr>
        <w:spacing w:line="240" w:lineRule="auto"/>
        <w:jc w:val="both"/>
        <w:rPr>
          <w:rFonts w:ascii="Segoe UI" w:eastAsia="Times New Roman" w:hAnsi="Segoe UI" w:cs="Segoe UI"/>
          <w:sz w:val="2"/>
          <w:szCs w:val="2"/>
          <w:lang w:val="en-GB"/>
        </w:rPr>
      </w:pPr>
    </w:p>
    <w:p w14:paraId="08E3AC4A" w14:textId="215543AA" w:rsidR="005B3467" w:rsidRDefault="005B3467" w:rsidP="00F54A8B">
      <w:pPr>
        <w:spacing w:line="240" w:lineRule="auto"/>
        <w:jc w:val="both"/>
        <w:rPr>
          <w:rFonts w:ascii="Segoe UI" w:eastAsia="Times New Roman" w:hAnsi="Segoe UI" w:cs="Segoe UI"/>
          <w:sz w:val="2"/>
          <w:szCs w:val="2"/>
          <w:lang w:val="en-GB"/>
        </w:rPr>
      </w:pPr>
    </w:p>
    <w:p w14:paraId="5F118DBF" w14:textId="77777777" w:rsidR="005B3467" w:rsidRPr="005B3467" w:rsidRDefault="005B3467" w:rsidP="00F54A8B">
      <w:pPr>
        <w:spacing w:line="240" w:lineRule="auto"/>
        <w:jc w:val="both"/>
        <w:rPr>
          <w:rFonts w:ascii="Segoe UI" w:eastAsia="Times New Roman" w:hAnsi="Segoe UI" w:cs="Segoe UI"/>
          <w:sz w:val="2"/>
          <w:szCs w:val="2"/>
          <w:lang w:val="en-GB"/>
        </w:rPr>
      </w:pPr>
    </w:p>
    <w:p w14:paraId="6F03278F" w14:textId="50856361" w:rsidR="009E4150" w:rsidRDefault="00F54A8B" w:rsidP="0041593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116FAC9C" w14:textId="77777777" w:rsidR="003F3D42" w:rsidRDefault="003F3D42" w:rsidP="00415933">
      <w:pPr>
        <w:spacing w:line="240" w:lineRule="auto"/>
        <w:jc w:val="both"/>
        <w:rPr>
          <w:rFonts w:ascii="Segoe UI" w:eastAsia="Times New Roman" w:hAnsi="Segoe UI" w:cs="Segoe UI"/>
          <w:sz w:val="22"/>
          <w:lang w:val="en-GB"/>
        </w:rPr>
      </w:pPr>
    </w:p>
    <w:p w14:paraId="491D6FFC" w14:textId="77777777" w:rsidR="003F3D42" w:rsidRDefault="003F3D42" w:rsidP="00415933">
      <w:pPr>
        <w:spacing w:line="240" w:lineRule="auto"/>
        <w:jc w:val="both"/>
        <w:rPr>
          <w:rFonts w:ascii="Segoe UI" w:eastAsia="Times New Roman" w:hAnsi="Segoe UI" w:cs="Segoe UI"/>
          <w:sz w:val="22"/>
          <w:lang w:val="en-GB"/>
        </w:rPr>
      </w:pPr>
    </w:p>
    <w:p w14:paraId="745D31D0" w14:textId="77777777" w:rsidR="003F3D42" w:rsidRDefault="003F3D42" w:rsidP="00415933">
      <w:pPr>
        <w:spacing w:line="240" w:lineRule="auto"/>
        <w:jc w:val="both"/>
        <w:rPr>
          <w:rFonts w:ascii="Segoe UI" w:eastAsia="Times New Roman" w:hAnsi="Segoe UI" w:cs="Segoe UI"/>
          <w:sz w:val="22"/>
          <w:lang w:val="en-GB"/>
        </w:rPr>
      </w:pPr>
    </w:p>
    <w:p w14:paraId="42D35ECF" w14:textId="77777777" w:rsidR="003F3D42" w:rsidRDefault="003F3D42" w:rsidP="00415933">
      <w:pPr>
        <w:spacing w:line="240" w:lineRule="auto"/>
        <w:jc w:val="both"/>
        <w:rPr>
          <w:rFonts w:ascii="Segoe UI" w:eastAsia="Times New Roman" w:hAnsi="Segoe UI" w:cs="Segoe UI"/>
          <w:sz w:val="22"/>
          <w:lang w:val="en-GB"/>
        </w:rPr>
      </w:pPr>
    </w:p>
    <w:p w14:paraId="675686CD" w14:textId="77777777" w:rsidR="003F3D42" w:rsidRPr="00415933" w:rsidRDefault="003F3D42" w:rsidP="00415933">
      <w:pPr>
        <w:spacing w:line="240" w:lineRule="auto"/>
        <w:jc w:val="both"/>
        <w:rPr>
          <w:rFonts w:ascii="Segoe UI" w:eastAsia="Times New Roman" w:hAnsi="Segoe UI" w:cs="Segoe UI"/>
          <w:sz w:val="22"/>
          <w:lang w:val="en-GB"/>
        </w:rPr>
      </w:pPr>
    </w:p>
    <w:p w14:paraId="7318C292" w14:textId="0905B432" w:rsidR="007F75C8" w:rsidRPr="00DE7645" w:rsidRDefault="007F75C8" w:rsidP="007F75C8">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MAINTENANCE AND SERVICE OF THE QUIPMENT</w:t>
      </w:r>
    </w:p>
    <w:p w14:paraId="17ED4D88" w14:textId="77777777" w:rsidR="007F75C8" w:rsidRPr="00DE7645" w:rsidRDefault="007F75C8" w:rsidP="007F75C8">
      <w:pPr>
        <w:spacing w:line="240" w:lineRule="auto"/>
        <w:jc w:val="center"/>
        <w:rPr>
          <w:rFonts w:ascii="Segoe UI" w:eastAsia="Times New Roman" w:hAnsi="Segoe UI" w:cs="Segoe UI"/>
          <w:b/>
          <w:sz w:val="22"/>
          <w:lang w:val="en-GB"/>
        </w:rPr>
      </w:pPr>
    </w:p>
    <w:p w14:paraId="05C422DE" w14:textId="50737716" w:rsidR="007F75C8" w:rsidRPr="00DE7645" w:rsidRDefault="007F75C8" w:rsidP="007F75C8">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Article 9</w:t>
      </w:r>
    </w:p>
    <w:p w14:paraId="507A4490" w14:textId="77777777" w:rsidR="007F75C8" w:rsidRPr="0019555A" w:rsidRDefault="007F75C8" w:rsidP="007F75C8">
      <w:pPr>
        <w:spacing w:line="240" w:lineRule="auto"/>
        <w:jc w:val="both"/>
        <w:rPr>
          <w:rFonts w:ascii="Segoe UI" w:eastAsia="Times New Roman" w:hAnsi="Segoe UI" w:cs="Segoe UI"/>
          <w:sz w:val="14"/>
          <w:szCs w:val="14"/>
          <w:lang w:val="en-GB"/>
        </w:rPr>
      </w:pPr>
    </w:p>
    <w:p w14:paraId="05D7E117"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19555A" w:rsidRDefault="007F75C8" w:rsidP="007F75C8">
      <w:pPr>
        <w:tabs>
          <w:tab w:val="left" w:pos="360"/>
        </w:tabs>
        <w:spacing w:line="240" w:lineRule="auto"/>
        <w:jc w:val="both"/>
        <w:rPr>
          <w:rFonts w:ascii="Segoe UI" w:eastAsia="Times New Roman" w:hAnsi="Segoe UI" w:cs="Segoe UI"/>
          <w:sz w:val="14"/>
          <w:szCs w:val="14"/>
          <w:lang w:val="en-GB"/>
        </w:rPr>
      </w:pPr>
    </w:p>
    <w:p w14:paraId="2B056F7B"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19555A" w:rsidRDefault="007F75C8" w:rsidP="007F75C8">
      <w:pPr>
        <w:tabs>
          <w:tab w:val="left" w:pos="360"/>
        </w:tabs>
        <w:spacing w:line="240" w:lineRule="auto"/>
        <w:jc w:val="both"/>
        <w:rPr>
          <w:rFonts w:ascii="Segoe UI" w:eastAsia="Times New Roman" w:hAnsi="Segoe UI" w:cs="Segoe UI"/>
          <w:sz w:val="14"/>
          <w:szCs w:val="14"/>
          <w:lang w:val="en-GB"/>
        </w:rPr>
      </w:pPr>
    </w:p>
    <w:p w14:paraId="34E6BB0B" w14:textId="77777777" w:rsidR="007F75C8" w:rsidRPr="00DE7645" w:rsidRDefault="007F75C8" w:rsidP="007F75C8">
      <w:pPr>
        <w:widowControl w:val="0"/>
        <w:tabs>
          <w:tab w:val="left" w:pos="792"/>
        </w:tabs>
        <w:suppressAutoHyphens/>
        <w:spacing w:line="240" w:lineRule="auto"/>
        <w:jc w:val="both"/>
        <w:rPr>
          <w:rFonts w:ascii="Segoe UI" w:eastAsia="SimSun" w:hAnsi="Segoe UI" w:cs="Segoe UI"/>
          <w:color w:val="000000"/>
          <w:sz w:val="22"/>
          <w:lang w:val="en-GB" w:eastAsia="zh-CN" w:bidi="hi-IN"/>
        </w:rPr>
      </w:pPr>
      <w:r w:rsidRPr="00DE7645">
        <w:rPr>
          <w:rFonts w:ascii="Segoe UI" w:eastAsia="SimSun" w:hAnsi="Segoe UI" w:cs="Segoe UI"/>
          <w:color w:val="000000"/>
          <w:sz w:val="22"/>
          <w:lang w:val="en-GB" w:eastAsia="zh-CN" w:bidi="hi-IN"/>
        </w:rPr>
        <w:t xml:space="preserve">The responsibility for keeping the equipment undamaged is transferred from the Supplier to the Client once the equipment is delivered to the Client. </w:t>
      </w:r>
    </w:p>
    <w:p w14:paraId="12A263E6" w14:textId="77777777" w:rsidR="007F75C8" w:rsidRPr="0019555A" w:rsidRDefault="007F75C8" w:rsidP="007F75C8">
      <w:pPr>
        <w:tabs>
          <w:tab w:val="left" w:pos="360"/>
        </w:tabs>
        <w:spacing w:line="240" w:lineRule="auto"/>
        <w:jc w:val="both"/>
        <w:rPr>
          <w:rFonts w:ascii="Segoe UI" w:eastAsia="Times New Roman" w:hAnsi="Segoe UI" w:cs="Segoe UI"/>
          <w:sz w:val="14"/>
          <w:szCs w:val="14"/>
          <w:lang w:val="en-GB"/>
        </w:rPr>
      </w:pPr>
    </w:p>
    <w:p w14:paraId="7ADF2C4B" w14:textId="613F76B0" w:rsidR="007F75C8" w:rsidRDefault="007F75C8" w:rsidP="007F75C8">
      <w:pPr>
        <w:tabs>
          <w:tab w:val="left" w:pos="360"/>
        </w:tabs>
        <w:spacing w:line="240" w:lineRule="auto"/>
        <w:rPr>
          <w:rFonts w:ascii="Segoe UI" w:eastAsia="Times New Roman" w:hAnsi="Segoe UI" w:cs="Segoe UI"/>
          <w:sz w:val="22"/>
          <w:lang w:val="en-GB"/>
        </w:rPr>
      </w:pPr>
      <w:r w:rsidRPr="006B4C7E">
        <w:rPr>
          <w:rFonts w:ascii="Segoe UI" w:eastAsia="Times New Roman" w:hAnsi="Segoe UI" w:cs="Segoe UI"/>
          <w:sz w:val="22"/>
          <w:lang w:val="en-GB"/>
        </w:rPr>
        <w:t xml:space="preserve">The Supplier shall provide for emergency services responding to the Client within </w:t>
      </w:r>
      <w:r w:rsidR="003A53CE">
        <w:rPr>
          <w:rFonts w:ascii="Segoe UI" w:eastAsia="Times New Roman" w:hAnsi="Segoe UI" w:cs="Segoe UI"/>
          <w:sz w:val="22"/>
          <w:lang w:val="en-GB"/>
        </w:rPr>
        <w:t>7 (seven)</w:t>
      </w:r>
      <w:r w:rsidRPr="006B4C7E">
        <w:rPr>
          <w:rFonts w:ascii="Segoe UI" w:eastAsia="Times New Roman" w:hAnsi="Segoe UI" w:cs="Segoe UI"/>
          <w:sz w:val="22"/>
          <w:lang w:val="en-GB"/>
        </w:rPr>
        <w:t xml:space="preserve"> working days after the receipt of a notification.</w:t>
      </w:r>
    </w:p>
    <w:p w14:paraId="51D44B23" w14:textId="58536EC8" w:rsidR="00C23AAC" w:rsidRPr="0019555A" w:rsidRDefault="00C23AAC" w:rsidP="0022179E">
      <w:pPr>
        <w:widowControl w:val="0"/>
        <w:spacing w:line="240" w:lineRule="auto"/>
        <w:jc w:val="both"/>
        <w:rPr>
          <w:rFonts w:ascii="Segoe UI" w:eastAsia="Calibri" w:hAnsi="Segoe UI" w:cs="Segoe UI"/>
          <w:sz w:val="14"/>
          <w:szCs w:val="14"/>
          <w:lang w:val="en-GB"/>
        </w:rPr>
      </w:pPr>
    </w:p>
    <w:p w14:paraId="13CDCC2B" w14:textId="0F38AF5C" w:rsidR="00C23AAC" w:rsidRDefault="00C23AAC" w:rsidP="0022179E">
      <w:pPr>
        <w:widowControl w:val="0"/>
        <w:spacing w:line="240" w:lineRule="auto"/>
        <w:jc w:val="both"/>
        <w:rPr>
          <w:rFonts w:ascii="Segoe UI" w:eastAsia="Calibri" w:hAnsi="Segoe UI" w:cs="Segoe UI"/>
          <w:sz w:val="22"/>
          <w:lang w:val="en-GB"/>
        </w:rPr>
      </w:pPr>
    </w:p>
    <w:p w14:paraId="0CAC0A22" w14:textId="77777777" w:rsidR="007A4D0C" w:rsidRDefault="007A4D0C" w:rsidP="0022179E">
      <w:pPr>
        <w:widowControl w:val="0"/>
        <w:spacing w:line="240" w:lineRule="auto"/>
        <w:jc w:val="both"/>
        <w:rPr>
          <w:rFonts w:ascii="Segoe UI" w:eastAsia="Calibri" w:hAnsi="Segoe UI" w:cs="Segoe UI"/>
          <w:sz w:val="22"/>
          <w:lang w:val="en-GB"/>
        </w:rPr>
      </w:pPr>
    </w:p>
    <w:p w14:paraId="558E6B2B" w14:textId="1B0704AB" w:rsidR="006B7FFD" w:rsidRPr="00DE7645" w:rsidRDefault="0045057B"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EARLY TERMINATION OF THE CONTRACT</w:t>
      </w:r>
    </w:p>
    <w:p w14:paraId="53B235B3" w14:textId="77777777" w:rsidR="006B7FFD" w:rsidRPr="00DE7645" w:rsidRDefault="006B7FFD" w:rsidP="006B7FFD">
      <w:pPr>
        <w:spacing w:line="240" w:lineRule="auto"/>
        <w:jc w:val="center"/>
        <w:rPr>
          <w:rFonts w:ascii="Segoe UI" w:eastAsia="Times New Roman" w:hAnsi="Segoe UI" w:cs="Segoe UI"/>
          <w:sz w:val="22"/>
          <w:lang w:val="en-GB"/>
        </w:rPr>
      </w:pPr>
    </w:p>
    <w:p w14:paraId="76C2EF23" w14:textId="666274CB"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7F75C8" w:rsidRPr="00DE7645">
        <w:rPr>
          <w:rFonts w:ascii="Segoe UI" w:eastAsia="Times New Roman" w:hAnsi="Segoe UI" w:cs="Segoe UI"/>
          <w:b/>
          <w:sz w:val="22"/>
          <w:lang w:val="en-GB"/>
        </w:rPr>
        <w:t>10</w:t>
      </w:r>
    </w:p>
    <w:p w14:paraId="2F3FFD76" w14:textId="77777777" w:rsidR="00CA6434" w:rsidRPr="0019555A" w:rsidRDefault="00CA6434" w:rsidP="006B7FFD">
      <w:pPr>
        <w:spacing w:line="240" w:lineRule="auto"/>
        <w:jc w:val="center"/>
        <w:rPr>
          <w:rFonts w:ascii="Segoe UI" w:eastAsia="Times New Roman" w:hAnsi="Segoe UI" w:cs="Segoe UI"/>
          <w:b/>
          <w:sz w:val="14"/>
          <w:szCs w:val="14"/>
          <w:lang w:val="en-GB"/>
        </w:rPr>
      </w:pPr>
    </w:p>
    <w:p w14:paraId="7F81B78E"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r w:rsidRPr="00DE7645">
        <w:rPr>
          <w:rFonts w:ascii="Segoe UI" w:eastAsia="Times New Roman" w:hAnsi="Segoe UI" w:cs="Segoe UI"/>
          <w:sz w:val="22"/>
          <w:lang w:val="en-GB" w:eastAsia="sl-SI"/>
        </w:rPr>
        <w:t>The Client may withdraw from the contract without obligation to the Supplier if the Supplier:</w:t>
      </w:r>
    </w:p>
    <w:p w14:paraId="2E6BB71A"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does not comply with all the requirements of the client and does not meet them despite the warning of non-compliance</w:t>
      </w:r>
    </w:p>
    <w:p w14:paraId="755C254D"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increases prices during the validity of the contract,</w:t>
      </w:r>
    </w:p>
    <w:p w14:paraId="6B0FF866"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does not perform the subject of the contract in the agreed quality or within the agreed deadlines,</w:t>
      </w:r>
    </w:p>
    <w:p w14:paraId="5EB963F4" w14:textId="2E894C89"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 xml:space="preserve">does not </w:t>
      </w:r>
      <w:r w:rsidR="00086A45" w:rsidRPr="00DE7645">
        <w:rPr>
          <w:rFonts w:ascii="Segoe UI" w:eastAsia="Times New Roman" w:hAnsi="Segoe UI" w:cs="Segoe UI"/>
          <w:sz w:val="22"/>
          <w:lang w:val="en-GB" w:eastAsia="sl-SI"/>
        </w:rPr>
        <w:t>fulfil</w:t>
      </w:r>
      <w:r w:rsidRPr="00DE7645">
        <w:rPr>
          <w:rFonts w:ascii="Segoe UI" w:eastAsia="Times New Roman" w:hAnsi="Segoe UI" w:cs="Segoe UI"/>
          <w:sz w:val="22"/>
          <w:lang w:val="en-GB" w:eastAsia="sl-SI"/>
        </w:rPr>
        <w:t xml:space="preserve"> all its obligations under the contract,</w:t>
      </w:r>
    </w:p>
    <w:p w14:paraId="093C6E12"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 xml:space="preserve">in other </w:t>
      </w:r>
      <w:proofErr w:type="gramStart"/>
      <w:r w:rsidRPr="00DE7645">
        <w:rPr>
          <w:rFonts w:ascii="Segoe UI" w:eastAsia="Times New Roman" w:hAnsi="Segoe UI" w:cs="Segoe UI"/>
          <w:sz w:val="22"/>
          <w:lang w:val="en-GB" w:eastAsia="sl-SI"/>
        </w:rPr>
        <w:t>cases</w:t>
      </w:r>
      <w:proofErr w:type="gramEnd"/>
      <w:r w:rsidRPr="00DE7645">
        <w:rPr>
          <w:rFonts w:ascii="Segoe UI" w:eastAsia="Times New Roman" w:hAnsi="Segoe UI" w:cs="Segoe UI"/>
          <w:sz w:val="22"/>
          <w:lang w:val="en-GB" w:eastAsia="sl-SI"/>
        </w:rPr>
        <w:t xml:space="preserve"> and to the extent specified in this contract.</w:t>
      </w:r>
    </w:p>
    <w:p w14:paraId="6E5767A0"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p>
    <w:p w14:paraId="76F8DD24" w14:textId="7419AED5" w:rsidR="00CA6434" w:rsidRPr="00DE7645"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DE7645">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DE7645">
        <w:rPr>
          <w:rFonts w:ascii="Segoe UI" w:eastAsia="Times New Roman" w:hAnsi="Segoe UI" w:cs="Segoe UI"/>
          <w:sz w:val="22"/>
          <w:lang w:val="en-GB" w:eastAsia="sl-SI"/>
        </w:rPr>
        <w:t xml:space="preserve"> In this case, the Supplier is not entitled to any compensation or any other claim.</w:t>
      </w:r>
    </w:p>
    <w:p w14:paraId="18552721" w14:textId="77777777" w:rsidR="00055141" w:rsidRPr="00DE7645"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val="en-GB" w:eastAsia="sl-SI"/>
        </w:rPr>
      </w:pPr>
    </w:p>
    <w:p w14:paraId="444896FA" w14:textId="77777777" w:rsidR="00CA6434" w:rsidRPr="00DE7645"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GB"/>
        </w:rPr>
      </w:pPr>
    </w:p>
    <w:p w14:paraId="145848F6" w14:textId="3F0D662F" w:rsidR="00E863AD" w:rsidRDefault="00CA6434" w:rsidP="001955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In the event of withdrawal, the parties shall be obliged to fulfil the obligation so far made as agreed prior to the termination.</w:t>
      </w:r>
    </w:p>
    <w:p w14:paraId="0015FCE2" w14:textId="66931B7A" w:rsidR="007A4D0C" w:rsidRDefault="007A4D0C" w:rsidP="001955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p>
    <w:p w14:paraId="34920C10" w14:textId="77777777" w:rsidR="007A4D0C" w:rsidRDefault="007A4D0C" w:rsidP="001955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p>
    <w:p w14:paraId="5F886933" w14:textId="77777777" w:rsidR="007A4D0C" w:rsidRPr="0019555A" w:rsidRDefault="007A4D0C" w:rsidP="001955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p>
    <w:p w14:paraId="79E90EC2" w14:textId="729A6DAA" w:rsidR="006B7FFD" w:rsidRPr="00DE7645" w:rsidRDefault="0045057B" w:rsidP="006B7FFD">
      <w:pPr>
        <w:shd w:val="clear" w:color="auto" w:fill="DEEAF6" w:themeFill="accent5" w:themeFillTint="33"/>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lastRenderedPageBreak/>
        <w:t>TERMS FOR TERMINATION OF THE CONTRACT</w:t>
      </w:r>
    </w:p>
    <w:p w14:paraId="7CE81C16" w14:textId="77777777" w:rsidR="006B7FFD" w:rsidRPr="0093653F" w:rsidRDefault="006B7FFD" w:rsidP="006B7FFD">
      <w:pPr>
        <w:spacing w:line="240" w:lineRule="auto"/>
        <w:ind w:left="4412" w:firstLine="132"/>
        <w:rPr>
          <w:rFonts w:ascii="Segoe UI" w:eastAsia="Times New Roman" w:hAnsi="Segoe UI" w:cs="Segoe UI"/>
          <w:b/>
          <w:sz w:val="12"/>
          <w:szCs w:val="12"/>
          <w:lang w:val="en-GB"/>
        </w:rPr>
      </w:pPr>
    </w:p>
    <w:p w14:paraId="6F8A82AF" w14:textId="09883D70" w:rsidR="006B7FFD" w:rsidRPr="00DE7645" w:rsidRDefault="00034118" w:rsidP="006B7FFD">
      <w:pPr>
        <w:spacing w:line="240" w:lineRule="auto"/>
        <w:ind w:left="4412" w:firstLine="132"/>
        <w:rPr>
          <w:rFonts w:ascii="Segoe UI" w:eastAsia="Times New Roman" w:hAnsi="Segoe UI" w:cs="Segoe UI"/>
          <w:b/>
          <w:sz w:val="22"/>
          <w:lang w:val="en-GB"/>
        </w:rPr>
      </w:pPr>
      <w:r w:rsidRPr="00DE7645">
        <w:rPr>
          <w:rFonts w:ascii="Segoe UI" w:eastAsia="Times New Roman" w:hAnsi="Segoe UI" w:cs="Segoe UI"/>
          <w:b/>
          <w:sz w:val="22"/>
          <w:lang w:val="en-GB"/>
        </w:rPr>
        <w:t>Article 1</w:t>
      </w:r>
      <w:r w:rsidR="007F75C8" w:rsidRPr="00DE7645">
        <w:rPr>
          <w:rFonts w:ascii="Segoe UI" w:eastAsia="Times New Roman" w:hAnsi="Segoe UI" w:cs="Segoe UI"/>
          <w:b/>
          <w:sz w:val="22"/>
          <w:lang w:val="en-GB"/>
        </w:rPr>
        <w:t>1</w:t>
      </w:r>
    </w:p>
    <w:p w14:paraId="2FC455CE" w14:textId="77777777" w:rsidR="006B7FFD" w:rsidRPr="00E863AD" w:rsidRDefault="006B7FFD" w:rsidP="006B7FFD">
      <w:pPr>
        <w:spacing w:line="240" w:lineRule="auto"/>
        <w:ind w:left="720"/>
        <w:rPr>
          <w:rFonts w:ascii="Segoe UI" w:eastAsia="Times New Roman" w:hAnsi="Segoe UI" w:cs="Segoe UI"/>
          <w:sz w:val="10"/>
          <w:szCs w:val="10"/>
          <w:lang w:val="en-GB"/>
        </w:rPr>
      </w:pPr>
    </w:p>
    <w:p w14:paraId="63DB700A" w14:textId="77777777" w:rsidR="000844FF" w:rsidRPr="00DE7645" w:rsidRDefault="000844FF" w:rsidP="000844F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DE7645" w:rsidRDefault="000844FF" w:rsidP="00D93FEA">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DE7645" w:rsidRDefault="000844FF" w:rsidP="00D93FEA">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Contracting Authority is informed that </w:t>
      </w:r>
      <w:r w:rsidRPr="00DE7645">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DE7645">
        <w:rPr>
          <w:rFonts w:ascii="Segoe UI" w:eastAsia="Times New Roman" w:hAnsi="Segoe UI" w:cs="Segoe UI"/>
          <w:sz w:val="22"/>
          <w:lang w:val="en-GB"/>
        </w:rPr>
        <w:t xml:space="preserve"> </w:t>
      </w:r>
      <w:proofErr w:type="gramStart"/>
      <w:r w:rsidRPr="00DE7645">
        <w:rPr>
          <w:rFonts w:ascii="Segoe UI" w:eastAsia="Times New Roman" w:hAnsi="Segoe UI" w:cs="Segoe UI"/>
          <w:sz w:val="22"/>
          <w:lang w:val="en-GB"/>
        </w:rPr>
        <w:t>infringement</w:t>
      </w:r>
      <w:proofErr w:type="gramEnd"/>
      <w:r w:rsidRPr="00DE7645">
        <w:rPr>
          <w:rFonts w:ascii="Segoe UI" w:eastAsia="Times New Roman" w:hAnsi="Segoe UI" w:cs="Segoe UI"/>
          <w:sz w:val="22"/>
          <w:lang w:val="en-GB"/>
        </w:rPr>
        <w:t xml:space="preserve"> in relation to:</w:t>
      </w:r>
    </w:p>
    <w:p w14:paraId="5AF05B3B" w14:textId="77777777" w:rsidR="000844FF" w:rsidRPr="00DE7645" w:rsidRDefault="000844FF" w:rsidP="00D93FEA">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payment for work,</w:t>
      </w:r>
    </w:p>
    <w:p w14:paraId="51E8C97D" w14:textId="77777777" w:rsidR="000844FF" w:rsidRPr="00DE7645" w:rsidRDefault="000844FF" w:rsidP="00D93FEA">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working hours,</w:t>
      </w:r>
    </w:p>
    <w:p w14:paraId="6A869F31" w14:textId="77777777" w:rsidR="000844FF" w:rsidRPr="00DE7645" w:rsidRDefault="000844FF" w:rsidP="00D93FEA">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on rest,</w:t>
      </w:r>
    </w:p>
    <w:p w14:paraId="0FBCEC3C" w14:textId="7245E050" w:rsidR="000844FF" w:rsidRPr="00DE7645" w:rsidRDefault="000844FF" w:rsidP="00D93FEA">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and for which an offence has been imposed by a final decision or several final decisions of the competent authority</w:t>
      </w:r>
      <w:r w:rsidR="00E149D1" w:rsidRPr="00DE7645">
        <w:rPr>
          <w:rFonts w:ascii="Segoe UI" w:eastAsia="Times New Roman" w:hAnsi="Segoe UI" w:cs="Segoe UI"/>
          <w:sz w:val="22"/>
          <w:lang w:val="en-GB"/>
        </w:rPr>
        <w:t>.</w:t>
      </w:r>
    </w:p>
    <w:p w14:paraId="5DBF834D" w14:textId="77777777" w:rsidR="000844FF" w:rsidRPr="008760EA" w:rsidRDefault="000844FF" w:rsidP="000844FF">
      <w:pPr>
        <w:spacing w:line="240" w:lineRule="auto"/>
        <w:jc w:val="both"/>
        <w:rPr>
          <w:rFonts w:ascii="Segoe UI" w:eastAsia="Times New Roman" w:hAnsi="Segoe UI" w:cs="Segoe UI"/>
          <w:sz w:val="14"/>
          <w:szCs w:val="14"/>
          <w:lang w:val="en-GB"/>
        </w:rPr>
      </w:pPr>
    </w:p>
    <w:p w14:paraId="5D36631A" w14:textId="68962F6A" w:rsidR="00731D37" w:rsidRPr="008760EA" w:rsidRDefault="00731D37" w:rsidP="000A7EBB">
      <w:pPr>
        <w:pStyle w:val="NoSpacing"/>
        <w:jc w:val="both"/>
        <w:rPr>
          <w:rFonts w:ascii="Segoe UI" w:eastAsia="Times New Roman" w:hAnsi="Segoe UI" w:cs="Segoe UI"/>
          <w:sz w:val="22"/>
          <w:lang w:val="en-GB"/>
        </w:rPr>
      </w:pPr>
      <w:r w:rsidRPr="008760EA">
        <w:rPr>
          <w:rFonts w:ascii="Segoe UI" w:eastAsia="Times New Roman" w:hAnsi="Segoe UI" w:cs="Segoe UI"/>
          <w:sz w:val="22"/>
          <w:lang w:val="en-GB"/>
        </w:rPr>
        <w:t xml:space="preserve">If the </w:t>
      </w:r>
      <w:r w:rsidR="0072498E" w:rsidRPr="008760EA">
        <w:rPr>
          <w:rFonts w:ascii="Segoe UI" w:eastAsia="Times New Roman" w:hAnsi="Segoe UI" w:cs="Segoe UI"/>
          <w:sz w:val="22"/>
          <w:lang w:val="en-GB"/>
        </w:rPr>
        <w:t>Client</w:t>
      </w:r>
      <w:r w:rsidRPr="008760EA">
        <w:rPr>
          <w:rFonts w:ascii="Segoe UI" w:eastAsia="Times New Roman" w:hAnsi="Segoe UI" w:cs="Segoe UI"/>
          <w:sz w:val="22"/>
          <w:lang w:val="en-GB"/>
        </w:rPr>
        <w:t xml:space="preserve"> becomes aware of a violation, he must notify the </w:t>
      </w:r>
      <w:r w:rsidR="006C0BB7" w:rsidRPr="008760EA">
        <w:rPr>
          <w:rFonts w:ascii="Segoe UI" w:eastAsia="Times New Roman" w:hAnsi="Segoe UI" w:cs="Segoe UI"/>
          <w:sz w:val="22"/>
          <w:lang w:val="en-GB"/>
        </w:rPr>
        <w:t>Supplier</w:t>
      </w:r>
      <w:r w:rsidRPr="008760EA">
        <w:rPr>
          <w:rFonts w:ascii="Segoe UI" w:eastAsia="Times New Roman" w:hAnsi="Segoe UI" w:cs="Segoe UI"/>
          <w:sz w:val="22"/>
          <w:lang w:val="en-GB"/>
        </w:rPr>
        <w:t xml:space="preserve"> within ten days.</w:t>
      </w:r>
      <w:r w:rsidR="00FC2E09" w:rsidRPr="008760EA">
        <w:rPr>
          <w:rFonts w:ascii="Segoe UI" w:eastAsia="Times New Roman" w:hAnsi="Segoe UI" w:cs="Segoe UI"/>
          <w:sz w:val="22"/>
          <w:lang w:val="en-GB"/>
        </w:rPr>
        <w:t xml:space="preserve"> </w:t>
      </w:r>
      <w:r w:rsidRPr="008760EA">
        <w:rPr>
          <w:rFonts w:ascii="Segoe UI" w:eastAsia="Times New Roman" w:hAnsi="Segoe UI" w:cs="Segoe UI"/>
          <w:sz w:val="22"/>
          <w:lang w:val="en-GB"/>
        </w:rPr>
        <w:t xml:space="preserve">The </w:t>
      </w:r>
      <w:r w:rsidR="006C0BB7" w:rsidRPr="008760EA">
        <w:rPr>
          <w:rFonts w:ascii="Segoe UI" w:eastAsia="Times New Roman" w:hAnsi="Segoe UI" w:cs="Segoe UI"/>
          <w:sz w:val="22"/>
          <w:lang w:val="en-GB"/>
        </w:rPr>
        <w:t>Supplier</w:t>
      </w:r>
      <w:r w:rsidRPr="008760EA">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sidRPr="008760EA">
        <w:rPr>
          <w:rFonts w:ascii="Segoe UI" w:eastAsia="Times New Roman" w:hAnsi="Segoe UI" w:cs="Segoe UI"/>
          <w:sz w:val="22"/>
          <w:lang w:val="en-GB"/>
        </w:rPr>
        <w:t xml:space="preserve"> </w:t>
      </w:r>
      <w:r w:rsidRPr="008760EA">
        <w:rPr>
          <w:rFonts w:ascii="Segoe UI" w:eastAsia="Times New Roman" w:hAnsi="Segoe UI" w:cs="Segoe UI"/>
          <w:sz w:val="22"/>
          <w:lang w:val="en-GB"/>
        </w:rPr>
        <w:t xml:space="preserve">If there is a violation by the subcontractor, the </w:t>
      </w:r>
      <w:r w:rsidR="006C0BB7" w:rsidRPr="008760EA">
        <w:rPr>
          <w:rFonts w:ascii="Segoe UI" w:eastAsia="Times New Roman" w:hAnsi="Segoe UI" w:cs="Segoe UI"/>
          <w:sz w:val="22"/>
          <w:lang w:val="en-GB"/>
        </w:rPr>
        <w:t>Supplier</w:t>
      </w:r>
      <w:r w:rsidRPr="008760EA">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sidRPr="008760EA">
        <w:rPr>
          <w:rFonts w:ascii="Segoe UI" w:eastAsia="Times New Roman" w:hAnsi="Segoe UI" w:cs="Segoe UI"/>
          <w:sz w:val="22"/>
          <w:lang w:val="en-GB"/>
        </w:rPr>
        <w:t xml:space="preserve"> </w:t>
      </w:r>
      <w:r w:rsidRPr="008760EA">
        <w:rPr>
          <w:rFonts w:ascii="Segoe UI" w:eastAsia="Times New Roman" w:hAnsi="Segoe UI" w:cs="Segoe UI"/>
          <w:sz w:val="22"/>
          <w:lang w:val="en-GB"/>
        </w:rPr>
        <w:t xml:space="preserve">If the </w:t>
      </w:r>
      <w:r w:rsidR="006C0BB7" w:rsidRPr="008760EA">
        <w:rPr>
          <w:rFonts w:ascii="Segoe UI" w:eastAsia="Times New Roman" w:hAnsi="Segoe UI" w:cs="Segoe UI"/>
          <w:sz w:val="22"/>
          <w:lang w:val="en-GB"/>
        </w:rPr>
        <w:t>Supplier</w:t>
      </w:r>
      <w:r w:rsidRPr="008760EA">
        <w:rPr>
          <w:rFonts w:ascii="Segoe UI" w:eastAsia="Times New Roman" w:hAnsi="Segoe UI" w:cs="Segoe UI"/>
          <w:sz w:val="22"/>
          <w:lang w:val="en-GB"/>
        </w:rPr>
        <w:t xml:space="preserve"> has not submitted evidence for the subcontractor, or if there is evidence, but the </w:t>
      </w:r>
      <w:r w:rsidR="006C0BB7" w:rsidRPr="008760EA">
        <w:rPr>
          <w:rFonts w:ascii="Segoe UI" w:eastAsia="Times New Roman" w:hAnsi="Segoe UI" w:cs="Segoe UI"/>
          <w:sz w:val="22"/>
          <w:lang w:val="en-GB"/>
        </w:rPr>
        <w:t>C</w:t>
      </w:r>
      <w:r w:rsidRPr="008760EA">
        <w:rPr>
          <w:rFonts w:ascii="Segoe UI" w:eastAsia="Times New Roman" w:hAnsi="Segoe UI" w:cs="Segoe UI"/>
          <w:sz w:val="22"/>
          <w:lang w:val="en-GB"/>
        </w:rPr>
        <w:t xml:space="preserve">lient considers that these measures are insufficient, the </w:t>
      </w:r>
      <w:r w:rsidR="006C0BB7" w:rsidRPr="008760EA">
        <w:rPr>
          <w:rFonts w:ascii="Segoe UI" w:eastAsia="Times New Roman" w:hAnsi="Segoe UI" w:cs="Segoe UI"/>
          <w:sz w:val="22"/>
          <w:lang w:val="en-GB"/>
        </w:rPr>
        <w:t>Supplier</w:t>
      </w:r>
      <w:r w:rsidRPr="008760EA">
        <w:rPr>
          <w:rFonts w:ascii="Segoe UI" w:eastAsia="Times New Roman" w:hAnsi="Segoe UI" w:cs="Segoe UI"/>
          <w:sz w:val="22"/>
          <w:lang w:val="en-GB"/>
        </w:rPr>
        <w:t xml:space="preserve"> can replace the subcontractor within a period determined by the </w:t>
      </w:r>
      <w:r w:rsidR="006C0BB7" w:rsidRPr="008760EA">
        <w:rPr>
          <w:rFonts w:ascii="Segoe UI" w:eastAsia="Times New Roman" w:hAnsi="Segoe UI" w:cs="Segoe UI"/>
          <w:sz w:val="22"/>
          <w:lang w:val="en-GB"/>
        </w:rPr>
        <w:t>C</w:t>
      </w:r>
      <w:r w:rsidRPr="008760EA">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sidRPr="008760EA">
        <w:rPr>
          <w:rFonts w:ascii="Segoe UI" w:eastAsia="Times New Roman" w:hAnsi="Segoe UI" w:cs="Segoe UI"/>
          <w:sz w:val="22"/>
          <w:lang w:val="en-GB"/>
        </w:rPr>
        <w:t xml:space="preserve"> </w:t>
      </w:r>
      <w:r w:rsidRPr="008760EA">
        <w:rPr>
          <w:rFonts w:ascii="Segoe UI" w:eastAsia="Times New Roman" w:hAnsi="Segoe UI" w:cs="Segoe UI"/>
          <w:sz w:val="22"/>
          <w:lang w:val="en-GB"/>
        </w:rPr>
        <w:t xml:space="preserve">If the </w:t>
      </w:r>
      <w:r w:rsidR="006C0BB7" w:rsidRPr="008760EA">
        <w:rPr>
          <w:rFonts w:ascii="Segoe UI" w:eastAsia="Times New Roman" w:hAnsi="Segoe UI" w:cs="Segoe UI"/>
          <w:sz w:val="22"/>
          <w:lang w:val="en-GB"/>
        </w:rPr>
        <w:t>Supplier</w:t>
      </w:r>
      <w:r w:rsidRPr="008760EA">
        <w:rPr>
          <w:rFonts w:ascii="Segoe UI" w:eastAsia="Times New Roman" w:hAnsi="Segoe UI" w:cs="Segoe UI"/>
          <w:sz w:val="22"/>
          <w:lang w:val="en-GB"/>
        </w:rPr>
        <w:t xml:space="preserve"> has not submitted evidence for himself or the subcontractor, or if there is any, the </w:t>
      </w:r>
      <w:r w:rsidR="006C0BB7" w:rsidRPr="008760EA">
        <w:rPr>
          <w:rFonts w:ascii="Segoe UI" w:eastAsia="Times New Roman" w:hAnsi="Segoe UI" w:cs="Segoe UI"/>
          <w:sz w:val="22"/>
          <w:lang w:val="en-GB"/>
        </w:rPr>
        <w:t>Cl</w:t>
      </w:r>
      <w:r w:rsidRPr="008760EA">
        <w:rPr>
          <w:rFonts w:ascii="Segoe UI" w:eastAsia="Times New Roman" w:hAnsi="Segoe UI" w:cs="Segoe UI"/>
          <w:sz w:val="22"/>
          <w:lang w:val="en-GB"/>
        </w:rPr>
        <w:t xml:space="preserve">ient assesses that these measures are insufficient, or if the </w:t>
      </w:r>
      <w:r w:rsidR="006C0BB7" w:rsidRPr="008760EA">
        <w:rPr>
          <w:rFonts w:ascii="Segoe UI" w:eastAsia="Times New Roman" w:hAnsi="Segoe UI" w:cs="Segoe UI"/>
          <w:sz w:val="22"/>
          <w:lang w:val="en-GB"/>
        </w:rPr>
        <w:t>Supplier</w:t>
      </w:r>
      <w:r w:rsidRPr="008760EA">
        <w:rPr>
          <w:rFonts w:ascii="Segoe UI" w:eastAsia="Times New Roman" w:hAnsi="Segoe UI" w:cs="Segoe UI"/>
          <w:sz w:val="22"/>
          <w:lang w:val="en-GB"/>
        </w:rPr>
        <w:t xml:space="preserve"> does not take over the work himself or proposes a new subcontractor, or if the </w:t>
      </w:r>
      <w:r w:rsidR="006C0BB7" w:rsidRPr="008760EA">
        <w:rPr>
          <w:rFonts w:ascii="Segoe UI" w:eastAsia="Times New Roman" w:hAnsi="Segoe UI" w:cs="Segoe UI"/>
          <w:sz w:val="22"/>
          <w:lang w:val="en-GB"/>
        </w:rPr>
        <w:t>C</w:t>
      </w:r>
      <w:r w:rsidRPr="008760EA">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8760EA" w:rsidRDefault="00731D37" w:rsidP="00731D37">
      <w:pPr>
        <w:pStyle w:val="NoSpacing"/>
        <w:rPr>
          <w:rFonts w:ascii="Segoe UI" w:eastAsia="Times New Roman" w:hAnsi="Segoe UI" w:cs="Segoe UI"/>
          <w:sz w:val="14"/>
          <w:szCs w:val="14"/>
          <w:lang w:val="en-GB"/>
        </w:rPr>
      </w:pPr>
    </w:p>
    <w:p w14:paraId="309E6DA8" w14:textId="243536FE" w:rsidR="00AA49E5" w:rsidRPr="008760EA" w:rsidRDefault="00731D37" w:rsidP="00731D37">
      <w:pPr>
        <w:pStyle w:val="NoSpacing"/>
        <w:rPr>
          <w:rFonts w:ascii="Segoe UI" w:eastAsia="Times New Roman" w:hAnsi="Segoe UI" w:cs="Segoe UI"/>
          <w:sz w:val="22"/>
          <w:lang w:val="en-GB"/>
        </w:rPr>
      </w:pPr>
      <w:r w:rsidRPr="008760EA">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sidRPr="008760EA">
        <w:rPr>
          <w:rFonts w:ascii="Segoe UI" w:eastAsia="Times New Roman" w:hAnsi="Segoe UI" w:cs="Segoe UI"/>
          <w:sz w:val="22"/>
          <w:lang w:val="en-GB"/>
        </w:rPr>
        <w:t xml:space="preserve"> </w:t>
      </w:r>
      <w:r w:rsidRPr="008760EA">
        <w:rPr>
          <w:rFonts w:ascii="Segoe UI" w:eastAsia="Times New Roman" w:hAnsi="Segoe UI" w:cs="Segoe UI"/>
          <w:sz w:val="22"/>
          <w:lang w:val="en-GB"/>
        </w:rPr>
        <w:t xml:space="preserve">If the </w:t>
      </w:r>
      <w:r w:rsidR="006C0BB7" w:rsidRPr="008760EA">
        <w:rPr>
          <w:rFonts w:ascii="Segoe UI" w:eastAsia="Times New Roman" w:hAnsi="Segoe UI" w:cs="Segoe UI"/>
          <w:sz w:val="22"/>
          <w:lang w:val="en-GB"/>
        </w:rPr>
        <w:t>C</w:t>
      </w:r>
      <w:r w:rsidRPr="008760EA">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288B73F5" w14:textId="77777777" w:rsidR="0019555A" w:rsidRDefault="0019555A" w:rsidP="00731D37">
      <w:pPr>
        <w:pStyle w:val="NoSpacing"/>
        <w:rPr>
          <w:rStyle w:val="Strong"/>
          <w:rFonts w:ascii="Segoe UI" w:eastAsia="Times New Roman" w:hAnsi="Segoe UI" w:cs="Segoe UI"/>
          <w:b w:val="0"/>
          <w:bCs w:val="0"/>
          <w:sz w:val="22"/>
          <w:lang w:val="en-GB"/>
        </w:rPr>
      </w:pPr>
    </w:p>
    <w:p w14:paraId="2BBE7459" w14:textId="2A370129" w:rsidR="006B7FFD" w:rsidRPr="00DE7645" w:rsidRDefault="0045057B"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ANTI-CORRUPTION CLAUSE</w:t>
      </w:r>
    </w:p>
    <w:p w14:paraId="44823A3F" w14:textId="22F38068" w:rsidR="006B7FFD" w:rsidRPr="00DE7645" w:rsidRDefault="00034118"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r w:rsidR="00AB1273">
        <w:rPr>
          <w:rFonts w:ascii="Segoe UI" w:hAnsi="Segoe UI" w:cs="Segoe UI"/>
          <w:b/>
          <w:bCs/>
          <w:color w:val="000000"/>
          <w:sz w:val="22"/>
          <w:lang w:val="en-GB"/>
        </w:rPr>
        <w:t>2</w:t>
      </w:r>
    </w:p>
    <w:p w14:paraId="53015A67" w14:textId="77777777" w:rsidR="006B7FFD" w:rsidRPr="0093653F" w:rsidRDefault="006B7FFD" w:rsidP="006B7FFD">
      <w:pPr>
        <w:spacing w:line="240" w:lineRule="auto"/>
        <w:jc w:val="center"/>
        <w:rPr>
          <w:rFonts w:ascii="Segoe UI" w:hAnsi="Segoe UI" w:cs="Segoe UI"/>
          <w:b/>
          <w:bCs/>
          <w:color w:val="000000"/>
          <w:sz w:val="14"/>
          <w:szCs w:val="14"/>
          <w:lang w:val="en-GB"/>
        </w:rPr>
      </w:pPr>
    </w:p>
    <w:p w14:paraId="0F619C2A"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win this public contract, </w:t>
      </w:r>
    </w:p>
    <w:p w14:paraId="4D643F82"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conclude this contract under more favourable conditions, </w:t>
      </w:r>
    </w:p>
    <w:p w14:paraId="19E5390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lastRenderedPageBreak/>
        <w:t>to omit due diligence in the supervision of the contract implementation,</w:t>
      </w:r>
    </w:p>
    <w:p w14:paraId="4F3B642B" w14:textId="622718A5" w:rsidR="00924414" w:rsidRPr="00273C8B" w:rsidRDefault="00121242" w:rsidP="00273C8B">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carry out any other act or omission causing damage to the Client or allowing the Client or its employees to obtain an undue advantage,</w:t>
      </w:r>
    </w:p>
    <w:p w14:paraId="1857AE92"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will be void.</w:t>
      </w:r>
    </w:p>
    <w:p w14:paraId="457CBE87" w14:textId="77777777" w:rsidR="00121242" w:rsidRPr="00DE7645" w:rsidRDefault="00121242" w:rsidP="00121242">
      <w:pPr>
        <w:spacing w:line="240" w:lineRule="auto"/>
        <w:jc w:val="both"/>
        <w:rPr>
          <w:rFonts w:ascii="Segoe UI" w:eastAsia="Times New Roman" w:hAnsi="Segoe UI" w:cs="Segoe UI"/>
          <w:sz w:val="10"/>
          <w:szCs w:val="10"/>
          <w:lang w:val="en-GB"/>
        </w:rPr>
      </w:pPr>
    </w:p>
    <w:p w14:paraId="0042E993" w14:textId="68BF0FB6" w:rsidR="00B0621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34A95644" w14:textId="77777777" w:rsidR="0019555A" w:rsidRPr="0079390D" w:rsidRDefault="0019555A" w:rsidP="00121242">
      <w:pPr>
        <w:spacing w:line="240" w:lineRule="auto"/>
        <w:jc w:val="both"/>
        <w:rPr>
          <w:rFonts w:ascii="Segoe UI" w:eastAsia="Times New Roman" w:hAnsi="Segoe UI" w:cs="Segoe UI"/>
          <w:sz w:val="12"/>
          <w:szCs w:val="12"/>
          <w:lang w:val="en-GB"/>
        </w:rPr>
      </w:pPr>
    </w:p>
    <w:p w14:paraId="29FD6C98" w14:textId="66DD8079" w:rsidR="00A94A0F" w:rsidRPr="00DE7645" w:rsidRDefault="00A94A0F" w:rsidP="00A94A0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RESOLUTION OF CONFLICTS</w:t>
      </w:r>
    </w:p>
    <w:p w14:paraId="7A3BCBAC" w14:textId="5EF6AE3B" w:rsidR="00A94A0F" w:rsidRPr="00DE7645" w:rsidRDefault="000F4007" w:rsidP="00A94A0F">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A94A0F" w:rsidRPr="00DE7645">
        <w:rPr>
          <w:rFonts w:ascii="Segoe UI" w:hAnsi="Segoe UI" w:cs="Segoe UI"/>
          <w:b/>
          <w:bCs/>
          <w:color w:val="000000"/>
          <w:sz w:val="22"/>
          <w:lang w:val="en-GB"/>
        </w:rPr>
        <w:t>1</w:t>
      </w:r>
      <w:r w:rsidR="00AB1273">
        <w:rPr>
          <w:rFonts w:ascii="Segoe UI" w:hAnsi="Segoe UI" w:cs="Segoe UI"/>
          <w:b/>
          <w:bCs/>
          <w:color w:val="000000"/>
          <w:sz w:val="22"/>
          <w:lang w:val="en-GB"/>
        </w:rPr>
        <w:t>3</w:t>
      </w:r>
    </w:p>
    <w:p w14:paraId="6301781F" w14:textId="77777777" w:rsidR="00A94A0F" w:rsidRPr="007971C2" w:rsidRDefault="00A94A0F" w:rsidP="00A94A0F">
      <w:pPr>
        <w:spacing w:line="240" w:lineRule="auto"/>
        <w:jc w:val="center"/>
        <w:rPr>
          <w:rFonts w:ascii="Segoe UI" w:hAnsi="Segoe UI" w:cs="Segoe UI"/>
          <w:sz w:val="14"/>
          <w:szCs w:val="14"/>
          <w:lang w:val="en-GB"/>
        </w:rPr>
      </w:pPr>
    </w:p>
    <w:p w14:paraId="3B67B62F" w14:textId="43EC6334" w:rsidR="00A94A0F" w:rsidRPr="00DE7645" w:rsidRDefault="00A94A0F" w:rsidP="006B7FFD">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contracting parties shall resolve any disagreement relating to the realisation of this contract by common consent</w:t>
      </w:r>
      <w:r w:rsidR="0072428B" w:rsidRPr="00DE7645">
        <w:rPr>
          <w:rFonts w:ascii="Segoe UI" w:eastAsia="Times New Roman" w:hAnsi="Segoe UI" w:cs="Segoe UI"/>
          <w:sz w:val="22"/>
          <w:lang w:val="en-GB"/>
        </w:rPr>
        <w:t xml:space="preserve"> in accordance with the contract</w:t>
      </w:r>
      <w:r w:rsidRPr="00DE7645">
        <w:rPr>
          <w:rFonts w:ascii="Segoe UI" w:eastAsia="Times New Roman" w:hAnsi="Segoe UI" w:cs="Segoe UI"/>
          <w:sz w:val="22"/>
          <w:lang w:val="en-GB"/>
        </w:rPr>
        <w:t>. In the case that the contracting parties cannot settle a dispute by common consent, they shall abide by the decision of the competent court in Ljubljana.</w:t>
      </w:r>
    </w:p>
    <w:p w14:paraId="5A1D8B6E" w14:textId="3A7ADC12" w:rsidR="00857CBE" w:rsidRPr="00DE7645" w:rsidRDefault="00857CBE" w:rsidP="006B7FFD">
      <w:pPr>
        <w:spacing w:line="240" w:lineRule="auto"/>
        <w:jc w:val="both"/>
        <w:rPr>
          <w:rFonts w:ascii="Segoe UI" w:eastAsia="Times New Roman" w:hAnsi="Segoe UI" w:cs="Segoe UI"/>
          <w:sz w:val="16"/>
          <w:szCs w:val="16"/>
          <w:lang w:val="en-GB"/>
        </w:rPr>
      </w:pPr>
    </w:p>
    <w:p w14:paraId="4E7F8B03" w14:textId="4BC1337B" w:rsidR="00C446BB" w:rsidRPr="00DE7645" w:rsidRDefault="00C446BB" w:rsidP="00C446BB">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ADMINISTRATORS OF THE CONTRACT</w:t>
      </w:r>
    </w:p>
    <w:p w14:paraId="0E04D1B4" w14:textId="2E4B8D19" w:rsidR="00C446BB" w:rsidRPr="00DE7645" w:rsidRDefault="000F4007" w:rsidP="00C446BB">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C446BB" w:rsidRPr="00DE7645">
        <w:rPr>
          <w:rFonts w:ascii="Segoe UI" w:hAnsi="Segoe UI" w:cs="Segoe UI"/>
          <w:b/>
          <w:bCs/>
          <w:color w:val="000000"/>
          <w:sz w:val="22"/>
          <w:lang w:val="en-GB"/>
        </w:rPr>
        <w:t>1</w:t>
      </w:r>
      <w:r w:rsidR="00AB1273">
        <w:rPr>
          <w:rFonts w:ascii="Segoe UI" w:hAnsi="Segoe UI" w:cs="Segoe UI"/>
          <w:b/>
          <w:bCs/>
          <w:color w:val="000000"/>
          <w:sz w:val="22"/>
          <w:lang w:val="en-GB"/>
        </w:rPr>
        <w:t>4</w:t>
      </w:r>
    </w:p>
    <w:p w14:paraId="69ED912C" w14:textId="77777777" w:rsidR="00C446BB" w:rsidRPr="00C93090" w:rsidRDefault="00C446BB" w:rsidP="00C446BB">
      <w:pPr>
        <w:spacing w:line="240" w:lineRule="auto"/>
        <w:jc w:val="center"/>
        <w:rPr>
          <w:rFonts w:ascii="Segoe UI" w:hAnsi="Segoe UI" w:cs="Segoe UI"/>
          <w:sz w:val="10"/>
          <w:szCs w:val="10"/>
          <w:lang w:val="en-GB"/>
        </w:rPr>
      </w:pPr>
    </w:p>
    <w:p w14:paraId="6CCD1436" w14:textId="08EC5500" w:rsidR="00C446BB" w:rsidRPr="0019555A" w:rsidRDefault="00C446BB" w:rsidP="0019555A">
      <w:pPr>
        <w:spacing w:line="240" w:lineRule="auto"/>
        <w:jc w:val="both"/>
        <w:rPr>
          <w:rFonts w:ascii="Segoe UI" w:eastAsia="Times New Roman" w:hAnsi="Segoe UI" w:cs="Segoe UI"/>
          <w:sz w:val="22"/>
          <w:lang w:val="en-GB"/>
        </w:rPr>
      </w:pPr>
      <w:bookmarkStart w:id="114" w:name="_Hlk133224311"/>
      <w:r w:rsidRPr="00DE7645">
        <w:rPr>
          <w:rFonts w:ascii="Segoe UI" w:eastAsia="Times New Roman" w:hAnsi="Segoe UI" w:cs="Segoe UI"/>
          <w:sz w:val="22"/>
          <w:lang w:val="en-GB"/>
        </w:rPr>
        <w:t>The administrator of the contract on the part of the Client is: ______________________________________</w:t>
      </w:r>
    </w:p>
    <w:p w14:paraId="5F6A0F66" w14:textId="14D376B3" w:rsidR="00C446BB" w:rsidRPr="00DE7645" w:rsidRDefault="00C446BB" w:rsidP="00C446BB">
      <w:pPr>
        <w:rPr>
          <w:rFonts w:ascii="Segoe UI" w:eastAsia="Times New Roman" w:hAnsi="Segoe UI" w:cs="Segoe UI"/>
          <w:sz w:val="22"/>
          <w:lang w:val="en-GB"/>
        </w:rPr>
      </w:pPr>
      <w:r w:rsidRPr="00DE7645">
        <w:rPr>
          <w:rFonts w:ascii="Segoe UI" w:eastAsia="Times New Roman" w:hAnsi="Segoe UI" w:cs="Segoe UI"/>
          <w:sz w:val="22"/>
          <w:lang w:val="en-GB"/>
        </w:rPr>
        <w:t>The administrator of the contract on the part of the Supplier is: ___________________________________</w:t>
      </w:r>
    </w:p>
    <w:p w14:paraId="4A2287B6" w14:textId="77777777" w:rsidR="00C446BB" w:rsidRPr="00DE7645" w:rsidRDefault="00C446BB" w:rsidP="00C446BB">
      <w:pPr>
        <w:spacing w:line="240" w:lineRule="auto"/>
        <w:jc w:val="both"/>
        <w:rPr>
          <w:rFonts w:ascii="Segoe UI" w:eastAsia="Times New Roman" w:hAnsi="Segoe UI" w:cs="Segoe UI"/>
          <w:sz w:val="18"/>
          <w:szCs w:val="18"/>
          <w:lang w:val="en-GB"/>
        </w:rPr>
      </w:pPr>
    </w:p>
    <w:bookmarkEnd w:id="114"/>
    <w:p w14:paraId="2E15A823" w14:textId="3DC69597" w:rsidR="00C446BB" w:rsidRPr="00DE7645" w:rsidRDefault="00C446BB" w:rsidP="00C446BB">
      <w:pPr>
        <w:spacing w:line="240" w:lineRule="auto"/>
        <w:jc w:val="both"/>
        <w:rPr>
          <w:rFonts w:ascii="Segoe UI" w:eastAsia="Times New Roman" w:hAnsi="Segoe UI" w:cs="Segoe UI"/>
          <w:sz w:val="16"/>
          <w:szCs w:val="16"/>
          <w:lang w:val="en-GB"/>
        </w:rPr>
      </w:pPr>
      <w:r w:rsidRPr="00DE7645">
        <w:rPr>
          <w:rFonts w:ascii="Segoe UI" w:eastAsia="Times New Roman" w:hAnsi="Segoe UI" w:cs="Segoe UI"/>
          <w:sz w:val="22"/>
          <w:lang w:val="en-GB"/>
        </w:rPr>
        <w:t>It is not necessary to conclude an annex to the contract to change the administrators referred to in this article. Both parties shall be notified of the change in writing.</w:t>
      </w:r>
    </w:p>
    <w:p w14:paraId="734126AE" w14:textId="77777777" w:rsidR="00971C4C" w:rsidRPr="00DE7645" w:rsidRDefault="00971C4C" w:rsidP="00C446BB">
      <w:pPr>
        <w:spacing w:line="240" w:lineRule="auto"/>
        <w:jc w:val="both"/>
        <w:rPr>
          <w:rFonts w:ascii="Segoe UI" w:eastAsia="Times New Roman" w:hAnsi="Segoe UI" w:cs="Segoe UI"/>
          <w:sz w:val="16"/>
          <w:szCs w:val="16"/>
          <w:lang w:val="en-GB"/>
        </w:rPr>
      </w:pPr>
    </w:p>
    <w:p w14:paraId="0CE3F9DE" w14:textId="75543E6E" w:rsidR="006B7FFD" w:rsidRPr="00DE7645" w:rsidRDefault="00C65084"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FINAL PROVISIONS</w:t>
      </w:r>
    </w:p>
    <w:p w14:paraId="20F56350" w14:textId="3672AD29" w:rsidR="006B7FFD" w:rsidRPr="00DE7645" w:rsidRDefault="000F4007" w:rsidP="006B7FFD">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6B7FFD" w:rsidRPr="00DE7645">
        <w:rPr>
          <w:rFonts w:ascii="Segoe UI" w:hAnsi="Segoe UI" w:cs="Segoe UI"/>
          <w:b/>
          <w:bCs/>
          <w:color w:val="000000"/>
          <w:sz w:val="22"/>
          <w:lang w:val="en-GB"/>
        </w:rPr>
        <w:t>1</w:t>
      </w:r>
      <w:r w:rsidR="005E5A67">
        <w:rPr>
          <w:rFonts w:ascii="Segoe UI" w:hAnsi="Segoe UI" w:cs="Segoe UI"/>
          <w:b/>
          <w:bCs/>
          <w:color w:val="000000"/>
          <w:sz w:val="22"/>
          <w:lang w:val="en-GB"/>
        </w:rPr>
        <w:t>5</w:t>
      </w:r>
    </w:p>
    <w:p w14:paraId="00EFA73E" w14:textId="77777777" w:rsidR="006B7FFD" w:rsidRPr="00C93090" w:rsidRDefault="006B7FFD" w:rsidP="006B7FFD">
      <w:pPr>
        <w:spacing w:line="240" w:lineRule="auto"/>
        <w:jc w:val="center"/>
        <w:rPr>
          <w:rFonts w:ascii="Segoe UI" w:hAnsi="Segoe UI" w:cs="Segoe UI"/>
          <w:sz w:val="10"/>
          <w:szCs w:val="10"/>
          <w:lang w:val="en-GB"/>
        </w:rPr>
      </w:pPr>
    </w:p>
    <w:p w14:paraId="5B17C3A2" w14:textId="77777777" w:rsidR="00C65084"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contracting parties shall determine all the amendments to this contract, after a previously reached agreement, with the annexes to this contract.  </w:t>
      </w:r>
    </w:p>
    <w:p w14:paraId="4734ACE7" w14:textId="77777777" w:rsidR="00C65084" w:rsidRPr="00C93090" w:rsidRDefault="00C65084" w:rsidP="00C65084">
      <w:pPr>
        <w:tabs>
          <w:tab w:val="left" w:pos="792"/>
        </w:tabs>
        <w:spacing w:line="240" w:lineRule="auto"/>
        <w:jc w:val="both"/>
        <w:rPr>
          <w:rFonts w:ascii="Segoe UI" w:eastAsia="Times New Roman" w:hAnsi="Segoe UI" w:cs="Segoe UI"/>
          <w:sz w:val="10"/>
          <w:szCs w:val="10"/>
          <w:lang w:val="en-GB"/>
        </w:rPr>
      </w:pPr>
    </w:p>
    <w:p w14:paraId="6E7AF921" w14:textId="6D52CC3E" w:rsidR="00FB49D3" w:rsidRPr="003D6358"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comes into force on the day when it is signed by both contracting parties.</w:t>
      </w:r>
    </w:p>
    <w:p w14:paraId="0D74926D" w14:textId="7E3A139D" w:rsidR="00CF5264" w:rsidRPr="00704BBB" w:rsidRDefault="00C65084" w:rsidP="00704BBB">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 is drawn up in two</w:t>
      </w:r>
      <w:r w:rsidR="00D278BA" w:rsidRPr="00DE7645">
        <w:rPr>
          <w:rFonts w:ascii="Segoe UI" w:eastAsia="Times New Roman" w:hAnsi="Segoe UI" w:cs="Segoe UI"/>
          <w:sz w:val="22"/>
          <w:lang w:val="en-GB"/>
        </w:rPr>
        <w:t xml:space="preserve"> (2)</w:t>
      </w:r>
      <w:r w:rsidRPr="00DE7645">
        <w:rPr>
          <w:rFonts w:ascii="Segoe UI" w:eastAsia="Times New Roman" w:hAnsi="Segoe UI" w:cs="Segoe UI"/>
          <w:sz w:val="22"/>
          <w:lang w:val="en-GB"/>
        </w:rPr>
        <w:t xml:space="preserve"> identical copies so that each contracting party receives one copy.</w:t>
      </w:r>
    </w:p>
    <w:p w14:paraId="561486BC" w14:textId="131DF227" w:rsidR="00293AF9" w:rsidRDefault="00293AF9" w:rsidP="006B7FFD">
      <w:pPr>
        <w:widowControl w:val="0"/>
        <w:spacing w:line="245" w:lineRule="auto"/>
        <w:ind w:right="56"/>
        <w:jc w:val="both"/>
        <w:rPr>
          <w:rFonts w:ascii="Segoe UI" w:eastAsia="Arial" w:hAnsi="Segoe UI" w:cs="Segoe UI"/>
          <w:sz w:val="14"/>
          <w:szCs w:val="14"/>
          <w:lang w:val="en-GB"/>
        </w:rPr>
      </w:pPr>
    </w:p>
    <w:p w14:paraId="69BB46E6" w14:textId="77777777" w:rsidR="00704BBB" w:rsidRPr="00BB5A47" w:rsidRDefault="00704BBB" w:rsidP="006B7FFD">
      <w:pPr>
        <w:widowControl w:val="0"/>
        <w:spacing w:line="245" w:lineRule="auto"/>
        <w:ind w:right="56"/>
        <w:jc w:val="both"/>
        <w:rPr>
          <w:rFonts w:ascii="Segoe UI" w:eastAsia="Arial" w:hAnsi="Segoe UI" w:cs="Segoe UI"/>
          <w:sz w:val="14"/>
          <w:szCs w:val="14"/>
          <w:lang w:val="en-G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DE7645" w14:paraId="58B41D99" w14:textId="77777777" w:rsidTr="002755A4">
        <w:tc>
          <w:tcPr>
            <w:tcW w:w="4820" w:type="dxa"/>
            <w:tcBorders>
              <w:top w:val="nil"/>
              <w:left w:val="nil"/>
              <w:bottom w:val="nil"/>
              <w:right w:val="nil"/>
            </w:tcBorders>
            <w:shd w:val="clear" w:color="auto" w:fill="DEEAF6"/>
          </w:tcPr>
          <w:p w14:paraId="4E0F43BF" w14:textId="5600CF50"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Client</w:t>
            </w:r>
            <w:r w:rsidR="006B7FFD" w:rsidRPr="00DE7645">
              <w:rPr>
                <w:rFonts w:ascii="Segoe UI" w:eastAsia="Times New Roman" w:hAnsi="Segoe UI" w:cs="Segoe UI"/>
                <w:b/>
                <w:color w:val="000000"/>
                <w:sz w:val="22"/>
                <w:lang w:val="en-GB"/>
              </w:rPr>
              <w:t>:</w:t>
            </w:r>
          </w:p>
        </w:tc>
        <w:tc>
          <w:tcPr>
            <w:tcW w:w="425" w:type="dxa"/>
            <w:tcBorders>
              <w:top w:val="nil"/>
              <w:left w:val="nil"/>
              <w:bottom w:val="nil"/>
              <w:right w:val="nil"/>
            </w:tcBorders>
            <w:shd w:val="clear" w:color="auto" w:fill="DEEAF6"/>
          </w:tcPr>
          <w:p w14:paraId="3AA6C9E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B9D9D9B" w14:textId="39DB2305"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Supplier</w:t>
            </w:r>
            <w:r w:rsidR="006B7FFD" w:rsidRPr="00DE7645">
              <w:rPr>
                <w:rFonts w:ascii="Segoe UI" w:eastAsia="Times New Roman" w:hAnsi="Segoe UI" w:cs="Segoe UI"/>
                <w:b/>
                <w:color w:val="000000"/>
                <w:sz w:val="22"/>
                <w:lang w:val="en-GB"/>
              </w:rPr>
              <w:t>:</w:t>
            </w:r>
          </w:p>
        </w:tc>
      </w:tr>
      <w:tr w:rsidR="006B7FFD" w:rsidRPr="00DE7645" w14:paraId="729F70EF" w14:textId="77777777" w:rsidTr="0077511F">
        <w:tc>
          <w:tcPr>
            <w:tcW w:w="4820" w:type="dxa"/>
            <w:tcBorders>
              <w:top w:val="nil"/>
              <w:left w:val="nil"/>
              <w:bottom w:val="nil"/>
              <w:right w:val="nil"/>
            </w:tcBorders>
            <w:shd w:val="clear" w:color="auto" w:fill="DEEAF6" w:themeFill="accent5" w:themeFillTint="33"/>
          </w:tcPr>
          <w:p w14:paraId="10E04BB4" w14:textId="61765F44" w:rsidR="006B7FFD" w:rsidRPr="00DE7645"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roofErr w:type="spellStart"/>
            <w:r w:rsidRPr="00DE7645">
              <w:rPr>
                <w:rFonts w:ascii="Segoe UI" w:eastAsia="Times New Roman" w:hAnsi="Segoe UI" w:cs="Segoe UI"/>
                <w:b/>
                <w:color w:val="000000"/>
                <w:sz w:val="28"/>
                <w:szCs w:val="28"/>
                <w:lang w:val="en-GB"/>
              </w:rPr>
              <w:t>Jožef</w:t>
            </w:r>
            <w:proofErr w:type="spellEnd"/>
            <w:r w:rsidRPr="00DE7645">
              <w:rPr>
                <w:rFonts w:ascii="Segoe UI" w:eastAsia="Times New Roman" w:hAnsi="Segoe UI" w:cs="Segoe UI"/>
                <w:b/>
                <w:color w:val="000000"/>
                <w:sz w:val="28"/>
                <w:szCs w:val="28"/>
                <w:lang w:val="en-GB"/>
              </w:rPr>
              <w:t xml:space="preserve"> Stefan</w:t>
            </w:r>
            <w:r w:rsidR="001C653F">
              <w:rPr>
                <w:rFonts w:ascii="Segoe UI" w:eastAsia="Times New Roman" w:hAnsi="Segoe UI" w:cs="Segoe UI"/>
                <w:b/>
                <w:color w:val="000000"/>
                <w:sz w:val="28"/>
                <w:szCs w:val="28"/>
                <w:lang w:val="en-GB"/>
              </w:rPr>
              <w:t xml:space="preserve"> Institute</w:t>
            </w:r>
          </w:p>
        </w:tc>
        <w:tc>
          <w:tcPr>
            <w:tcW w:w="425" w:type="dxa"/>
            <w:tcBorders>
              <w:top w:val="nil"/>
              <w:left w:val="nil"/>
              <w:bottom w:val="nil"/>
              <w:right w:val="nil"/>
            </w:tcBorders>
            <w:shd w:val="clear" w:color="auto" w:fill="DEEAF6"/>
          </w:tcPr>
          <w:p w14:paraId="07C4F90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A935E90" w14:textId="77777777" w:rsidR="006B7FFD" w:rsidRPr="00DE7645"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
        </w:tc>
      </w:tr>
      <w:tr w:rsidR="006B7FFD" w:rsidRPr="00DE7645" w14:paraId="7E4C8C42" w14:textId="77777777" w:rsidTr="002755A4">
        <w:tc>
          <w:tcPr>
            <w:tcW w:w="4820" w:type="dxa"/>
            <w:tcBorders>
              <w:top w:val="nil"/>
              <w:left w:val="nil"/>
              <w:bottom w:val="nil"/>
              <w:right w:val="nil"/>
            </w:tcBorders>
          </w:tcPr>
          <w:p w14:paraId="69BC6A9F" w14:textId="69E0B3FE"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w:t>
            </w:r>
            <w:r w:rsidR="00C65084" w:rsidRPr="00DE7645">
              <w:rPr>
                <w:rFonts w:ascii="Segoe UI" w:eastAsia="Times New Roman" w:hAnsi="Segoe UI" w:cs="Segoe UI"/>
                <w:color w:val="000000"/>
                <w:sz w:val="22"/>
                <w:lang w:val="en-GB"/>
              </w:rPr>
              <w:t>ec</w:t>
            </w:r>
            <w:r w:rsidRPr="00DE7645">
              <w:rPr>
                <w:rFonts w:ascii="Segoe UI" w:eastAsia="Times New Roman" w:hAnsi="Segoe UI" w:cs="Segoe UI"/>
                <w:color w:val="000000"/>
                <w:sz w:val="22"/>
                <w:lang w:val="en-GB"/>
              </w:rPr>
              <w:t>tor:</w:t>
            </w:r>
          </w:p>
        </w:tc>
        <w:tc>
          <w:tcPr>
            <w:tcW w:w="425" w:type="dxa"/>
            <w:tcBorders>
              <w:top w:val="nil"/>
              <w:left w:val="nil"/>
              <w:bottom w:val="nil"/>
              <w:right w:val="nil"/>
            </w:tcBorders>
          </w:tcPr>
          <w:p w14:paraId="7C5341E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tcPr>
          <w:p w14:paraId="21135910" w14:textId="2110127B"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Dire</w:t>
            </w:r>
            <w:r w:rsidR="00C65084" w:rsidRPr="00DE7645">
              <w:rPr>
                <w:rFonts w:ascii="Segoe UI" w:eastAsia="Times New Roman" w:hAnsi="Segoe UI" w:cs="Segoe UI"/>
                <w:color w:val="000000"/>
                <w:sz w:val="22"/>
                <w:lang w:val="en-GB"/>
              </w:rPr>
              <w:t>c</w:t>
            </w:r>
            <w:r w:rsidRPr="00DE7645">
              <w:rPr>
                <w:rFonts w:ascii="Segoe UI" w:eastAsia="Times New Roman" w:hAnsi="Segoe UI" w:cs="Segoe UI"/>
                <w:color w:val="000000"/>
                <w:sz w:val="22"/>
                <w:lang w:val="en-GB"/>
              </w:rPr>
              <w:t>tor:</w:t>
            </w:r>
          </w:p>
        </w:tc>
      </w:tr>
      <w:tr w:rsidR="006B7FFD" w:rsidRPr="00DE7645" w14:paraId="7FBB238C" w14:textId="77777777" w:rsidTr="002755A4">
        <w:tc>
          <w:tcPr>
            <w:tcW w:w="4820" w:type="dxa"/>
            <w:tcBorders>
              <w:top w:val="nil"/>
              <w:left w:val="nil"/>
              <w:bottom w:val="dashed" w:sz="4" w:space="0" w:color="auto"/>
              <w:right w:val="nil"/>
            </w:tcBorders>
          </w:tcPr>
          <w:p w14:paraId="51CF523C" w14:textId="77777777" w:rsidR="006B7FFD" w:rsidRPr="00C93090" w:rsidRDefault="006B7FFD" w:rsidP="002755A4">
            <w:pPr>
              <w:tabs>
                <w:tab w:val="left" w:pos="792"/>
              </w:tabs>
              <w:spacing w:line="240" w:lineRule="auto"/>
              <w:jc w:val="both"/>
              <w:rPr>
                <w:rFonts w:ascii="Segoe UI" w:eastAsia="Times New Roman" w:hAnsi="Segoe UI" w:cs="Segoe UI"/>
                <w:color w:val="000000"/>
                <w:sz w:val="10"/>
                <w:szCs w:val="10"/>
                <w:lang w:val="en-GB"/>
              </w:rPr>
            </w:pPr>
          </w:p>
          <w:p w14:paraId="5DE52E74" w14:textId="77777777" w:rsidR="006B7FFD" w:rsidRDefault="006B7FFD" w:rsidP="002755A4">
            <w:pPr>
              <w:tabs>
                <w:tab w:val="left" w:pos="792"/>
              </w:tabs>
              <w:spacing w:line="240" w:lineRule="auto"/>
              <w:jc w:val="both"/>
              <w:rPr>
                <w:rFonts w:ascii="Segoe UI" w:eastAsia="Times New Roman" w:hAnsi="Segoe UI" w:cs="Segoe UI"/>
                <w:color w:val="000000"/>
                <w:sz w:val="10"/>
                <w:szCs w:val="10"/>
                <w:lang w:val="en-GB"/>
              </w:rPr>
            </w:pPr>
          </w:p>
          <w:p w14:paraId="1992ADC7" w14:textId="3877903C" w:rsidR="00D24D1E" w:rsidRPr="00D24D1E" w:rsidRDefault="00D24D1E" w:rsidP="002755A4">
            <w:pPr>
              <w:tabs>
                <w:tab w:val="left" w:pos="792"/>
              </w:tabs>
              <w:spacing w:line="240" w:lineRule="auto"/>
              <w:jc w:val="both"/>
              <w:rPr>
                <w:rFonts w:ascii="Segoe UI" w:eastAsia="Times New Roman" w:hAnsi="Segoe UI" w:cs="Segoe UI"/>
                <w:color w:val="000000"/>
                <w:sz w:val="10"/>
                <w:szCs w:val="10"/>
                <w:lang w:val="en-GB"/>
              </w:rPr>
            </w:pPr>
          </w:p>
        </w:tc>
        <w:tc>
          <w:tcPr>
            <w:tcW w:w="425" w:type="dxa"/>
            <w:tcBorders>
              <w:top w:val="nil"/>
              <w:left w:val="nil"/>
              <w:bottom w:val="nil"/>
              <w:right w:val="nil"/>
            </w:tcBorders>
          </w:tcPr>
          <w:p w14:paraId="2B2166F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57F57CA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15185F30" w14:textId="77777777" w:rsidTr="002755A4">
        <w:tc>
          <w:tcPr>
            <w:tcW w:w="4820" w:type="dxa"/>
            <w:tcBorders>
              <w:top w:val="dashed" w:sz="4" w:space="0" w:color="auto"/>
              <w:left w:val="nil"/>
              <w:bottom w:val="nil"/>
              <w:right w:val="nil"/>
            </w:tcBorders>
          </w:tcPr>
          <w:p w14:paraId="494FA3C0" w14:textId="6E03252B"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25" w:type="dxa"/>
            <w:tcBorders>
              <w:top w:val="nil"/>
              <w:left w:val="nil"/>
              <w:bottom w:val="nil"/>
              <w:right w:val="nil"/>
            </w:tcBorders>
          </w:tcPr>
          <w:p w14:paraId="0F49DA3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dashed" w:sz="4" w:space="0" w:color="auto"/>
              <w:left w:val="nil"/>
              <w:bottom w:val="nil"/>
              <w:right w:val="nil"/>
            </w:tcBorders>
          </w:tcPr>
          <w:p w14:paraId="1F442A52"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0CBAB469" w14:textId="77777777" w:rsidTr="002755A4">
        <w:tc>
          <w:tcPr>
            <w:tcW w:w="4820" w:type="dxa"/>
            <w:tcBorders>
              <w:top w:val="nil"/>
              <w:left w:val="nil"/>
              <w:bottom w:val="dashed" w:sz="4" w:space="0" w:color="auto"/>
              <w:right w:val="nil"/>
            </w:tcBorders>
          </w:tcPr>
          <w:p w14:paraId="63086E48" w14:textId="1C94F469"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w:t>
            </w:r>
            <w:r w:rsidR="00C65084" w:rsidRPr="00DE7645">
              <w:rPr>
                <w:rFonts w:ascii="Segoe UI" w:eastAsia="Times New Roman" w:hAnsi="Segoe UI" w:cs="Segoe UI"/>
                <w:color w:val="000000"/>
                <w:sz w:val="22"/>
                <w:lang w:val="en-GB"/>
              </w:rPr>
              <w:t>te</w:t>
            </w:r>
            <w:r w:rsidRPr="00DE7645">
              <w:rPr>
                <w:rFonts w:ascii="Segoe UI" w:eastAsia="Times New Roman" w:hAnsi="Segoe UI" w:cs="Segoe UI"/>
                <w:color w:val="000000"/>
                <w:sz w:val="22"/>
                <w:lang w:val="en-GB"/>
              </w:rPr>
              <w:t xml:space="preserve">: </w:t>
            </w:r>
          </w:p>
        </w:tc>
        <w:tc>
          <w:tcPr>
            <w:tcW w:w="425" w:type="dxa"/>
            <w:tcBorders>
              <w:top w:val="nil"/>
              <w:left w:val="nil"/>
              <w:bottom w:val="nil"/>
              <w:right w:val="nil"/>
            </w:tcBorders>
          </w:tcPr>
          <w:p w14:paraId="557BA2B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031D0E50" w14:textId="27E3F780"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w:t>
            </w:r>
            <w:r w:rsidR="001C653F">
              <w:rPr>
                <w:rFonts w:ascii="Segoe UI" w:eastAsia="Times New Roman" w:hAnsi="Segoe UI" w:cs="Segoe UI"/>
                <w:color w:val="000000"/>
                <w:sz w:val="22"/>
                <w:lang w:val="en-GB"/>
              </w:rPr>
              <w:t>te:</w:t>
            </w:r>
          </w:p>
        </w:tc>
      </w:tr>
    </w:tbl>
    <w:p w14:paraId="03B568F6" w14:textId="588A4F2A" w:rsidR="00CF29DD" w:rsidRPr="00DE7645" w:rsidRDefault="0077511F" w:rsidP="00642DF9">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DE7645" w14:paraId="202CD337" w14:textId="77777777" w:rsidTr="003D3A47">
        <w:tc>
          <w:tcPr>
            <w:tcW w:w="3190" w:type="dxa"/>
          </w:tcPr>
          <w:p w14:paraId="022D51EF"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190" w:type="dxa"/>
          </w:tcPr>
          <w:p w14:paraId="1FACF19A"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826" w:type="dxa"/>
          </w:tcPr>
          <w:p w14:paraId="33AE4818" w14:textId="77777777" w:rsidR="00BE3738" w:rsidRPr="00FE30CE" w:rsidRDefault="00BE3738" w:rsidP="002336D7">
            <w:pPr>
              <w:spacing w:line="240" w:lineRule="auto"/>
              <w:rPr>
                <w:rFonts w:ascii="Segoe UI" w:eastAsia="Times New Roman" w:hAnsi="Segoe UI" w:cs="Segoe UI"/>
                <w:color w:val="000000"/>
                <w:sz w:val="4"/>
                <w:szCs w:val="4"/>
                <w:lang w:val="en-GB"/>
              </w:rPr>
            </w:pPr>
          </w:p>
          <w:p w14:paraId="444F88F2" w14:textId="428E192A" w:rsidR="00C62F56" w:rsidRDefault="00C62F56"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1D91A3D5" w14:textId="7C2B389F" w:rsidR="00C93090" w:rsidRPr="007971C2" w:rsidRDefault="00C93090" w:rsidP="00C93090">
            <w:pPr>
              <w:spacing w:line="240" w:lineRule="auto"/>
              <w:rPr>
                <w:rFonts w:ascii="Segoe UI" w:eastAsia="Times New Roman" w:hAnsi="Segoe UI" w:cs="Segoe UI"/>
                <w:color w:val="000000"/>
                <w:sz w:val="2"/>
                <w:szCs w:val="2"/>
                <w:lang w:val="en-GB"/>
              </w:rPr>
            </w:pPr>
          </w:p>
          <w:p w14:paraId="212824EC" w14:textId="77777777" w:rsidR="00843301" w:rsidRPr="00DE7645" w:rsidRDefault="00843301" w:rsidP="00C93090">
            <w:pPr>
              <w:spacing w:line="240" w:lineRule="auto"/>
              <w:rPr>
                <w:rFonts w:ascii="Segoe UI" w:eastAsia="Times New Roman" w:hAnsi="Segoe UI" w:cs="Segoe UI"/>
                <w:color w:val="000000"/>
                <w:sz w:val="16"/>
                <w:szCs w:val="16"/>
                <w:lang w:val="en-GB"/>
              </w:rPr>
            </w:pPr>
          </w:p>
          <w:p w14:paraId="255099E6" w14:textId="3C33FE1E" w:rsidR="00D24D1E" w:rsidRPr="00DE7645" w:rsidRDefault="00D24D1E" w:rsidP="0079390D">
            <w:pPr>
              <w:spacing w:line="240" w:lineRule="auto"/>
              <w:rPr>
                <w:rFonts w:ascii="Segoe UI" w:eastAsia="Times New Roman" w:hAnsi="Segoe UI" w:cs="Segoe UI"/>
                <w:color w:val="000000"/>
                <w:sz w:val="16"/>
                <w:szCs w:val="16"/>
                <w:lang w:val="en-GB"/>
              </w:rPr>
            </w:pPr>
          </w:p>
        </w:tc>
      </w:tr>
      <w:tr w:rsidR="00C62F56" w:rsidRPr="00DE7645" w14:paraId="446E549D" w14:textId="77777777" w:rsidTr="00244B6A">
        <w:trPr>
          <w:trHeight w:val="86"/>
        </w:trPr>
        <w:tc>
          <w:tcPr>
            <w:tcW w:w="3190" w:type="dxa"/>
            <w:tcBorders>
              <w:top w:val="dashed" w:sz="4" w:space="0" w:color="auto"/>
            </w:tcBorders>
          </w:tcPr>
          <w:p w14:paraId="2F2C29BF" w14:textId="0D5ED656" w:rsidR="00244B6A" w:rsidRPr="00DE7645" w:rsidRDefault="00C62F56" w:rsidP="00244B6A">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4C4A589B" w14:textId="38AB0B10"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B361271" w14:textId="77777777"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74CFBB87" w14:textId="605A2753" w:rsidR="00F33038" w:rsidRPr="00293AF9" w:rsidRDefault="00F33038" w:rsidP="00293AF9">
      <w:pPr>
        <w:spacing w:before="120" w:after="60" w:line="240" w:lineRule="auto"/>
        <w:rPr>
          <w:rFonts w:ascii="Segoe UI" w:eastAsia="Times New Roman" w:hAnsi="Segoe UI" w:cs="Segoe UI"/>
          <w:b/>
          <w:color w:val="FFFFFF" w:themeColor="background1"/>
          <w:sz w:val="2"/>
          <w:szCs w:val="2"/>
          <w:shd w:val="clear" w:color="auto" w:fill="2F5496" w:themeFill="accent1" w:themeFillShade="BF"/>
          <w:lang w:val="en-GB" w:eastAsia="sl-SI"/>
        </w:rPr>
      </w:pPr>
    </w:p>
    <w:p w14:paraId="19FE6F6E" w14:textId="551B796B" w:rsidR="00642DF9" w:rsidRPr="00DE7645" w:rsidRDefault="004A581A" w:rsidP="00642DF9">
      <w:pPr>
        <w:spacing w:line="240" w:lineRule="auto"/>
        <w:jc w:val="both"/>
        <w:rPr>
          <w:rFonts w:ascii="Segoe UI" w:eastAsia="Times New Roman" w:hAnsi="Segoe UI" w:cs="Segoe UI"/>
          <w:b/>
          <w:color w:val="000000"/>
          <w:sz w:val="22"/>
          <w:lang w:val="en-GB" w:eastAsia="sl-SI"/>
        </w:rPr>
      </w:pPr>
      <w:r w:rsidRPr="00DE7645">
        <w:rPr>
          <w:rFonts w:ascii="Segoe UI" w:eastAsia="Times New Roman" w:hAnsi="Segoe UI" w:cs="Segoe UI"/>
          <w:b/>
          <w:color w:val="000000"/>
          <w:sz w:val="28"/>
          <w:szCs w:val="28"/>
          <w:shd w:val="clear" w:color="auto" w:fill="DEEAF6"/>
          <w:lang w:val="en-GB"/>
        </w:rPr>
        <w:lastRenderedPageBreak/>
        <w:t>A STATEMENT WITH DETAILS ABOUT THE NATURAL AND LEGAL ENTITIES OWNED BY THE BIDDER</w:t>
      </w:r>
      <w:r w:rsidRPr="00DE7645">
        <w:rPr>
          <w:rFonts w:ascii="Segoe UI" w:eastAsia="Times New Roman" w:hAnsi="Segoe UI" w:cs="Segoe UI"/>
          <w:color w:val="000000"/>
          <w:sz w:val="22"/>
          <w:lang w:val="en-GB"/>
        </w:rPr>
        <w:t xml:space="preserve"> including the partners and business entities that are considered to be associated with the Bidder in line with the provisions of the law governing companies</w:t>
      </w:r>
    </w:p>
    <w:p w14:paraId="4963D874" w14:textId="5F009FE5" w:rsidR="00C62F56" w:rsidRPr="00DE7645" w:rsidRDefault="00642DF9" w:rsidP="00280928">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4A581A" w:rsidRPr="00DE7645">
        <w:rPr>
          <w:rFonts w:ascii="Segoe UI" w:eastAsia="Times New Roman" w:hAnsi="Segoe UI" w:cs="Segoe UI"/>
          <w:b/>
          <w:color w:val="FFFFFF" w:themeColor="background1"/>
          <w:sz w:val="28"/>
          <w:szCs w:val="28"/>
          <w:shd w:val="clear" w:color="auto" w:fill="2F5496" w:themeFill="accent1" w:themeFillShade="BF"/>
          <w:lang w:val="en-GB" w:eastAsia="sl-SI"/>
        </w:rPr>
        <w:t>Appendi</w:t>
      </w:r>
      <w:r w:rsidR="00280928"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x </w:t>
      </w:r>
      <w:r w:rsidR="00804FB8">
        <w:rPr>
          <w:rFonts w:ascii="Segoe UI" w:eastAsia="Times New Roman" w:hAnsi="Segoe UI" w:cs="Segoe UI"/>
          <w:b/>
          <w:color w:val="FFFFFF" w:themeColor="background1"/>
          <w:sz w:val="28"/>
          <w:szCs w:val="28"/>
          <w:shd w:val="clear" w:color="auto" w:fill="2F5496" w:themeFill="accent1" w:themeFillShade="BF"/>
          <w:lang w:val="en-GB" w:eastAsia="sl-SI"/>
        </w:rPr>
        <w:t>1</w:t>
      </w:r>
    </w:p>
    <w:p w14:paraId="3F2F5981" w14:textId="748BE0F5"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Contracting Authority/the tender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DE7645" w14:paraId="5CFD3373" w14:textId="77777777" w:rsidTr="00147330">
        <w:tc>
          <w:tcPr>
            <w:tcW w:w="3573" w:type="dxa"/>
            <w:shd w:val="clear" w:color="auto" w:fill="DEEAF6" w:themeFill="accent5" w:themeFillTint="33"/>
          </w:tcPr>
          <w:p w14:paraId="16897060"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Contracting Authority</w:t>
            </w:r>
          </w:p>
        </w:tc>
        <w:tc>
          <w:tcPr>
            <w:tcW w:w="6520" w:type="dxa"/>
            <w:shd w:val="clear" w:color="auto" w:fill="DEEAF6" w:themeFill="accent5" w:themeFillTint="33"/>
          </w:tcPr>
          <w:p w14:paraId="31A8C36E"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b/>
                <w:caps/>
                <w:color w:val="000000"/>
                <w:sz w:val="22"/>
                <w:lang w:val="en-GB"/>
              </w:rPr>
              <w:t>Jožef Stefan INSTITUTE</w:t>
            </w:r>
            <w:r w:rsidRPr="00DE7645">
              <w:rPr>
                <w:rFonts w:ascii="Segoe UI" w:eastAsia="Calibri" w:hAnsi="Segoe UI" w:cs="Segoe UI"/>
                <w:color w:val="000000"/>
                <w:sz w:val="22"/>
                <w:lang w:val="en-GB"/>
              </w:rPr>
              <w:t xml:space="preserve"> </w:t>
            </w:r>
          </w:p>
          <w:p w14:paraId="325E2169" w14:textId="77777777" w:rsidR="00280928" w:rsidRPr="00DE7645" w:rsidRDefault="00280928" w:rsidP="00280928">
            <w:pPr>
              <w:spacing w:line="240" w:lineRule="auto"/>
              <w:rPr>
                <w:rFonts w:ascii="Segoe UI" w:eastAsia="Calibri" w:hAnsi="Segoe UI" w:cs="Segoe UI"/>
                <w:color w:val="000000"/>
                <w:sz w:val="22"/>
                <w:lang w:val="en-GB"/>
              </w:rPr>
            </w:pPr>
            <w:proofErr w:type="spellStart"/>
            <w:r w:rsidRPr="00DE7645">
              <w:rPr>
                <w:rFonts w:ascii="Segoe UI" w:eastAsia="Calibri" w:hAnsi="Segoe UI" w:cs="Segoe UI"/>
                <w:color w:val="000000"/>
                <w:sz w:val="22"/>
                <w:lang w:val="en-GB"/>
              </w:rPr>
              <w:t>Jamova</w:t>
            </w:r>
            <w:proofErr w:type="spellEnd"/>
            <w:r w:rsidRPr="00DE7645">
              <w:rPr>
                <w:rFonts w:ascii="Segoe UI" w:eastAsia="Calibri" w:hAnsi="Segoe UI" w:cs="Segoe UI"/>
                <w:color w:val="000000"/>
                <w:sz w:val="22"/>
                <w:lang w:val="en-GB"/>
              </w:rPr>
              <w:t xml:space="preserve"> cesta 39, </w:t>
            </w:r>
          </w:p>
          <w:p w14:paraId="603499CD"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Calibri" w:hAnsi="Segoe UI" w:cs="Segoe UI"/>
                <w:color w:val="000000"/>
                <w:sz w:val="22"/>
                <w:lang w:val="en-GB"/>
              </w:rPr>
              <w:t>1000 Ljubljana, Slovenia</w:t>
            </w:r>
          </w:p>
        </w:tc>
      </w:tr>
      <w:tr w:rsidR="00280928" w:rsidRPr="00DE7645" w14:paraId="2B104116" w14:textId="77777777" w:rsidTr="00147330">
        <w:tc>
          <w:tcPr>
            <w:tcW w:w="3573" w:type="dxa"/>
            <w:shd w:val="clear" w:color="auto" w:fill="DEEAF6" w:themeFill="accent5" w:themeFillTint="33"/>
          </w:tcPr>
          <w:p w14:paraId="78ABA4C8"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code of the tender</w:t>
            </w:r>
          </w:p>
        </w:tc>
        <w:tc>
          <w:tcPr>
            <w:tcW w:w="6520" w:type="dxa"/>
            <w:shd w:val="clear" w:color="auto" w:fill="auto"/>
          </w:tcPr>
          <w:p w14:paraId="6BDD7CF9" w14:textId="0C2D38C8" w:rsidR="00280928" w:rsidRPr="00DE7645" w:rsidRDefault="00280928" w:rsidP="00280928">
            <w:pPr>
              <w:spacing w:line="240" w:lineRule="auto"/>
              <w:rPr>
                <w:rFonts w:ascii="Segoe UI" w:eastAsia="Times New Roman" w:hAnsi="Segoe UI" w:cs="Segoe UI"/>
                <w:b/>
                <w:sz w:val="22"/>
                <w:lang w:val="en-GB" w:eastAsia="sl-SI"/>
              </w:rPr>
            </w:pPr>
            <w:r w:rsidRPr="00DE7645">
              <w:rPr>
                <w:rFonts w:ascii="Segoe UI" w:eastAsia="Times New Roman" w:hAnsi="Segoe UI" w:cs="Segoe UI"/>
                <w:b/>
                <w:sz w:val="22"/>
                <w:lang w:val="en-GB" w:eastAsia="sl-SI"/>
              </w:rPr>
              <w:t>JN</w:t>
            </w:r>
            <w:r w:rsidR="003D4C6F">
              <w:rPr>
                <w:rFonts w:ascii="Segoe UI" w:eastAsia="Times New Roman" w:hAnsi="Segoe UI" w:cs="Segoe UI"/>
                <w:b/>
                <w:sz w:val="22"/>
                <w:lang w:val="en-GB" w:eastAsia="sl-SI"/>
              </w:rPr>
              <w:t>52</w:t>
            </w:r>
            <w:r w:rsidRPr="00DE7645">
              <w:rPr>
                <w:rFonts w:ascii="Segoe UI" w:eastAsia="Times New Roman" w:hAnsi="Segoe UI" w:cs="Segoe UI"/>
                <w:b/>
                <w:sz w:val="22"/>
                <w:lang w:val="en-GB" w:eastAsia="sl-SI"/>
              </w:rPr>
              <w:t>/202</w:t>
            </w:r>
            <w:r w:rsidR="00005E3F">
              <w:rPr>
                <w:rFonts w:ascii="Segoe UI" w:eastAsia="Times New Roman" w:hAnsi="Segoe UI" w:cs="Segoe UI"/>
                <w:b/>
                <w:sz w:val="22"/>
                <w:lang w:val="en-GB" w:eastAsia="sl-SI"/>
              </w:rPr>
              <w:t>5</w:t>
            </w:r>
          </w:p>
        </w:tc>
      </w:tr>
      <w:tr w:rsidR="00280928" w:rsidRPr="00DE7645" w14:paraId="71C1322C" w14:textId="77777777" w:rsidTr="00147330">
        <w:trPr>
          <w:trHeight w:val="223"/>
        </w:trPr>
        <w:tc>
          <w:tcPr>
            <w:tcW w:w="3573" w:type="dxa"/>
            <w:shd w:val="clear" w:color="auto" w:fill="DEEAF6" w:themeFill="accent5" w:themeFillTint="33"/>
          </w:tcPr>
          <w:p w14:paraId="299DC0BC"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Subject of the tender</w:t>
            </w:r>
          </w:p>
        </w:tc>
        <w:tc>
          <w:tcPr>
            <w:tcW w:w="6520" w:type="dxa"/>
            <w:shd w:val="clear" w:color="auto" w:fill="auto"/>
          </w:tcPr>
          <w:p w14:paraId="23F7BAAD" w14:textId="43DBC8E1" w:rsidR="00280928" w:rsidRPr="00DE7645" w:rsidRDefault="003D4C6F" w:rsidP="00280928">
            <w:pPr>
              <w:tabs>
                <w:tab w:val="left" w:pos="792"/>
              </w:tabs>
              <w:spacing w:line="240" w:lineRule="auto"/>
              <w:rPr>
                <w:rFonts w:ascii="Segoe UI" w:eastAsia="Times New Roman" w:hAnsi="Segoe UI" w:cs="Segoe UI"/>
                <w:b/>
                <w:sz w:val="22"/>
                <w:lang w:val="en-GB"/>
              </w:rPr>
            </w:pPr>
            <w:r w:rsidRPr="003D4C6F">
              <w:rPr>
                <w:rFonts w:ascii="Segoe UI" w:eastAsia="Times New Roman" w:hAnsi="Segoe UI" w:cs="Segoe UI"/>
                <w:b/>
                <w:sz w:val="22"/>
                <w:lang w:val="en-GB"/>
              </w:rPr>
              <w:t>SUPPLY AND INSTALLATION OF AN INTEGRATED LOW-TEMPERATURE HIGH-MAGNETIC-FIELD MEASUREMENT SYSTEM FOR PHYSICAL PROPERTIES</w:t>
            </w:r>
          </w:p>
        </w:tc>
      </w:tr>
    </w:tbl>
    <w:p w14:paraId="1BAEAC16" w14:textId="77777777" w:rsidR="00280928" w:rsidRPr="00DE7645" w:rsidRDefault="00280928" w:rsidP="00280928">
      <w:pPr>
        <w:spacing w:line="240" w:lineRule="auto"/>
        <w:rPr>
          <w:rFonts w:ascii="Segoe UI" w:eastAsia="Times New Roman" w:hAnsi="Segoe UI" w:cs="Segoe UI"/>
          <w:b/>
          <w:sz w:val="22"/>
          <w:lang w:val="en-GB"/>
        </w:rPr>
      </w:pPr>
    </w:p>
    <w:p w14:paraId="170C8343" w14:textId="2C38674F"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Bidder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DE7645" w14:paraId="2BB1915F" w14:textId="77777777" w:rsidTr="00147330">
        <w:tc>
          <w:tcPr>
            <w:tcW w:w="3573" w:type="dxa"/>
            <w:shd w:val="clear" w:color="auto" w:fill="DEEAF6" w:themeFill="accent5" w:themeFillTint="33"/>
            <w:hideMark/>
          </w:tcPr>
          <w:p w14:paraId="56146ED1"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Name of the Bidder:</w:t>
            </w:r>
          </w:p>
        </w:tc>
        <w:tc>
          <w:tcPr>
            <w:tcW w:w="6520" w:type="dxa"/>
          </w:tcPr>
          <w:p w14:paraId="68EC1AB8" w14:textId="77777777" w:rsidR="00280928" w:rsidRPr="00DE7645" w:rsidRDefault="00280928" w:rsidP="00280928">
            <w:pPr>
              <w:spacing w:line="240" w:lineRule="auto"/>
              <w:rPr>
                <w:rFonts w:ascii="Segoe UI" w:eastAsia="Times New Roman" w:hAnsi="Segoe UI" w:cs="Segoe UI"/>
                <w:b/>
                <w:color w:val="000000"/>
                <w:sz w:val="22"/>
                <w:lang w:val="en-GB"/>
              </w:rPr>
            </w:pPr>
          </w:p>
          <w:p w14:paraId="44C9FA08" w14:textId="77777777" w:rsidR="00280928" w:rsidRPr="00DE7645" w:rsidRDefault="00280928" w:rsidP="00280928">
            <w:pPr>
              <w:spacing w:line="240" w:lineRule="auto"/>
              <w:rPr>
                <w:rFonts w:ascii="Segoe UI" w:eastAsia="Times New Roman" w:hAnsi="Segoe UI" w:cs="Segoe UI"/>
                <w:b/>
                <w:color w:val="000000"/>
                <w:sz w:val="22"/>
                <w:lang w:val="en-GB"/>
              </w:rPr>
            </w:pPr>
          </w:p>
          <w:p w14:paraId="1389E20C"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4F8705DE" w14:textId="77777777" w:rsidTr="00147330">
        <w:tc>
          <w:tcPr>
            <w:tcW w:w="3573" w:type="dxa"/>
            <w:shd w:val="clear" w:color="auto" w:fill="DEEAF6" w:themeFill="accent5" w:themeFillTint="33"/>
            <w:hideMark/>
          </w:tcPr>
          <w:p w14:paraId="5622A70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p>
        </w:tc>
        <w:tc>
          <w:tcPr>
            <w:tcW w:w="6520" w:type="dxa"/>
          </w:tcPr>
          <w:p w14:paraId="0A6E9642"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5D2E1CB0" w14:textId="77777777" w:rsidTr="00147330">
        <w:tc>
          <w:tcPr>
            <w:tcW w:w="3573" w:type="dxa"/>
            <w:shd w:val="clear" w:color="auto" w:fill="DEEAF6" w:themeFill="accent5" w:themeFillTint="33"/>
            <w:hideMark/>
          </w:tcPr>
          <w:p w14:paraId="09F8EFB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Legal representative of the Bidder:</w:t>
            </w:r>
          </w:p>
        </w:tc>
        <w:tc>
          <w:tcPr>
            <w:tcW w:w="6520" w:type="dxa"/>
          </w:tcPr>
          <w:p w14:paraId="2E10FFB2" w14:textId="77777777" w:rsidR="00280928" w:rsidRPr="00DE7645" w:rsidRDefault="00280928" w:rsidP="00280928">
            <w:pPr>
              <w:spacing w:line="240" w:lineRule="auto"/>
              <w:rPr>
                <w:rFonts w:ascii="Segoe UI" w:eastAsia="Times New Roman" w:hAnsi="Segoe UI" w:cs="Segoe UI"/>
                <w:b/>
                <w:color w:val="000000"/>
                <w:sz w:val="22"/>
                <w:lang w:val="en-GB"/>
              </w:rPr>
            </w:pPr>
          </w:p>
        </w:tc>
      </w:tr>
    </w:tbl>
    <w:p w14:paraId="4D0F81A6" w14:textId="77777777" w:rsidR="00280928" w:rsidRPr="00DE7645" w:rsidRDefault="00280928" w:rsidP="00280928">
      <w:pPr>
        <w:spacing w:line="240" w:lineRule="auto"/>
        <w:rPr>
          <w:rFonts w:ascii="Segoe UI" w:eastAsia="Times New Roman" w:hAnsi="Segoe UI" w:cs="Segoe UI"/>
          <w:b/>
          <w:sz w:val="22"/>
          <w:lang w:val="en-GB"/>
        </w:rPr>
      </w:pPr>
    </w:p>
    <w:p w14:paraId="66EDA4DB" w14:textId="4E34E0DA"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sz w:val="22"/>
          <w:lang w:val="en-GB"/>
        </w:rPr>
        <w:t xml:space="preserve">For the purpose of the 6th paragraph of Article 14 of the Integrity and Prevention of Corruption Act (the Official Gazette of the </w:t>
      </w:r>
      <w:r w:rsidR="000F4007" w:rsidRPr="00DE7645">
        <w:rPr>
          <w:rFonts w:ascii="Segoe UI" w:eastAsia="Times New Roman" w:hAnsi="Segoe UI" w:cs="Segoe UI"/>
          <w:sz w:val="22"/>
          <w:lang w:val="en-GB"/>
        </w:rPr>
        <w:t>Republic</w:t>
      </w:r>
      <w:r w:rsidRPr="00DE7645">
        <w:rPr>
          <w:rFonts w:ascii="Segoe UI" w:eastAsia="Times New Roman" w:hAnsi="Segoe UI" w:cs="Segoe UI"/>
          <w:sz w:val="22"/>
          <w:lang w:val="en-GB"/>
        </w:rPr>
        <w:t xml:space="preserve"> of Slovenia, No.  69/11 – official consolidated text and 158/20), </w:t>
      </w:r>
      <w:r w:rsidRPr="00DE7645">
        <w:rPr>
          <w:rFonts w:ascii="Segoe UI" w:eastAsia="Times New Roman" w:hAnsi="Segoe UI" w:cs="Segoe UI"/>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DE7645" w:rsidRDefault="00280928" w:rsidP="00280928">
      <w:pPr>
        <w:spacing w:line="240" w:lineRule="auto"/>
        <w:jc w:val="both"/>
        <w:rPr>
          <w:rFonts w:ascii="Segoe UI" w:eastAsia="Times New Roman" w:hAnsi="Segoe UI" w:cs="Segoe UI"/>
          <w:sz w:val="22"/>
          <w:lang w:val="en-GB"/>
        </w:rPr>
      </w:pPr>
    </w:p>
    <w:p w14:paraId="60E73BEA"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1.1. that are in the bidder's ownership participated following natural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DE7645" w14:paraId="44C97B3D" w14:textId="77777777" w:rsidTr="00147330">
        <w:tc>
          <w:tcPr>
            <w:tcW w:w="584" w:type="dxa"/>
            <w:shd w:val="clear" w:color="auto" w:fill="DEEAF6" w:themeFill="accent5" w:themeFillTint="33"/>
          </w:tcPr>
          <w:p w14:paraId="21F26C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C368B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038FE22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3131" w:type="dxa"/>
            <w:shd w:val="clear" w:color="auto" w:fill="DEEAF6" w:themeFill="accent5" w:themeFillTint="33"/>
          </w:tcPr>
          <w:p w14:paraId="41E33733"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709AADE6" w14:textId="77777777" w:rsidTr="00147330">
        <w:tc>
          <w:tcPr>
            <w:tcW w:w="584" w:type="dxa"/>
            <w:shd w:val="clear" w:color="auto" w:fill="auto"/>
          </w:tcPr>
          <w:p w14:paraId="0089B997"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3EA194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57DBDF8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291A4A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8478F45" w14:textId="77777777" w:rsidTr="00147330">
        <w:tc>
          <w:tcPr>
            <w:tcW w:w="584" w:type="dxa"/>
            <w:shd w:val="clear" w:color="auto" w:fill="auto"/>
          </w:tcPr>
          <w:p w14:paraId="790E4F8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350EF64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A0B70E4"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3F6A5E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B94BE85" w14:textId="77777777" w:rsidTr="00147330">
        <w:tc>
          <w:tcPr>
            <w:tcW w:w="584" w:type="dxa"/>
            <w:shd w:val="clear" w:color="auto" w:fill="auto"/>
          </w:tcPr>
          <w:p w14:paraId="1C5029AD"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4A5BA2F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88DF9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5F74EBE"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00A61D91" w14:textId="77777777" w:rsidTr="00147330">
        <w:tc>
          <w:tcPr>
            <w:tcW w:w="584" w:type="dxa"/>
            <w:shd w:val="clear" w:color="auto" w:fill="auto"/>
          </w:tcPr>
          <w:p w14:paraId="045DB29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1998D5CC"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74EBA85"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25637C3"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FC90276" w14:textId="77777777" w:rsidR="00280928" w:rsidRPr="00DE7645" w:rsidRDefault="00280928" w:rsidP="00280928">
      <w:pPr>
        <w:spacing w:line="240" w:lineRule="auto"/>
        <w:jc w:val="both"/>
        <w:rPr>
          <w:rFonts w:ascii="Segoe UI" w:eastAsia="Times New Roman" w:hAnsi="Segoe UI" w:cs="Segoe UI"/>
          <w:sz w:val="22"/>
          <w:lang w:val="en-GB"/>
        </w:rPr>
      </w:pPr>
    </w:p>
    <w:p w14:paraId="5D707150"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1.2. that are in the bidder's ownership participated following legal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3177"/>
      </w:tblGrid>
      <w:tr w:rsidR="00280928" w:rsidRPr="00DE7645" w14:paraId="07259893" w14:textId="77777777" w:rsidTr="00147330">
        <w:tc>
          <w:tcPr>
            <w:tcW w:w="602" w:type="dxa"/>
            <w:shd w:val="clear" w:color="auto" w:fill="DEEAF6" w:themeFill="accent5" w:themeFillTint="33"/>
          </w:tcPr>
          <w:p w14:paraId="3DB7E69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3" w:type="dxa"/>
            <w:shd w:val="clear" w:color="auto" w:fill="DEEAF6" w:themeFill="accent5" w:themeFillTint="33"/>
          </w:tcPr>
          <w:p w14:paraId="531661E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1" w:type="dxa"/>
            <w:shd w:val="clear" w:color="auto" w:fill="DEEAF6" w:themeFill="accent5" w:themeFillTint="33"/>
          </w:tcPr>
          <w:p w14:paraId="1CB7EC5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3177" w:type="dxa"/>
            <w:shd w:val="clear" w:color="auto" w:fill="DEEAF6" w:themeFill="accent5" w:themeFillTint="33"/>
          </w:tcPr>
          <w:p w14:paraId="56F16E6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324F8596" w14:textId="77777777" w:rsidTr="00147330">
        <w:tc>
          <w:tcPr>
            <w:tcW w:w="602" w:type="dxa"/>
            <w:shd w:val="clear" w:color="auto" w:fill="auto"/>
          </w:tcPr>
          <w:p w14:paraId="485AFE7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3" w:type="dxa"/>
            <w:shd w:val="clear" w:color="auto" w:fill="auto"/>
          </w:tcPr>
          <w:p w14:paraId="65E1FF5D"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0E7997"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085B516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A3C523A" w14:textId="77777777" w:rsidTr="00147330">
        <w:tc>
          <w:tcPr>
            <w:tcW w:w="602" w:type="dxa"/>
            <w:shd w:val="clear" w:color="auto" w:fill="auto"/>
          </w:tcPr>
          <w:p w14:paraId="2FC48DC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3" w:type="dxa"/>
            <w:shd w:val="clear" w:color="auto" w:fill="auto"/>
          </w:tcPr>
          <w:p w14:paraId="2280E829"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46573B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1BA37E9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F1BB9E6" w14:textId="77777777" w:rsidTr="00147330">
        <w:tc>
          <w:tcPr>
            <w:tcW w:w="602" w:type="dxa"/>
            <w:shd w:val="clear" w:color="auto" w:fill="auto"/>
          </w:tcPr>
          <w:p w14:paraId="272B601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3" w:type="dxa"/>
            <w:shd w:val="clear" w:color="auto" w:fill="auto"/>
          </w:tcPr>
          <w:p w14:paraId="46118D0C"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5CDE87"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47D19A5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9EEF90F" w14:textId="77777777" w:rsidTr="00147330">
        <w:tc>
          <w:tcPr>
            <w:tcW w:w="602" w:type="dxa"/>
            <w:shd w:val="clear" w:color="auto" w:fill="auto"/>
          </w:tcPr>
          <w:p w14:paraId="75B79DC5"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3" w:type="dxa"/>
            <w:shd w:val="clear" w:color="auto" w:fill="auto"/>
          </w:tcPr>
          <w:p w14:paraId="202C7A0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6551B136"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0A084295"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5FD5B7B9" w14:textId="77777777" w:rsidR="00280928" w:rsidRPr="00DE7645" w:rsidRDefault="00280928" w:rsidP="00280928">
      <w:pPr>
        <w:spacing w:line="240" w:lineRule="auto"/>
        <w:jc w:val="both"/>
        <w:rPr>
          <w:rFonts w:ascii="Segoe UI" w:eastAsia="Times New Roman" w:hAnsi="Segoe UI" w:cs="Segoe UI"/>
          <w:sz w:val="22"/>
          <w:lang w:val="en-GB"/>
        </w:rPr>
      </w:pPr>
    </w:p>
    <w:p w14:paraId="24F6170A" w14:textId="77777777"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legal person being owned by the following natural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DE7645" w14:paraId="4F8F22F6" w14:textId="77777777" w:rsidTr="00147330">
        <w:tc>
          <w:tcPr>
            <w:tcW w:w="584" w:type="dxa"/>
            <w:shd w:val="clear" w:color="auto" w:fill="DEEAF6" w:themeFill="accent5" w:themeFillTint="33"/>
          </w:tcPr>
          <w:p w14:paraId="0FDEA48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B5A132C"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799E7A2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3131" w:type="dxa"/>
            <w:shd w:val="clear" w:color="auto" w:fill="DEEAF6" w:themeFill="accent5" w:themeFillTint="33"/>
          </w:tcPr>
          <w:p w14:paraId="4FC18EC6"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287C6D67" w14:textId="77777777" w:rsidTr="00147330">
        <w:tc>
          <w:tcPr>
            <w:tcW w:w="584" w:type="dxa"/>
            <w:shd w:val="clear" w:color="auto" w:fill="auto"/>
          </w:tcPr>
          <w:p w14:paraId="413D19D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6014810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A7C1E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7C700F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62CBCF7" w14:textId="77777777" w:rsidTr="00147330">
        <w:tc>
          <w:tcPr>
            <w:tcW w:w="584" w:type="dxa"/>
            <w:shd w:val="clear" w:color="auto" w:fill="auto"/>
          </w:tcPr>
          <w:p w14:paraId="487DDD7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1FA5D7E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5973B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5AB829E9"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74FE079" w14:textId="77777777" w:rsidTr="00147330">
        <w:tc>
          <w:tcPr>
            <w:tcW w:w="584" w:type="dxa"/>
            <w:shd w:val="clear" w:color="auto" w:fill="auto"/>
          </w:tcPr>
          <w:p w14:paraId="5D5A2A1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670DB6C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42ADFB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BD64CDF"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2E8387F" w14:textId="77777777" w:rsidTr="00147330">
        <w:tc>
          <w:tcPr>
            <w:tcW w:w="584" w:type="dxa"/>
            <w:shd w:val="clear" w:color="auto" w:fill="auto"/>
          </w:tcPr>
          <w:p w14:paraId="4E637D8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59D2F8A9"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9A3EB8"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164CBB8"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61CC3448" w14:textId="77777777" w:rsidR="00280928" w:rsidRPr="00DE7645" w:rsidRDefault="00280928" w:rsidP="00280928">
      <w:pPr>
        <w:spacing w:line="240" w:lineRule="auto"/>
        <w:jc w:val="both"/>
        <w:rPr>
          <w:rFonts w:ascii="Segoe UI" w:eastAsia="Times New Roman" w:hAnsi="Segoe UI" w:cs="Segoe UI"/>
          <w:sz w:val="22"/>
          <w:lang w:val="en-GB"/>
        </w:rPr>
      </w:pPr>
    </w:p>
    <w:p w14:paraId="62138C67" w14:textId="77777777" w:rsidR="00280928" w:rsidRPr="00DE7645" w:rsidRDefault="00280928" w:rsidP="00280928">
      <w:pPr>
        <w:spacing w:line="240" w:lineRule="auto"/>
        <w:jc w:val="both"/>
        <w:rPr>
          <w:rFonts w:ascii="Segoe UI" w:eastAsia="Times New Roman" w:hAnsi="Segoe UI" w:cs="Segoe UI"/>
          <w:sz w:val="22"/>
          <w:lang w:val="en-GB"/>
        </w:rPr>
      </w:pPr>
    </w:p>
    <w:p w14:paraId="33D7C674" w14:textId="6207D8C3"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1.3. that are in according of the Companies Act associated companies with the Bidder following economic operators: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3289"/>
      </w:tblGrid>
      <w:tr w:rsidR="00280928" w:rsidRPr="00DE7645" w14:paraId="2A57FFA4" w14:textId="77777777" w:rsidTr="00147330">
        <w:tc>
          <w:tcPr>
            <w:tcW w:w="993" w:type="dxa"/>
            <w:shd w:val="clear" w:color="auto" w:fill="DEEAF6" w:themeFill="accent5" w:themeFillTint="33"/>
          </w:tcPr>
          <w:p w14:paraId="77E5161F"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b/>
                <w:sz w:val="22"/>
                <w:lang w:val="en-GB"/>
              </w:rPr>
              <w:t>No.</w:t>
            </w:r>
          </w:p>
        </w:tc>
        <w:tc>
          <w:tcPr>
            <w:tcW w:w="5811" w:type="dxa"/>
            <w:shd w:val="clear" w:color="auto" w:fill="DEEAF6" w:themeFill="accent5" w:themeFillTint="33"/>
          </w:tcPr>
          <w:p w14:paraId="2A8E9621"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b/>
                <w:sz w:val="22"/>
                <w:lang w:val="en-GB"/>
              </w:rPr>
              <w:t>Name and registered office of the economic operator</w:t>
            </w:r>
          </w:p>
        </w:tc>
        <w:tc>
          <w:tcPr>
            <w:tcW w:w="3289" w:type="dxa"/>
            <w:shd w:val="clear" w:color="auto" w:fill="DEEAF6" w:themeFill="accent5" w:themeFillTint="33"/>
          </w:tcPr>
          <w:p w14:paraId="3B2234F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r>
      <w:tr w:rsidR="00280928" w:rsidRPr="00DE7645" w14:paraId="2D5D565B" w14:textId="77777777" w:rsidTr="00147330">
        <w:tc>
          <w:tcPr>
            <w:tcW w:w="993" w:type="dxa"/>
            <w:shd w:val="clear" w:color="auto" w:fill="auto"/>
          </w:tcPr>
          <w:p w14:paraId="0CF70ABA"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5811" w:type="dxa"/>
            <w:shd w:val="clear" w:color="auto" w:fill="auto"/>
          </w:tcPr>
          <w:p w14:paraId="7C63345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04DD003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EC1EC44" w14:textId="77777777" w:rsidTr="00147330">
        <w:tc>
          <w:tcPr>
            <w:tcW w:w="993" w:type="dxa"/>
            <w:shd w:val="clear" w:color="auto" w:fill="auto"/>
          </w:tcPr>
          <w:p w14:paraId="70C6B2E1"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5811" w:type="dxa"/>
            <w:shd w:val="clear" w:color="auto" w:fill="auto"/>
          </w:tcPr>
          <w:p w14:paraId="11C9491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7204D73B"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65C18D1" w14:textId="77777777" w:rsidTr="00147330">
        <w:tc>
          <w:tcPr>
            <w:tcW w:w="993" w:type="dxa"/>
            <w:shd w:val="clear" w:color="auto" w:fill="auto"/>
          </w:tcPr>
          <w:p w14:paraId="3091D40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5811" w:type="dxa"/>
            <w:shd w:val="clear" w:color="auto" w:fill="auto"/>
          </w:tcPr>
          <w:p w14:paraId="657FFCE3"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7A158354"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1AFF1F8" w14:textId="77777777" w:rsidTr="00147330">
        <w:tc>
          <w:tcPr>
            <w:tcW w:w="993" w:type="dxa"/>
            <w:shd w:val="clear" w:color="auto" w:fill="auto"/>
          </w:tcPr>
          <w:p w14:paraId="3630C19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5811" w:type="dxa"/>
            <w:shd w:val="clear" w:color="auto" w:fill="auto"/>
          </w:tcPr>
          <w:p w14:paraId="077FE2DA"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502E779F"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5E27D73" w14:textId="77777777" w:rsidR="00280928" w:rsidRPr="00DE7645" w:rsidRDefault="00280928" w:rsidP="00280928">
      <w:pPr>
        <w:spacing w:line="240" w:lineRule="auto"/>
        <w:jc w:val="both"/>
        <w:rPr>
          <w:rFonts w:ascii="Segoe UI" w:eastAsia="Times New Roman" w:hAnsi="Segoe UI" w:cs="Segoe UI"/>
          <w:sz w:val="22"/>
          <w:lang w:val="en-GB"/>
        </w:rPr>
      </w:pPr>
    </w:p>
    <w:p w14:paraId="0CF39420" w14:textId="507256D3"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is in mutual </w:t>
      </w:r>
      <w:r w:rsidR="000F4007" w:rsidRPr="00DE7645">
        <w:rPr>
          <w:rFonts w:ascii="Segoe UI" w:eastAsia="Times New Roman" w:hAnsi="Segoe UI" w:cs="Segoe UI"/>
          <w:sz w:val="22"/>
          <w:lang w:val="en-GB"/>
        </w:rPr>
        <w:t>relationship</w:t>
      </w:r>
      <w:r w:rsidRPr="00DE7645">
        <w:rPr>
          <w:rFonts w:ascii="Segoe UI" w:eastAsia="Times New Roman" w:hAnsi="Segoe UI" w:cs="Segoe UI"/>
          <w:sz w:val="22"/>
          <w:lang w:val="en-GB"/>
        </w:rPr>
        <w:t xml:space="preserve"> with the following legal person: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3188"/>
      </w:tblGrid>
      <w:tr w:rsidR="00280928" w:rsidRPr="00DE7645" w14:paraId="6D9E99D0" w14:textId="77777777" w:rsidTr="00147330">
        <w:tc>
          <w:tcPr>
            <w:tcW w:w="584" w:type="dxa"/>
            <w:shd w:val="clear" w:color="auto" w:fill="DEEAF6" w:themeFill="accent5" w:themeFillTint="33"/>
          </w:tcPr>
          <w:p w14:paraId="7786401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8" w:type="dxa"/>
            <w:shd w:val="clear" w:color="auto" w:fill="DEEAF6" w:themeFill="accent5" w:themeFillTint="33"/>
          </w:tcPr>
          <w:p w14:paraId="7456134A"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3" w:type="dxa"/>
            <w:shd w:val="clear" w:color="auto" w:fill="DEEAF6" w:themeFill="accent5" w:themeFillTint="33"/>
          </w:tcPr>
          <w:p w14:paraId="252EE2D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3188" w:type="dxa"/>
            <w:shd w:val="clear" w:color="auto" w:fill="DEEAF6" w:themeFill="accent5" w:themeFillTint="33"/>
          </w:tcPr>
          <w:p w14:paraId="12C012D1"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Associated as follows</w:t>
            </w:r>
          </w:p>
        </w:tc>
      </w:tr>
      <w:tr w:rsidR="00280928" w:rsidRPr="00DE7645" w14:paraId="2A916973" w14:textId="77777777" w:rsidTr="00147330">
        <w:tc>
          <w:tcPr>
            <w:tcW w:w="584" w:type="dxa"/>
            <w:shd w:val="clear" w:color="auto" w:fill="auto"/>
          </w:tcPr>
          <w:p w14:paraId="787FC21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8" w:type="dxa"/>
            <w:shd w:val="clear" w:color="auto" w:fill="auto"/>
          </w:tcPr>
          <w:p w14:paraId="5846AE9F"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2AA5ECB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3A780CD7"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740C7BB" w14:textId="77777777" w:rsidTr="00147330">
        <w:tc>
          <w:tcPr>
            <w:tcW w:w="584" w:type="dxa"/>
            <w:shd w:val="clear" w:color="auto" w:fill="auto"/>
          </w:tcPr>
          <w:p w14:paraId="2787365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8" w:type="dxa"/>
            <w:shd w:val="clear" w:color="auto" w:fill="auto"/>
          </w:tcPr>
          <w:p w14:paraId="093CB872"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797CA528"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3DD8F5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BB37FA2" w14:textId="77777777" w:rsidTr="00147330">
        <w:tc>
          <w:tcPr>
            <w:tcW w:w="584" w:type="dxa"/>
            <w:shd w:val="clear" w:color="auto" w:fill="auto"/>
          </w:tcPr>
          <w:p w14:paraId="1B3B3B7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8" w:type="dxa"/>
            <w:shd w:val="clear" w:color="auto" w:fill="auto"/>
          </w:tcPr>
          <w:p w14:paraId="4A65C2C3"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3CED8DF4"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006B9EB0"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FC33E49" w14:textId="77777777" w:rsidTr="00147330">
        <w:tc>
          <w:tcPr>
            <w:tcW w:w="584" w:type="dxa"/>
            <w:shd w:val="clear" w:color="auto" w:fill="auto"/>
          </w:tcPr>
          <w:p w14:paraId="70343E72"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8" w:type="dxa"/>
            <w:shd w:val="clear" w:color="auto" w:fill="auto"/>
          </w:tcPr>
          <w:p w14:paraId="1F4C837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555D37CA"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74321101"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40395827" w14:textId="77777777" w:rsidR="00280928" w:rsidRPr="00DE7645" w:rsidRDefault="00280928" w:rsidP="00280928">
      <w:pPr>
        <w:spacing w:line="240" w:lineRule="auto"/>
        <w:rPr>
          <w:rFonts w:ascii="Segoe UI" w:eastAsia="Times New Roman" w:hAnsi="Segoe UI" w:cs="Segoe UI"/>
          <w:sz w:val="22"/>
          <w:lang w:val="en-GB"/>
        </w:rPr>
      </w:pPr>
    </w:p>
    <w:p w14:paraId="72F79DA4" w14:textId="77777777" w:rsidR="00280928" w:rsidRPr="00DE7645" w:rsidRDefault="00280928" w:rsidP="00280928">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I hereby declare that, in the capacity of a natural person - participant in the Bidder's ownership, I stated:</w:t>
      </w:r>
    </w:p>
    <w:p w14:paraId="206795BD"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DE7645" w:rsidRDefault="00280928" w:rsidP="00280928">
      <w:pPr>
        <w:spacing w:line="240" w:lineRule="auto"/>
        <w:rPr>
          <w:rFonts w:ascii="Segoe UI" w:eastAsia="Times New Roman" w:hAnsi="Segoe UI" w:cs="Segoe UI"/>
          <w:color w:val="000000"/>
          <w:sz w:val="22"/>
          <w:lang w:val="en-GB"/>
        </w:rPr>
      </w:pPr>
    </w:p>
    <w:p w14:paraId="3BC88256"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DE7645" w:rsidRDefault="00280928" w:rsidP="00280928">
      <w:pPr>
        <w:spacing w:line="240" w:lineRule="auto"/>
        <w:jc w:val="both"/>
        <w:rPr>
          <w:rFonts w:ascii="Segoe UI" w:eastAsia="Times New Roman" w:hAnsi="Segoe UI" w:cs="Segoe UI"/>
          <w:color w:val="000000"/>
          <w:sz w:val="22"/>
          <w:lang w:val="en-GB"/>
        </w:rPr>
      </w:pPr>
    </w:p>
    <w:p w14:paraId="4DF86A35" w14:textId="2D7A7E81"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14BDB159" w14:textId="77777777" w:rsidR="00014346" w:rsidRPr="00DE7645" w:rsidRDefault="00014346" w:rsidP="00280928">
      <w:pPr>
        <w:spacing w:line="240" w:lineRule="auto"/>
        <w:rPr>
          <w:rFonts w:ascii="Segoe UI" w:eastAsia="Times New Roman" w:hAnsi="Segoe UI" w:cs="Segoe UI"/>
          <w:sz w:val="22"/>
          <w:lang w:val="en-GB"/>
        </w:rPr>
      </w:pPr>
    </w:p>
    <w:p w14:paraId="2F59C149" w14:textId="77777777" w:rsidR="00E641CE" w:rsidRPr="00DE7645" w:rsidRDefault="00E641CE" w:rsidP="00280928">
      <w:pPr>
        <w:spacing w:line="240" w:lineRule="auto"/>
        <w:rPr>
          <w:rFonts w:ascii="Segoe UI" w:eastAsia="Times New Roman" w:hAnsi="Segoe UI" w:cs="Segoe UI"/>
          <w:sz w:val="22"/>
          <w:lang w:val="en-GB"/>
        </w:rPr>
      </w:pPr>
    </w:p>
    <w:tbl>
      <w:tblPr>
        <w:tblW w:w="10632" w:type="dxa"/>
        <w:tblLayout w:type="fixed"/>
        <w:tblLook w:val="04A0" w:firstRow="1" w:lastRow="0" w:firstColumn="1" w:lastColumn="0" w:noHBand="0" w:noVBand="1"/>
      </w:tblPr>
      <w:tblGrid>
        <w:gridCol w:w="3190"/>
        <w:gridCol w:w="2588"/>
        <w:gridCol w:w="4854"/>
      </w:tblGrid>
      <w:tr w:rsidR="00280928" w:rsidRPr="00DE7645" w14:paraId="4F275C69" w14:textId="77777777" w:rsidTr="00404A11">
        <w:tc>
          <w:tcPr>
            <w:tcW w:w="3190" w:type="dxa"/>
          </w:tcPr>
          <w:p w14:paraId="3CFBF8A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588" w:type="dxa"/>
          </w:tcPr>
          <w:p w14:paraId="297F21A5" w14:textId="77777777" w:rsidR="00280928" w:rsidRPr="00DE7645" w:rsidRDefault="00280928" w:rsidP="00280928">
            <w:pPr>
              <w:spacing w:line="240" w:lineRule="auto"/>
              <w:jc w:val="both"/>
              <w:rPr>
                <w:rFonts w:ascii="Segoe UI" w:eastAsia="Times New Roman" w:hAnsi="Segoe UI" w:cs="Segoe UI"/>
                <w:sz w:val="22"/>
                <w:lang w:val="en-GB"/>
              </w:rPr>
            </w:pPr>
          </w:p>
        </w:tc>
        <w:tc>
          <w:tcPr>
            <w:tcW w:w="4854" w:type="dxa"/>
            <w:hideMark/>
          </w:tcPr>
          <w:p w14:paraId="0D3A7DE7" w14:textId="043F568A"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Name and surname of the legal representative:</w:t>
            </w:r>
          </w:p>
          <w:p w14:paraId="0CE7A2AF" w14:textId="77777777" w:rsidR="00404A11" w:rsidRPr="00DE7645" w:rsidRDefault="00404A11" w:rsidP="00280928">
            <w:pPr>
              <w:spacing w:line="240" w:lineRule="auto"/>
              <w:jc w:val="center"/>
              <w:rPr>
                <w:rFonts w:ascii="Segoe UI" w:eastAsia="Times New Roman" w:hAnsi="Segoe UI" w:cs="Segoe UI"/>
                <w:sz w:val="22"/>
                <w:lang w:val="en-GB"/>
              </w:rPr>
            </w:pPr>
          </w:p>
          <w:p w14:paraId="17FCBAEC" w14:textId="77777777" w:rsidR="00280928" w:rsidRPr="00DE7645" w:rsidRDefault="00280928" w:rsidP="00280928">
            <w:pPr>
              <w:spacing w:line="240" w:lineRule="auto"/>
              <w:jc w:val="center"/>
              <w:rPr>
                <w:rFonts w:ascii="Segoe UI" w:eastAsia="Times New Roman" w:hAnsi="Segoe UI" w:cs="Segoe UI"/>
                <w:sz w:val="22"/>
                <w:lang w:val="en-GB"/>
              </w:rPr>
            </w:pPr>
          </w:p>
          <w:p w14:paraId="559BA575" w14:textId="77777777" w:rsidR="00280928" w:rsidRPr="00DE7645" w:rsidRDefault="00280928" w:rsidP="00280928">
            <w:pPr>
              <w:spacing w:line="240" w:lineRule="auto"/>
              <w:jc w:val="center"/>
              <w:rPr>
                <w:rFonts w:ascii="Segoe UI" w:eastAsia="Times New Roman" w:hAnsi="Segoe UI" w:cs="Segoe UI"/>
                <w:sz w:val="22"/>
                <w:lang w:val="en-GB"/>
              </w:rPr>
            </w:pPr>
          </w:p>
        </w:tc>
      </w:tr>
      <w:tr w:rsidR="00280928" w:rsidRPr="00DE7645" w14:paraId="394AE752" w14:textId="77777777" w:rsidTr="00404A11">
        <w:trPr>
          <w:trHeight w:hRule="exact" w:val="500"/>
        </w:trPr>
        <w:tc>
          <w:tcPr>
            <w:tcW w:w="3190" w:type="dxa"/>
          </w:tcPr>
          <w:p w14:paraId="3E5E6FAC"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6F37210"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3410F8FE" w14:textId="47EF0083" w:rsidR="00404A11" w:rsidRPr="00DE7645" w:rsidRDefault="00404A11" w:rsidP="00280928">
            <w:pPr>
              <w:spacing w:line="240" w:lineRule="auto"/>
              <w:jc w:val="center"/>
              <w:rPr>
                <w:rFonts w:ascii="Segoe UI" w:eastAsia="Times New Roman" w:hAnsi="Segoe UI" w:cs="Segoe UI"/>
                <w:i/>
                <w:sz w:val="22"/>
                <w:vertAlign w:val="superscript"/>
                <w:lang w:val="en-GB"/>
              </w:rPr>
            </w:pPr>
          </w:p>
        </w:tc>
        <w:tc>
          <w:tcPr>
            <w:tcW w:w="2588" w:type="dxa"/>
          </w:tcPr>
          <w:p w14:paraId="0A2D01BE"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c>
          <w:tcPr>
            <w:tcW w:w="4854" w:type="dxa"/>
          </w:tcPr>
          <w:p w14:paraId="7BA884DA" w14:textId="346BACCD"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21D0F7E9" w14:textId="68C36B6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2BFC2C61"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65006DBF" w14:textId="5C7F1B71"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134C9CD7"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0AFD8D32"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C1E5D2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73E87E8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r>
      <w:tr w:rsidR="00280928" w:rsidRPr="00DE7645" w14:paraId="5159E6A9" w14:textId="77777777" w:rsidTr="00404A11">
        <w:trPr>
          <w:trHeight w:val="381"/>
        </w:trPr>
        <w:tc>
          <w:tcPr>
            <w:tcW w:w="3190" w:type="dxa"/>
            <w:tcBorders>
              <w:top w:val="dashed" w:sz="4" w:space="0" w:color="auto"/>
              <w:left w:val="nil"/>
              <w:bottom w:val="nil"/>
              <w:right w:val="nil"/>
            </w:tcBorders>
            <w:hideMark/>
          </w:tcPr>
          <w:p w14:paraId="09990C62"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(place, date)</w:t>
            </w:r>
          </w:p>
        </w:tc>
        <w:tc>
          <w:tcPr>
            <w:tcW w:w="2588" w:type="dxa"/>
            <w:hideMark/>
          </w:tcPr>
          <w:p w14:paraId="4F7CCC0A"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(stamp)</w:t>
            </w:r>
          </w:p>
        </w:tc>
        <w:tc>
          <w:tcPr>
            <w:tcW w:w="4854" w:type="dxa"/>
            <w:tcBorders>
              <w:top w:val="dashed" w:sz="4" w:space="0" w:color="auto"/>
              <w:left w:val="nil"/>
              <w:bottom w:val="nil"/>
              <w:right w:val="nil"/>
            </w:tcBorders>
            <w:hideMark/>
          </w:tcPr>
          <w:p w14:paraId="01AC7D91"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(signature of the legal representative)</w:t>
            </w:r>
          </w:p>
        </w:tc>
      </w:tr>
    </w:tbl>
    <w:p w14:paraId="771BF79E" w14:textId="2E0D190B" w:rsidR="00940EAF" w:rsidRDefault="00940EAF" w:rsidP="00143378">
      <w:pPr>
        <w:spacing w:line="240" w:lineRule="auto"/>
        <w:jc w:val="both"/>
        <w:rPr>
          <w:rFonts w:ascii="Segoe UI" w:hAnsi="Segoe UI" w:cs="Segoe UI"/>
          <w:b/>
          <w:color w:val="000000"/>
          <w:sz w:val="18"/>
          <w:szCs w:val="18"/>
          <w:lang w:val="en-GB"/>
        </w:rPr>
      </w:pPr>
    </w:p>
    <w:p w14:paraId="47868AF2" w14:textId="77777777" w:rsidR="00E70447" w:rsidRDefault="00E70447" w:rsidP="00143378">
      <w:pPr>
        <w:spacing w:line="240" w:lineRule="auto"/>
        <w:jc w:val="both"/>
        <w:rPr>
          <w:rFonts w:ascii="Segoe UI" w:hAnsi="Segoe UI" w:cs="Segoe UI"/>
          <w:b/>
          <w:color w:val="000000"/>
          <w:sz w:val="18"/>
          <w:szCs w:val="18"/>
          <w:lang w:val="en-GB"/>
        </w:rPr>
      </w:pPr>
    </w:p>
    <w:p w14:paraId="5DEA6B44" w14:textId="0C94ECC7" w:rsidR="00940EAF" w:rsidRDefault="003144C5" w:rsidP="008C1C8C">
      <w:pPr>
        <w:spacing w:before="120" w:after="60" w:line="240" w:lineRule="auto"/>
        <w:jc w:val="both"/>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3144C5">
        <w:rPr>
          <w:rFonts w:ascii="Segoe UI" w:eastAsia="Times New Roman" w:hAnsi="Segoe UI" w:cs="Segoe UI"/>
          <w:i/>
          <w:color w:val="000000"/>
          <w:sz w:val="20"/>
          <w:szCs w:val="20"/>
          <w:lang w:val="en-GB" w:eastAsia="sl-SI"/>
        </w:rPr>
        <w:t xml:space="preserve">The statement must be completed and signed by the </w:t>
      </w:r>
      <w:r>
        <w:rPr>
          <w:rFonts w:ascii="Segoe UI" w:eastAsia="Times New Roman" w:hAnsi="Segoe UI" w:cs="Segoe UI"/>
          <w:i/>
          <w:color w:val="000000"/>
          <w:sz w:val="20"/>
          <w:szCs w:val="20"/>
          <w:lang w:val="en-GB" w:eastAsia="sl-SI"/>
        </w:rPr>
        <w:t>B</w:t>
      </w:r>
      <w:r w:rsidRPr="003144C5">
        <w:rPr>
          <w:rFonts w:ascii="Segoe UI" w:eastAsia="Times New Roman" w:hAnsi="Segoe UI" w:cs="Segoe UI"/>
          <w:i/>
          <w:color w:val="000000"/>
          <w:sz w:val="20"/>
          <w:szCs w:val="20"/>
          <w:lang w:val="en-GB" w:eastAsia="sl-SI"/>
        </w:rPr>
        <w:t xml:space="preserve">idder, as well as by all individual members of a group of </w:t>
      </w:r>
      <w:r>
        <w:rPr>
          <w:rFonts w:ascii="Segoe UI" w:eastAsia="Times New Roman" w:hAnsi="Segoe UI" w:cs="Segoe UI"/>
          <w:i/>
          <w:color w:val="000000"/>
          <w:sz w:val="20"/>
          <w:szCs w:val="20"/>
          <w:lang w:val="en-GB" w:eastAsia="sl-SI"/>
        </w:rPr>
        <w:t>B</w:t>
      </w:r>
      <w:r w:rsidRPr="003144C5">
        <w:rPr>
          <w:rFonts w:ascii="Segoe UI" w:eastAsia="Times New Roman" w:hAnsi="Segoe UI" w:cs="Segoe UI"/>
          <w:i/>
          <w:color w:val="000000"/>
          <w:sz w:val="20"/>
          <w:szCs w:val="20"/>
          <w:lang w:val="en-GB" w:eastAsia="sl-SI"/>
        </w:rPr>
        <w:t>idders (partners) in the case of a joint bid, all subcontractors (if the bidder is executing the public contract with subcontractors), and all economic operators whose capacities the bidder is relying on.</w:t>
      </w:r>
    </w:p>
    <w:p w14:paraId="1F59A80F" w14:textId="77777777" w:rsidR="00FB68CD" w:rsidRDefault="00FB68CD" w:rsidP="008C1C8C">
      <w:pPr>
        <w:spacing w:before="120" w:after="60" w:line="240" w:lineRule="auto"/>
        <w:jc w:val="both"/>
        <w:rPr>
          <w:rFonts w:ascii="Segoe UI" w:eastAsia="Times New Roman" w:hAnsi="Segoe UI" w:cs="Segoe UI"/>
          <w:i/>
          <w:color w:val="000000"/>
          <w:sz w:val="20"/>
          <w:szCs w:val="20"/>
          <w:lang w:val="en-GB" w:eastAsia="sl-SI"/>
        </w:rPr>
      </w:pPr>
    </w:p>
    <w:p w14:paraId="4E47A426" w14:textId="77777777" w:rsidR="00FB68CD" w:rsidRPr="00DE7645" w:rsidRDefault="00FB68CD" w:rsidP="008C1C8C">
      <w:pPr>
        <w:spacing w:before="120" w:after="60" w:line="240" w:lineRule="auto"/>
        <w:jc w:val="both"/>
        <w:rPr>
          <w:rFonts w:ascii="Segoe UI" w:hAnsi="Segoe UI" w:cs="Segoe UI"/>
          <w:b/>
          <w:color w:val="000000"/>
          <w:sz w:val="18"/>
          <w:szCs w:val="18"/>
          <w:lang w:val="en-GB"/>
        </w:rPr>
      </w:pPr>
    </w:p>
    <w:p w14:paraId="6536F6EE" w14:textId="77777777" w:rsidR="007F7CDF" w:rsidRPr="00DE7645" w:rsidRDefault="007F7CDF" w:rsidP="007F7CD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val="en-GB" w:eastAsia="ar-SA"/>
        </w:rPr>
      </w:pPr>
      <w:r w:rsidRPr="00DE7645">
        <w:rPr>
          <w:rFonts w:ascii="Segoe UI" w:eastAsia="Times New Roman" w:hAnsi="Segoe UI" w:cs="Segoe UI"/>
          <w:b/>
          <w:caps/>
          <w:color w:val="000000"/>
          <w:sz w:val="28"/>
          <w:szCs w:val="28"/>
          <w:lang w:val="en-GB" w:eastAsia="ar-SA"/>
        </w:rPr>
        <w:lastRenderedPageBreak/>
        <w:t>final acceptance certificate</w:t>
      </w:r>
    </w:p>
    <w:p w14:paraId="08ABFF60" w14:textId="29589BBE" w:rsidR="007F7CDF" w:rsidRPr="00DE7645" w:rsidRDefault="007F7CDF" w:rsidP="007F7CDF">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Appendix </w:t>
      </w:r>
      <w:r w:rsidR="00804FB8">
        <w:rPr>
          <w:rFonts w:ascii="Segoe UI" w:eastAsia="Times New Roman" w:hAnsi="Segoe UI" w:cs="Segoe UI"/>
          <w:b/>
          <w:color w:val="FFFFFF" w:themeColor="background1"/>
          <w:sz w:val="28"/>
          <w:szCs w:val="28"/>
          <w:shd w:val="clear" w:color="auto" w:fill="2F5496" w:themeFill="accent1" w:themeFillShade="BF"/>
          <w:lang w:val="en-GB" w:eastAsia="sl-SI"/>
        </w:rPr>
        <w:t>2</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F7CDF" w:rsidRPr="00DE7645" w14:paraId="6B755DC6" w14:textId="77777777" w:rsidTr="00034566">
        <w:trPr>
          <w:trHeight w:hRule="exact" w:val="397"/>
        </w:trPr>
        <w:tc>
          <w:tcPr>
            <w:tcW w:w="2972" w:type="dxa"/>
            <w:shd w:val="clear" w:color="auto" w:fill="DEEAF6" w:themeFill="accent5" w:themeFillTint="33"/>
            <w:vAlign w:val="center"/>
          </w:tcPr>
          <w:p w14:paraId="4970C377"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7229" w:type="dxa"/>
            <w:vAlign w:val="center"/>
          </w:tcPr>
          <w:p w14:paraId="060791E9" w14:textId="77777777" w:rsidR="007F7CDF" w:rsidRPr="00DE7645" w:rsidRDefault="007F7CDF" w:rsidP="00034566">
            <w:pPr>
              <w:spacing w:line="240" w:lineRule="auto"/>
              <w:jc w:val="both"/>
              <w:rPr>
                <w:rFonts w:ascii="Segoe UI" w:eastAsia="Times New Roman" w:hAnsi="Segoe UI" w:cs="Segoe UI"/>
                <w:sz w:val="22"/>
                <w:lang w:val="en-GB"/>
              </w:rPr>
            </w:pPr>
          </w:p>
        </w:tc>
      </w:tr>
      <w:tr w:rsidR="007F7CDF" w:rsidRPr="00DE7645" w14:paraId="25F1CD91" w14:textId="77777777" w:rsidTr="00034566">
        <w:trPr>
          <w:trHeight w:hRule="exact" w:val="397"/>
        </w:trPr>
        <w:tc>
          <w:tcPr>
            <w:tcW w:w="2972" w:type="dxa"/>
            <w:shd w:val="clear" w:color="auto" w:fill="DEEAF6" w:themeFill="accent5" w:themeFillTint="33"/>
            <w:vAlign w:val="center"/>
          </w:tcPr>
          <w:p w14:paraId="109B75BC"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w:t>
            </w:r>
          </w:p>
        </w:tc>
        <w:tc>
          <w:tcPr>
            <w:tcW w:w="7229" w:type="dxa"/>
            <w:vAlign w:val="center"/>
          </w:tcPr>
          <w:p w14:paraId="37006A11" w14:textId="77777777" w:rsidR="007F7CDF" w:rsidRPr="00DE7645" w:rsidRDefault="007F7CDF" w:rsidP="00034566">
            <w:pPr>
              <w:spacing w:line="240" w:lineRule="auto"/>
              <w:jc w:val="both"/>
              <w:rPr>
                <w:rFonts w:ascii="Segoe UI" w:eastAsia="Times New Roman" w:hAnsi="Segoe UI" w:cs="Segoe UI"/>
                <w:sz w:val="22"/>
                <w:lang w:val="en-GB"/>
              </w:rPr>
            </w:pPr>
          </w:p>
        </w:tc>
      </w:tr>
      <w:tr w:rsidR="007F7CDF" w:rsidRPr="00DE7645" w14:paraId="703B4C19" w14:textId="77777777" w:rsidTr="00034566">
        <w:trPr>
          <w:trHeight w:hRule="exact" w:val="397"/>
        </w:trPr>
        <w:tc>
          <w:tcPr>
            <w:tcW w:w="2972" w:type="dxa"/>
            <w:shd w:val="clear" w:color="auto" w:fill="DEEAF6" w:themeFill="accent5" w:themeFillTint="33"/>
            <w:vAlign w:val="center"/>
          </w:tcPr>
          <w:p w14:paraId="486800C7"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7229" w:type="dxa"/>
            <w:vAlign w:val="center"/>
          </w:tcPr>
          <w:p w14:paraId="58F2A89C" w14:textId="77777777" w:rsidR="007F7CDF" w:rsidRPr="00DE7645" w:rsidRDefault="007F7CDF" w:rsidP="00034566">
            <w:pPr>
              <w:spacing w:line="240" w:lineRule="auto"/>
              <w:jc w:val="both"/>
              <w:rPr>
                <w:rFonts w:ascii="Segoe UI" w:eastAsia="Times New Roman" w:hAnsi="Segoe UI" w:cs="Segoe UI"/>
                <w:sz w:val="22"/>
                <w:lang w:val="en-GB"/>
              </w:rPr>
            </w:pPr>
          </w:p>
        </w:tc>
      </w:tr>
      <w:tr w:rsidR="007F7CDF" w:rsidRPr="00DE7645" w14:paraId="6F72B9DA" w14:textId="77777777" w:rsidTr="008C1C8C">
        <w:trPr>
          <w:trHeight w:hRule="exact" w:val="670"/>
        </w:trPr>
        <w:tc>
          <w:tcPr>
            <w:tcW w:w="2972" w:type="dxa"/>
            <w:shd w:val="clear" w:color="auto" w:fill="DEEAF6" w:themeFill="accent5" w:themeFillTint="33"/>
            <w:vAlign w:val="center"/>
          </w:tcPr>
          <w:p w14:paraId="2DE35CB6"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Subject:</w:t>
            </w:r>
          </w:p>
        </w:tc>
        <w:tc>
          <w:tcPr>
            <w:tcW w:w="7229" w:type="dxa"/>
            <w:vAlign w:val="center"/>
          </w:tcPr>
          <w:p w14:paraId="06686EE3" w14:textId="60D09C3E" w:rsidR="007F7CDF" w:rsidRPr="00DE7645" w:rsidRDefault="003D4C6F" w:rsidP="00034566">
            <w:pPr>
              <w:spacing w:line="240" w:lineRule="auto"/>
              <w:jc w:val="both"/>
              <w:rPr>
                <w:rFonts w:ascii="Segoe UI" w:hAnsi="Segoe UI" w:cs="Segoe UI"/>
                <w:b/>
                <w:bCs/>
                <w:color w:val="FF0000"/>
                <w:sz w:val="22"/>
                <w:lang w:val="en-GB"/>
              </w:rPr>
            </w:pPr>
            <w:r w:rsidRPr="003D4C6F">
              <w:rPr>
                <w:rFonts w:ascii="Segoe UI" w:hAnsi="Segoe UI" w:cs="Segoe UI"/>
                <w:b/>
                <w:bCs/>
                <w:sz w:val="22"/>
                <w:lang w:val="en-GB"/>
              </w:rPr>
              <w:t>SUPPLY AND INSTALLATION OF AN INTEGRATED LOW-TEMPERATURE HIGH-MAGNETIC-FIELD MEASUREMENT SYSTEM FOR PHYSICAL PROPERTIES</w:t>
            </w:r>
          </w:p>
        </w:tc>
      </w:tr>
      <w:tr w:rsidR="007F7CDF" w:rsidRPr="00DE7645" w14:paraId="515A996B" w14:textId="77777777" w:rsidTr="00034566">
        <w:trPr>
          <w:trHeight w:hRule="exact" w:val="397"/>
        </w:trPr>
        <w:tc>
          <w:tcPr>
            <w:tcW w:w="2972" w:type="dxa"/>
            <w:shd w:val="clear" w:color="auto" w:fill="DEEAF6" w:themeFill="accent5" w:themeFillTint="33"/>
            <w:vAlign w:val="center"/>
          </w:tcPr>
          <w:p w14:paraId="1F50D3AA"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Contract No.:</w:t>
            </w:r>
          </w:p>
        </w:tc>
        <w:tc>
          <w:tcPr>
            <w:tcW w:w="7229" w:type="dxa"/>
            <w:vAlign w:val="center"/>
          </w:tcPr>
          <w:p w14:paraId="7AD4D0C9" w14:textId="77777777" w:rsidR="007F7CDF" w:rsidRPr="00DE7645" w:rsidRDefault="007F7CDF" w:rsidP="00034566">
            <w:pPr>
              <w:spacing w:line="240" w:lineRule="auto"/>
              <w:jc w:val="both"/>
              <w:rPr>
                <w:rFonts w:ascii="Segoe UI" w:eastAsia="Times New Roman" w:hAnsi="Segoe UI" w:cs="Segoe UI"/>
                <w:sz w:val="22"/>
                <w:lang w:val="en-GB"/>
              </w:rPr>
            </w:pPr>
          </w:p>
        </w:tc>
      </w:tr>
    </w:tbl>
    <w:p w14:paraId="1BBC7504" w14:textId="77777777" w:rsidR="007F7CDF" w:rsidRPr="004A457C" w:rsidRDefault="007F7CDF" w:rsidP="007F7CDF">
      <w:pPr>
        <w:suppressAutoHyphens/>
        <w:spacing w:line="240" w:lineRule="auto"/>
        <w:rPr>
          <w:rFonts w:ascii="Segoe UI" w:eastAsia="Times New Roman" w:hAnsi="Segoe UI" w:cs="Segoe UI"/>
          <w:color w:val="000000"/>
          <w:sz w:val="10"/>
          <w:szCs w:val="10"/>
          <w:lang w:val="en-GB"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7F7CDF" w:rsidRPr="00DE7645" w14:paraId="3C22D81B" w14:textId="77777777" w:rsidTr="00034566">
        <w:trPr>
          <w:cantSplit/>
        </w:trPr>
        <w:tc>
          <w:tcPr>
            <w:tcW w:w="2943" w:type="dxa"/>
            <w:vAlign w:val="bottom"/>
          </w:tcPr>
          <w:p w14:paraId="27E1D772" w14:textId="77777777" w:rsidR="007F7CDF" w:rsidRPr="00487399" w:rsidRDefault="007F7CDF" w:rsidP="00034566">
            <w:pPr>
              <w:spacing w:line="240" w:lineRule="auto"/>
              <w:rPr>
                <w:rFonts w:ascii="Segoe UI" w:eastAsia="Times New Roman" w:hAnsi="Segoe UI" w:cs="Segoe UI"/>
                <w:sz w:val="10"/>
                <w:szCs w:val="10"/>
                <w:lang w:val="en-GB"/>
              </w:rPr>
            </w:pPr>
          </w:p>
          <w:p w14:paraId="1E1304B6"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Following Delivery note No. </w:t>
            </w:r>
          </w:p>
        </w:tc>
        <w:tc>
          <w:tcPr>
            <w:tcW w:w="2127" w:type="dxa"/>
            <w:tcBorders>
              <w:bottom w:val="dashed" w:sz="4" w:space="0" w:color="auto"/>
            </w:tcBorders>
            <w:vAlign w:val="bottom"/>
          </w:tcPr>
          <w:p w14:paraId="5AA87ADB" w14:textId="77777777" w:rsidR="007F7CDF" w:rsidRPr="00DE7645" w:rsidRDefault="007F7CDF" w:rsidP="00034566">
            <w:pPr>
              <w:spacing w:line="240" w:lineRule="auto"/>
              <w:jc w:val="center"/>
              <w:rPr>
                <w:rFonts w:ascii="Segoe UI" w:eastAsia="Times New Roman" w:hAnsi="Segoe UI" w:cs="Segoe UI"/>
                <w:sz w:val="22"/>
                <w:szCs w:val="20"/>
                <w:lang w:val="en-GB"/>
              </w:rPr>
            </w:pPr>
          </w:p>
        </w:tc>
        <w:tc>
          <w:tcPr>
            <w:tcW w:w="425" w:type="dxa"/>
            <w:vAlign w:val="bottom"/>
          </w:tcPr>
          <w:p w14:paraId="0C7DFB01" w14:textId="77777777" w:rsidR="007F7CDF" w:rsidRPr="00DE7645" w:rsidRDefault="007F7CDF" w:rsidP="00034566">
            <w:pPr>
              <w:spacing w:line="240" w:lineRule="auto"/>
              <w:jc w:val="center"/>
              <w:rPr>
                <w:rFonts w:ascii="Segoe UI" w:eastAsia="Times New Roman" w:hAnsi="Segoe UI" w:cs="Segoe UI"/>
                <w:sz w:val="22"/>
                <w:szCs w:val="20"/>
                <w:lang w:val="en-GB"/>
              </w:rPr>
            </w:pPr>
            <w:r w:rsidRPr="00DE7645">
              <w:rPr>
                <w:rFonts w:ascii="Segoe UI" w:eastAsia="Times New Roman" w:hAnsi="Segoe UI" w:cs="Segoe UI"/>
                <w:sz w:val="22"/>
                <w:szCs w:val="20"/>
                <w:lang w:val="en-GB"/>
              </w:rPr>
              <w:t>of</w:t>
            </w:r>
          </w:p>
        </w:tc>
        <w:tc>
          <w:tcPr>
            <w:tcW w:w="2268" w:type="dxa"/>
            <w:tcBorders>
              <w:bottom w:val="dashed" w:sz="4" w:space="0" w:color="auto"/>
            </w:tcBorders>
            <w:vAlign w:val="bottom"/>
          </w:tcPr>
          <w:p w14:paraId="581307DD" w14:textId="77777777" w:rsidR="007F7CDF" w:rsidRPr="00DE7645" w:rsidRDefault="007F7CDF" w:rsidP="00034566">
            <w:pPr>
              <w:spacing w:line="240" w:lineRule="auto"/>
              <w:rPr>
                <w:rFonts w:ascii="Segoe UI" w:eastAsia="Times New Roman" w:hAnsi="Segoe UI" w:cs="Segoe UI"/>
                <w:sz w:val="22"/>
                <w:szCs w:val="20"/>
                <w:lang w:val="en-GB"/>
              </w:rPr>
            </w:pPr>
          </w:p>
        </w:tc>
        <w:tc>
          <w:tcPr>
            <w:tcW w:w="2126" w:type="dxa"/>
            <w:vAlign w:val="bottom"/>
          </w:tcPr>
          <w:p w14:paraId="6D219375"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herewith we issue:</w:t>
            </w:r>
          </w:p>
        </w:tc>
      </w:tr>
    </w:tbl>
    <w:p w14:paraId="1FC94D2A" w14:textId="77777777" w:rsidR="007F7CDF" w:rsidRPr="00DE7645" w:rsidRDefault="007F7CDF" w:rsidP="007F7CDF">
      <w:pPr>
        <w:spacing w:line="240" w:lineRule="auto"/>
        <w:rPr>
          <w:rFonts w:ascii="Segoe UI" w:eastAsia="Times New Roman" w:hAnsi="Segoe UI" w:cs="Segoe UI"/>
          <w:sz w:val="22"/>
          <w:szCs w:val="20"/>
          <w:u w:val="single"/>
          <w:lang w:val="en-GB"/>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7F7CDF" w:rsidRPr="00DE7645" w14:paraId="7DEE780A" w14:textId="77777777" w:rsidTr="00034566">
        <w:tc>
          <w:tcPr>
            <w:tcW w:w="5852" w:type="dxa"/>
            <w:gridSpan w:val="2"/>
            <w:vAlign w:val="bottom"/>
          </w:tcPr>
          <w:p w14:paraId="08A2176F" w14:textId="77777777" w:rsidR="007F7CDF" w:rsidRPr="00DE7645" w:rsidRDefault="007F7CDF" w:rsidP="00034566">
            <w:pPr>
              <w:spacing w:line="240" w:lineRule="auto"/>
              <w:jc w:val="right"/>
              <w:rPr>
                <w:rFonts w:ascii="Segoe UI" w:eastAsia="Times New Roman" w:hAnsi="Segoe UI" w:cs="Segoe UI"/>
                <w:b/>
                <w:sz w:val="32"/>
                <w:szCs w:val="20"/>
                <w:lang w:val="en-GB"/>
              </w:rPr>
            </w:pPr>
            <w:r w:rsidRPr="00DE7645">
              <w:rPr>
                <w:rFonts w:ascii="Segoe UI" w:eastAsia="Times New Roman" w:hAnsi="Segoe UI" w:cs="Segoe UI"/>
                <w:b/>
                <w:sz w:val="32"/>
                <w:szCs w:val="20"/>
                <w:lang w:val="en-GB"/>
              </w:rPr>
              <w:t>FINAL ACCEPTANCE CERTIFICATE</w:t>
            </w:r>
          </w:p>
        </w:tc>
        <w:tc>
          <w:tcPr>
            <w:tcW w:w="855" w:type="dxa"/>
            <w:gridSpan w:val="2"/>
            <w:vAlign w:val="bottom"/>
          </w:tcPr>
          <w:p w14:paraId="4D69A243" w14:textId="77777777" w:rsidR="007F7CDF" w:rsidRPr="00DE7645" w:rsidRDefault="007F7CDF" w:rsidP="00034566">
            <w:pPr>
              <w:spacing w:line="240" w:lineRule="auto"/>
              <w:jc w:val="center"/>
              <w:rPr>
                <w:rFonts w:ascii="Segoe UI" w:eastAsia="Times New Roman" w:hAnsi="Segoe UI" w:cs="Segoe UI"/>
                <w:sz w:val="28"/>
                <w:szCs w:val="20"/>
                <w:lang w:val="en-GB"/>
              </w:rPr>
            </w:pPr>
            <w:r w:rsidRPr="00DE7645">
              <w:rPr>
                <w:rFonts w:ascii="Segoe UI" w:eastAsia="Times New Roman" w:hAnsi="Segoe UI" w:cs="Segoe UI"/>
                <w:sz w:val="28"/>
                <w:szCs w:val="20"/>
                <w:lang w:val="en-GB"/>
              </w:rPr>
              <w:t xml:space="preserve"> No.</w:t>
            </w:r>
          </w:p>
        </w:tc>
        <w:tc>
          <w:tcPr>
            <w:tcW w:w="2658" w:type="dxa"/>
            <w:gridSpan w:val="2"/>
            <w:tcBorders>
              <w:bottom w:val="dashed" w:sz="4" w:space="0" w:color="auto"/>
            </w:tcBorders>
            <w:vAlign w:val="bottom"/>
          </w:tcPr>
          <w:p w14:paraId="6882D33B"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68201214" w14:textId="77777777" w:rsidTr="00034566">
        <w:trPr>
          <w:gridAfter w:val="1"/>
          <w:wAfter w:w="78" w:type="dxa"/>
          <w:cantSplit/>
        </w:trPr>
        <w:tc>
          <w:tcPr>
            <w:tcW w:w="5495" w:type="dxa"/>
          </w:tcPr>
          <w:p w14:paraId="40801045" w14:textId="77777777" w:rsidR="007F7CDF" w:rsidRPr="00DE7645" w:rsidRDefault="007F7CDF" w:rsidP="00034566">
            <w:pPr>
              <w:spacing w:line="240" w:lineRule="auto"/>
              <w:jc w:val="right"/>
              <w:rPr>
                <w:rFonts w:ascii="Segoe UI" w:eastAsia="Times New Roman" w:hAnsi="Segoe UI" w:cs="Segoe UI"/>
                <w:b/>
                <w:sz w:val="16"/>
                <w:szCs w:val="20"/>
                <w:lang w:val="en-GB"/>
              </w:rPr>
            </w:pPr>
          </w:p>
        </w:tc>
        <w:tc>
          <w:tcPr>
            <w:tcW w:w="1134" w:type="dxa"/>
            <w:gridSpan w:val="2"/>
            <w:tcBorders>
              <w:left w:val="nil"/>
            </w:tcBorders>
            <w:vAlign w:val="bottom"/>
          </w:tcPr>
          <w:p w14:paraId="0BFCEBA1" w14:textId="77777777" w:rsidR="007F7CDF" w:rsidRPr="00DE7645" w:rsidRDefault="007F7CDF" w:rsidP="00034566">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 xml:space="preserve">place: </w:t>
            </w:r>
          </w:p>
        </w:tc>
        <w:tc>
          <w:tcPr>
            <w:tcW w:w="2658" w:type="dxa"/>
            <w:gridSpan w:val="2"/>
            <w:tcBorders>
              <w:bottom w:val="dashed" w:sz="4" w:space="0" w:color="auto"/>
            </w:tcBorders>
            <w:vAlign w:val="bottom"/>
          </w:tcPr>
          <w:p w14:paraId="00E83AB0"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1DDCBC4F" w14:textId="77777777" w:rsidTr="00034566">
        <w:trPr>
          <w:gridAfter w:val="1"/>
          <w:wAfter w:w="78" w:type="dxa"/>
        </w:trPr>
        <w:tc>
          <w:tcPr>
            <w:tcW w:w="5495" w:type="dxa"/>
            <w:vAlign w:val="bottom"/>
          </w:tcPr>
          <w:p w14:paraId="3162868C" w14:textId="77777777" w:rsidR="007F7CDF" w:rsidRPr="00DE7645" w:rsidRDefault="007F7CDF" w:rsidP="00034566">
            <w:pPr>
              <w:spacing w:line="240" w:lineRule="auto"/>
              <w:rPr>
                <w:rFonts w:ascii="Segoe UI" w:eastAsia="Times New Roman" w:hAnsi="Segoe UI" w:cs="Segoe UI"/>
                <w:sz w:val="22"/>
                <w:szCs w:val="20"/>
                <w:lang w:val="en-GB"/>
              </w:rPr>
            </w:pPr>
          </w:p>
        </w:tc>
        <w:tc>
          <w:tcPr>
            <w:tcW w:w="1134" w:type="dxa"/>
            <w:gridSpan w:val="2"/>
            <w:vAlign w:val="bottom"/>
          </w:tcPr>
          <w:p w14:paraId="2BD082C6" w14:textId="77777777" w:rsidR="007F7CDF" w:rsidRPr="00DE7645" w:rsidRDefault="007F7CDF" w:rsidP="00034566">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date:</w:t>
            </w:r>
          </w:p>
        </w:tc>
        <w:tc>
          <w:tcPr>
            <w:tcW w:w="2658" w:type="dxa"/>
            <w:gridSpan w:val="2"/>
            <w:tcBorders>
              <w:top w:val="dashed" w:sz="4" w:space="0" w:color="auto"/>
              <w:bottom w:val="dashed" w:sz="4" w:space="0" w:color="auto"/>
            </w:tcBorders>
            <w:vAlign w:val="bottom"/>
          </w:tcPr>
          <w:p w14:paraId="7935BE91" w14:textId="77777777" w:rsidR="007F7CDF" w:rsidRPr="00DE7645" w:rsidRDefault="007F7CDF" w:rsidP="00034566">
            <w:pPr>
              <w:spacing w:line="240" w:lineRule="auto"/>
              <w:rPr>
                <w:rFonts w:ascii="Segoe UI" w:eastAsia="Times New Roman" w:hAnsi="Segoe UI" w:cs="Segoe UI"/>
                <w:sz w:val="20"/>
                <w:szCs w:val="20"/>
                <w:lang w:val="en-GB"/>
              </w:rPr>
            </w:pPr>
          </w:p>
        </w:tc>
      </w:tr>
    </w:tbl>
    <w:p w14:paraId="3830F173" w14:textId="77777777" w:rsidR="007F7CDF" w:rsidRPr="00DE7645" w:rsidRDefault="007F7CDF" w:rsidP="007F7CDF">
      <w:pPr>
        <w:spacing w:line="240" w:lineRule="auto"/>
        <w:rPr>
          <w:rFonts w:ascii="Segoe UI" w:eastAsia="Times New Roman" w:hAnsi="Segoe UI" w:cs="Segoe UI"/>
          <w:sz w:val="22"/>
          <w:szCs w:val="20"/>
          <w:lang w:val="en-GB"/>
        </w:rPr>
      </w:pPr>
    </w:p>
    <w:p w14:paraId="48AB9EF2" w14:textId="77777777" w:rsidR="007F7CDF" w:rsidRPr="00487399" w:rsidRDefault="007F7CDF" w:rsidP="007F7CDF">
      <w:pPr>
        <w:spacing w:line="240" w:lineRule="auto"/>
        <w:rPr>
          <w:rFonts w:ascii="Segoe UI" w:eastAsia="Times New Roman" w:hAnsi="Segoe UI" w:cs="Segoe UI"/>
          <w:sz w:val="18"/>
          <w:szCs w:val="18"/>
          <w:lang w:val="en-GB"/>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7F7CDF" w:rsidRPr="00DE7645" w14:paraId="1560EE6B" w14:textId="77777777" w:rsidTr="00034566">
        <w:trPr>
          <w:gridAfter w:val="1"/>
          <w:wAfter w:w="186" w:type="dxa"/>
        </w:trPr>
        <w:tc>
          <w:tcPr>
            <w:tcW w:w="2271" w:type="dxa"/>
            <w:gridSpan w:val="2"/>
            <w:tcBorders>
              <w:right w:val="single" w:sz="4" w:space="0" w:color="auto"/>
            </w:tcBorders>
          </w:tcPr>
          <w:p w14:paraId="7AFD7F67"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A0D9C49"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27317EC1"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30D86A9C"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797EBADC"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0DD3821C" w14:textId="77777777" w:rsidR="007F7CDF" w:rsidRPr="00DE7645" w:rsidRDefault="007F7CDF" w:rsidP="00034566">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06332D23"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74575DB2"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6B26887"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Construction</w:t>
            </w:r>
          </w:p>
        </w:tc>
      </w:tr>
      <w:tr w:rsidR="007F7CDF" w:rsidRPr="00DE7645" w14:paraId="1F74152D" w14:textId="77777777" w:rsidTr="00034566">
        <w:trPr>
          <w:gridAfter w:val="1"/>
          <w:wAfter w:w="186" w:type="dxa"/>
        </w:trPr>
        <w:tc>
          <w:tcPr>
            <w:tcW w:w="2271" w:type="dxa"/>
            <w:gridSpan w:val="2"/>
          </w:tcPr>
          <w:p w14:paraId="42A73D83" w14:textId="77777777" w:rsidR="007F7CDF" w:rsidRPr="00DE7645" w:rsidRDefault="007F7CDF" w:rsidP="00034566">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24EF9EBC"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62" w:type="dxa"/>
            <w:gridSpan w:val="2"/>
          </w:tcPr>
          <w:p w14:paraId="17A96B77" w14:textId="77777777" w:rsidR="007F7CDF" w:rsidRPr="00DE7645" w:rsidRDefault="007F7CDF" w:rsidP="00034566">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98C6D8D"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Pr>
          <w:p w14:paraId="7B539256" w14:textId="77777777" w:rsidR="007F7CDF" w:rsidRPr="00DE7645" w:rsidRDefault="007F7CDF" w:rsidP="00034566">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5021DE75"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92" w:type="dxa"/>
            <w:gridSpan w:val="4"/>
          </w:tcPr>
          <w:p w14:paraId="3E601A07" w14:textId="77777777" w:rsidR="007F7CDF" w:rsidRPr="00DE7645" w:rsidRDefault="007F7CDF" w:rsidP="00034566">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07D34B20"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Pr>
          <w:p w14:paraId="4FF5B02A"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6605263A" w14:textId="77777777" w:rsidTr="00034566">
        <w:trPr>
          <w:cantSplit/>
        </w:trPr>
        <w:tc>
          <w:tcPr>
            <w:tcW w:w="2235" w:type="dxa"/>
            <w:tcBorders>
              <w:right w:val="single" w:sz="4" w:space="0" w:color="auto"/>
            </w:tcBorders>
          </w:tcPr>
          <w:p w14:paraId="435D11A0"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479FC64" w14:textId="77777777" w:rsidR="007F7CDF" w:rsidRPr="00DE7645" w:rsidRDefault="007F7CDF" w:rsidP="00034566">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6D47D4B"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10D76E7B" w14:textId="77777777" w:rsidR="007F7CDF" w:rsidRPr="00DE7645" w:rsidRDefault="007F7CDF" w:rsidP="00034566">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33B61C0F"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6C5F27D7" w14:textId="77777777" w:rsidR="007F7CDF" w:rsidRPr="00DE7645" w:rsidRDefault="007F7CDF" w:rsidP="00034566">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19884C62"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Other: </w:t>
            </w:r>
          </w:p>
        </w:tc>
        <w:tc>
          <w:tcPr>
            <w:tcW w:w="2268" w:type="dxa"/>
            <w:gridSpan w:val="4"/>
            <w:tcBorders>
              <w:bottom w:val="dashed" w:sz="4" w:space="0" w:color="auto"/>
            </w:tcBorders>
          </w:tcPr>
          <w:p w14:paraId="1CE70706" w14:textId="77777777" w:rsidR="007F7CDF" w:rsidRPr="00DE7645" w:rsidRDefault="007F7CDF" w:rsidP="00034566">
            <w:pPr>
              <w:spacing w:line="240" w:lineRule="auto"/>
              <w:rPr>
                <w:rFonts w:ascii="Segoe UI" w:eastAsia="Times New Roman" w:hAnsi="Segoe UI" w:cs="Segoe UI"/>
                <w:sz w:val="22"/>
                <w:szCs w:val="20"/>
                <w:lang w:val="en-GB"/>
              </w:rPr>
            </w:pPr>
          </w:p>
        </w:tc>
      </w:tr>
    </w:tbl>
    <w:p w14:paraId="6E986FFC" w14:textId="77777777" w:rsidR="007F7CDF" w:rsidRPr="00DE7645" w:rsidRDefault="007F7CDF" w:rsidP="007F7CDF">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7F7CDF" w:rsidRPr="00DE7645" w14:paraId="1507F1A7" w14:textId="77777777" w:rsidTr="00034566">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690D0C7B"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34A4C74A" w14:textId="77777777" w:rsidR="007F7CDF" w:rsidRPr="00DE7645" w:rsidRDefault="007F7CDF" w:rsidP="00034566">
            <w:pPr>
              <w:suppressAutoHyphens/>
              <w:snapToGrid w:val="0"/>
              <w:spacing w:line="240" w:lineRule="auto"/>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307E3E58"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62A9559"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YES</w:t>
            </w:r>
          </w:p>
        </w:tc>
        <w:tc>
          <w:tcPr>
            <w:tcW w:w="284" w:type="dxa"/>
            <w:tcBorders>
              <w:left w:val="single" w:sz="8" w:space="0" w:color="000000"/>
            </w:tcBorders>
          </w:tcPr>
          <w:p w14:paraId="5AB0804D"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4036E550"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r>
      <w:tr w:rsidR="007F7CDF" w:rsidRPr="00DE7645" w14:paraId="6B5C5E10" w14:textId="77777777" w:rsidTr="00034566">
        <w:trPr>
          <w:cantSplit/>
        </w:trPr>
        <w:tc>
          <w:tcPr>
            <w:tcW w:w="583" w:type="dxa"/>
            <w:tcBorders>
              <w:top w:val="single" w:sz="8" w:space="0" w:color="000000"/>
              <w:left w:val="single" w:sz="8" w:space="0" w:color="000000"/>
              <w:bottom w:val="single" w:sz="4" w:space="0" w:color="000000"/>
            </w:tcBorders>
          </w:tcPr>
          <w:p w14:paraId="6CCE40FF"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3FA072B8"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color w:val="222222"/>
                <w:sz w:val="20"/>
                <w:szCs w:val="20"/>
                <w:lang w:val="en-GB"/>
              </w:rPr>
              <w:t>All the ordered parts or services have been delivered.</w:t>
            </w:r>
          </w:p>
        </w:tc>
        <w:tc>
          <w:tcPr>
            <w:tcW w:w="288" w:type="dxa"/>
            <w:tcBorders>
              <w:left w:val="single" w:sz="8" w:space="0" w:color="000000"/>
            </w:tcBorders>
          </w:tcPr>
          <w:p w14:paraId="095DCEE5"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6ED6D6B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42F74AA6"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23F7900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843713F" w14:textId="77777777" w:rsidTr="00034566">
        <w:trPr>
          <w:cantSplit/>
        </w:trPr>
        <w:tc>
          <w:tcPr>
            <w:tcW w:w="583" w:type="dxa"/>
            <w:tcBorders>
              <w:top w:val="single" w:sz="4" w:space="0" w:color="000000"/>
              <w:left w:val="single" w:sz="8" w:space="0" w:color="000000"/>
              <w:bottom w:val="single" w:sz="4" w:space="0" w:color="000000"/>
            </w:tcBorders>
          </w:tcPr>
          <w:p w14:paraId="519174A3"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54346F8C"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quality of the supplied parts or services complies with all the terms of the purchase agreement.</w:t>
            </w:r>
          </w:p>
        </w:tc>
        <w:tc>
          <w:tcPr>
            <w:tcW w:w="288" w:type="dxa"/>
            <w:tcBorders>
              <w:left w:val="single" w:sz="8" w:space="0" w:color="000000"/>
            </w:tcBorders>
          </w:tcPr>
          <w:p w14:paraId="7AA841FF"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3F8C24F"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9430F1E"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3CA7B123"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165BB410" w14:textId="77777777" w:rsidTr="00034566">
        <w:trPr>
          <w:cantSplit/>
        </w:trPr>
        <w:tc>
          <w:tcPr>
            <w:tcW w:w="583" w:type="dxa"/>
            <w:tcBorders>
              <w:top w:val="single" w:sz="4" w:space="0" w:color="000000"/>
              <w:left w:val="single" w:sz="8" w:space="0" w:color="000000"/>
              <w:bottom w:val="single" w:sz="4" w:space="0" w:color="000000"/>
            </w:tcBorders>
          </w:tcPr>
          <w:p w14:paraId="1E5C3616"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293A64F"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required quantity of individual components or services has been supplied.</w:t>
            </w:r>
          </w:p>
        </w:tc>
        <w:tc>
          <w:tcPr>
            <w:tcW w:w="288" w:type="dxa"/>
            <w:tcBorders>
              <w:left w:val="single" w:sz="8" w:space="0" w:color="000000"/>
            </w:tcBorders>
          </w:tcPr>
          <w:p w14:paraId="0560070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FF99731"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52A06DF"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8566B36"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5C176025" w14:textId="77777777" w:rsidTr="00034566">
        <w:trPr>
          <w:cantSplit/>
        </w:trPr>
        <w:tc>
          <w:tcPr>
            <w:tcW w:w="583" w:type="dxa"/>
            <w:tcBorders>
              <w:top w:val="single" w:sz="4" w:space="0" w:color="000000"/>
              <w:left w:val="single" w:sz="8" w:space="0" w:color="000000"/>
              <w:bottom w:val="single" w:sz="4" w:space="0" w:color="000000"/>
            </w:tcBorders>
          </w:tcPr>
          <w:p w14:paraId="57177B30"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3ADDD52D"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required or necessary documentation is included.</w:t>
            </w:r>
          </w:p>
        </w:tc>
        <w:tc>
          <w:tcPr>
            <w:tcW w:w="288" w:type="dxa"/>
            <w:tcBorders>
              <w:left w:val="single" w:sz="8" w:space="0" w:color="000000"/>
            </w:tcBorders>
          </w:tcPr>
          <w:p w14:paraId="6B47F909"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329B85E"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292CFC8"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539F92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27244A8" w14:textId="77777777" w:rsidTr="00034566">
        <w:trPr>
          <w:cantSplit/>
        </w:trPr>
        <w:tc>
          <w:tcPr>
            <w:tcW w:w="583" w:type="dxa"/>
            <w:tcBorders>
              <w:top w:val="single" w:sz="4" w:space="0" w:color="000000"/>
              <w:left w:val="single" w:sz="8" w:space="0" w:color="000000"/>
              <w:bottom w:val="single" w:sz="4" w:space="0" w:color="000000"/>
            </w:tcBorders>
          </w:tcPr>
          <w:p w14:paraId="07D060A2"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6017DD9F"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w:t>
            </w:r>
            <w:r>
              <w:rPr>
                <w:rFonts w:ascii="Segoe UI" w:eastAsia="Times New Roman" w:hAnsi="Segoe UI" w:cs="Segoe UI"/>
                <w:sz w:val="20"/>
                <w:szCs w:val="20"/>
                <w:lang w:val="en-GB" w:eastAsia="ar-SA"/>
              </w:rPr>
              <w:t xml:space="preserve"> </w:t>
            </w:r>
            <w:r w:rsidRPr="00DE7645">
              <w:rPr>
                <w:rFonts w:ascii="Segoe UI" w:eastAsia="Times New Roman" w:hAnsi="Segoe UI" w:cs="Segoe UI"/>
                <w:sz w:val="20"/>
                <w:szCs w:val="20"/>
                <w:lang w:val="en-GB" w:eastAsia="ar-SA"/>
              </w:rPr>
              <w:t>the manuals including the instruction for use are included.</w:t>
            </w:r>
          </w:p>
        </w:tc>
        <w:tc>
          <w:tcPr>
            <w:tcW w:w="288" w:type="dxa"/>
            <w:tcBorders>
              <w:left w:val="single" w:sz="8" w:space="0" w:color="000000"/>
            </w:tcBorders>
          </w:tcPr>
          <w:p w14:paraId="0E9E1480"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61853004"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4D8FE829"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4CA5D84"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01FE0DB" w14:textId="77777777" w:rsidTr="00034566">
        <w:trPr>
          <w:cantSplit/>
        </w:trPr>
        <w:tc>
          <w:tcPr>
            <w:tcW w:w="583" w:type="dxa"/>
            <w:tcBorders>
              <w:top w:val="single" w:sz="4" w:space="0" w:color="000000"/>
              <w:left w:val="single" w:sz="8" w:space="0" w:color="000000"/>
              <w:bottom w:val="single" w:sz="8" w:space="0" w:color="000000"/>
            </w:tcBorders>
          </w:tcPr>
          <w:p w14:paraId="74C0A13E"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1CF6BAEB"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 xml:space="preserve">All the other required acceptance tests, as specified in </w:t>
            </w:r>
            <w:proofErr w:type="gramStart"/>
            <w:r w:rsidRPr="00DE7645">
              <w:rPr>
                <w:rFonts w:ascii="Segoe UI" w:eastAsia="Times New Roman" w:hAnsi="Segoe UI" w:cs="Segoe UI"/>
                <w:sz w:val="20"/>
                <w:szCs w:val="20"/>
                <w:lang w:val="en-GB" w:eastAsia="ar-SA"/>
              </w:rPr>
              <w:t>Technical</w:t>
            </w:r>
            <w:proofErr w:type="gramEnd"/>
            <w:r w:rsidRPr="00DE7645">
              <w:rPr>
                <w:rFonts w:ascii="Segoe UI" w:eastAsia="Times New Roman" w:hAnsi="Segoe UI" w:cs="Segoe UI"/>
                <w:sz w:val="20"/>
                <w:szCs w:val="20"/>
                <w:lang w:val="en-GB" w:eastAsia="ar-SA"/>
              </w:rPr>
              <w:t xml:space="preserve"> specifications have been carried out and are approved (QA)</w:t>
            </w:r>
          </w:p>
        </w:tc>
        <w:tc>
          <w:tcPr>
            <w:tcW w:w="288" w:type="dxa"/>
            <w:tcBorders>
              <w:left w:val="single" w:sz="8" w:space="0" w:color="000000"/>
            </w:tcBorders>
          </w:tcPr>
          <w:p w14:paraId="406D896F"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453E4CC7"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021445E3"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EC9D5E7"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63E3CD39" w14:textId="77777777" w:rsidTr="00034566">
        <w:trPr>
          <w:gridAfter w:val="1"/>
          <w:wAfter w:w="30" w:type="dxa"/>
          <w:cantSplit/>
          <w:trHeight w:hRule="exact" w:val="170"/>
        </w:trPr>
        <w:tc>
          <w:tcPr>
            <w:tcW w:w="583" w:type="dxa"/>
            <w:tcBorders>
              <w:top w:val="single" w:sz="8" w:space="0" w:color="000000"/>
              <w:bottom w:val="single" w:sz="8" w:space="0" w:color="000000"/>
            </w:tcBorders>
          </w:tcPr>
          <w:p w14:paraId="6201E52F"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7DC21BAE"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p>
        </w:tc>
        <w:tc>
          <w:tcPr>
            <w:tcW w:w="288" w:type="dxa"/>
          </w:tcPr>
          <w:p w14:paraId="1AACE81C"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7651446C"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26BAE3AA"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6ABCB11E"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7AA05919" w14:textId="77777777" w:rsidTr="00034566">
        <w:trPr>
          <w:cantSplit/>
        </w:trPr>
        <w:tc>
          <w:tcPr>
            <w:tcW w:w="6816" w:type="dxa"/>
            <w:gridSpan w:val="2"/>
            <w:tcBorders>
              <w:top w:val="single" w:sz="8" w:space="0" w:color="000000"/>
              <w:left w:val="single" w:sz="8" w:space="0" w:color="000000"/>
              <w:bottom w:val="single" w:sz="8" w:space="0" w:color="000000"/>
            </w:tcBorders>
          </w:tcPr>
          <w:p w14:paraId="3544F12E" w14:textId="77777777" w:rsidR="007F7CDF" w:rsidRPr="00DE7645" w:rsidRDefault="007F7CDF" w:rsidP="00034566">
            <w:pPr>
              <w:tabs>
                <w:tab w:val="center" w:pos="4153"/>
                <w:tab w:val="right" w:pos="8306"/>
              </w:tabs>
              <w:suppressAutoHyphens/>
              <w:snapToGrid w:val="0"/>
              <w:spacing w:line="240" w:lineRule="auto"/>
              <w:jc w:val="center"/>
              <w:rPr>
                <w:rFonts w:ascii="Segoe UI" w:eastAsia="Times New Roman" w:hAnsi="Segoe UI" w:cs="Segoe UI"/>
                <w:b/>
                <w:sz w:val="22"/>
                <w:szCs w:val="20"/>
                <w:lang w:val="en-GB" w:eastAsia="ar-SA"/>
              </w:rPr>
            </w:pPr>
            <w:r w:rsidRPr="00DE7645">
              <w:rPr>
                <w:rFonts w:ascii="Segoe UI" w:eastAsia="Times New Roman" w:hAnsi="Segoe UI" w:cs="Segoe UI"/>
                <w:b/>
                <w:sz w:val="22"/>
                <w:szCs w:val="20"/>
                <w:lang w:val="en-GB" w:eastAsia="ar-SA"/>
              </w:rPr>
              <w:t>According to the above findings, we confirm acceptance</w:t>
            </w:r>
          </w:p>
        </w:tc>
        <w:tc>
          <w:tcPr>
            <w:tcW w:w="288" w:type="dxa"/>
            <w:tcBorders>
              <w:left w:val="single" w:sz="8" w:space="0" w:color="000000"/>
            </w:tcBorders>
          </w:tcPr>
          <w:p w14:paraId="30E533A6"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63FB3B26"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8190476"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32CCECAC"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r>
    </w:tbl>
    <w:p w14:paraId="74871362" w14:textId="77777777" w:rsidR="007F7CDF" w:rsidRPr="00DE7645" w:rsidRDefault="007F7CDF" w:rsidP="007F7CDF">
      <w:pPr>
        <w:suppressAutoHyphens/>
        <w:spacing w:line="240" w:lineRule="auto"/>
        <w:rPr>
          <w:rFonts w:ascii="Segoe UI" w:eastAsia="Times New Roman" w:hAnsi="Segoe UI" w:cs="Segoe UI"/>
          <w:sz w:val="10"/>
          <w:szCs w:val="10"/>
          <w:lang w:val="en-GB" w:eastAsia="ar-SA"/>
        </w:rPr>
      </w:pPr>
    </w:p>
    <w:p w14:paraId="7CFF87D1" w14:textId="77777777" w:rsidR="007F7CDF" w:rsidRPr="00DE7645" w:rsidRDefault="007F7CDF" w:rsidP="007F7CDF">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7F7CDF" w:rsidRPr="00DE7645" w14:paraId="0F8A306F" w14:textId="77777777" w:rsidTr="00034566">
        <w:trPr>
          <w:trHeight w:hRule="exact" w:val="284"/>
        </w:trPr>
        <w:tc>
          <w:tcPr>
            <w:tcW w:w="9180" w:type="dxa"/>
            <w:vAlign w:val="center"/>
          </w:tcPr>
          <w:p w14:paraId="720A4872" w14:textId="77777777" w:rsidR="007F7CDF" w:rsidRPr="00DE7645" w:rsidRDefault="007F7CDF" w:rsidP="00034566">
            <w:pPr>
              <w:tabs>
                <w:tab w:val="center" w:pos="4153"/>
                <w:tab w:val="right" w:pos="8306"/>
              </w:tabs>
              <w:spacing w:line="240" w:lineRule="auto"/>
              <w:rPr>
                <w:rFonts w:ascii="Segoe UI" w:eastAsia="Times New Roman" w:hAnsi="Segoe UI" w:cs="Segoe UI"/>
                <w:sz w:val="20"/>
                <w:szCs w:val="20"/>
                <w:lang w:val="en-GB" w:eastAsia="sl-SI"/>
              </w:rPr>
            </w:pPr>
          </w:p>
        </w:tc>
      </w:tr>
      <w:tr w:rsidR="007F7CDF" w:rsidRPr="00DE7645" w14:paraId="5758A70B" w14:textId="77777777" w:rsidTr="00034566">
        <w:trPr>
          <w:trHeight w:hRule="exact" w:val="284"/>
        </w:trPr>
        <w:tc>
          <w:tcPr>
            <w:tcW w:w="9180" w:type="dxa"/>
            <w:vAlign w:val="center"/>
          </w:tcPr>
          <w:p w14:paraId="4370BEE8"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36736DF3" w14:textId="77777777" w:rsidTr="00034566">
        <w:trPr>
          <w:trHeight w:hRule="exact" w:val="284"/>
        </w:trPr>
        <w:tc>
          <w:tcPr>
            <w:tcW w:w="9180" w:type="dxa"/>
            <w:vAlign w:val="center"/>
          </w:tcPr>
          <w:p w14:paraId="7F0D25E3" w14:textId="77777777" w:rsidR="007F7CDF" w:rsidRPr="00DE7645" w:rsidRDefault="007F7CDF" w:rsidP="00034566">
            <w:pPr>
              <w:spacing w:line="240" w:lineRule="auto"/>
              <w:rPr>
                <w:rFonts w:ascii="Segoe UI" w:eastAsia="Times New Roman" w:hAnsi="Segoe UI" w:cs="Segoe UI"/>
                <w:sz w:val="20"/>
                <w:szCs w:val="20"/>
                <w:lang w:val="en-GB"/>
              </w:rPr>
            </w:pPr>
          </w:p>
        </w:tc>
      </w:tr>
    </w:tbl>
    <w:p w14:paraId="054DE01E" w14:textId="77777777" w:rsidR="007F7CDF" w:rsidRPr="00DE7645" w:rsidRDefault="007F7CDF" w:rsidP="007F7CDF">
      <w:pPr>
        <w:spacing w:line="240" w:lineRule="auto"/>
        <w:rPr>
          <w:rFonts w:ascii="Segoe UI" w:eastAsia="Times New Roman" w:hAnsi="Segoe UI" w:cs="Segoe UI"/>
          <w:color w:val="222222"/>
          <w:sz w:val="10"/>
          <w:szCs w:val="10"/>
          <w:lang w:val="en-GB"/>
        </w:rPr>
      </w:pPr>
    </w:p>
    <w:p w14:paraId="179B9466" w14:textId="77777777" w:rsidR="007F7CDF" w:rsidRDefault="007F7CDF" w:rsidP="007F7CDF">
      <w:pPr>
        <w:spacing w:line="240" w:lineRule="auto"/>
        <w:rPr>
          <w:rFonts w:ascii="Segoe UI" w:eastAsia="Times New Roman" w:hAnsi="Segoe UI" w:cs="Segoe UI"/>
          <w:color w:val="222222"/>
          <w:sz w:val="22"/>
          <w:lang w:val="en-GB"/>
        </w:rPr>
      </w:pPr>
      <w:r w:rsidRPr="00DE7645">
        <w:rPr>
          <w:rFonts w:ascii="Segoe UI" w:eastAsia="Times New Roman" w:hAnsi="Segoe UI" w:cs="Segoe UI"/>
          <w:color w:val="222222"/>
          <w:sz w:val="22"/>
          <w:lang w:val="en-GB"/>
        </w:rPr>
        <w:t>Supplier shall receive a copy of the signed final acceptance certificate.</w:t>
      </w:r>
    </w:p>
    <w:p w14:paraId="7118854B" w14:textId="575D7E1F" w:rsidR="007F7CDF" w:rsidRDefault="007F7CDF" w:rsidP="007F7CDF">
      <w:pPr>
        <w:suppressAutoHyphens/>
        <w:spacing w:line="240" w:lineRule="auto"/>
        <w:rPr>
          <w:rFonts w:ascii="Segoe UI" w:eastAsia="Times New Roman" w:hAnsi="Segoe UI" w:cs="Segoe UI"/>
          <w:sz w:val="10"/>
          <w:szCs w:val="10"/>
          <w:lang w:val="en-GB"/>
        </w:rPr>
      </w:pPr>
    </w:p>
    <w:p w14:paraId="38BC46D3" w14:textId="29F5E525" w:rsidR="004A457C" w:rsidRDefault="004A457C" w:rsidP="007F7CDF">
      <w:pPr>
        <w:suppressAutoHyphens/>
        <w:spacing w:line="240" w:lineRule="auto"/>
        <w:rPr>
          <w:rFonts w:ascii="Segoe UI" w:eastAsia="Times New Roman" w:hAnsi="Segoe UI" w:cs="Segoe UI"/>
          <w:sz w:val="10"/>
          <w:szCs w:val="10"/>
          <w:lang w:val="en-GB"/>
        </w:rPr>
      </w:pPr>
    </w:p>
    <w:p w14:paraId="596483C6" w14:textId="002019C7" w:rsidR="004A457C" w:rsidRDefault="004A457C" w:rsidP="007F7CDF">
      <w:pPr>
        <w:suppressAutoHyphens/>
        <w:spacing w:line="240" w:lineRule="auto"/>
        <w:rPr>
          <w:rFonts w:ascii="Segoe UI" w:eastAsia="Times New Roman" w:hAnsi="Segoe UI" w:cs="Segoe UI"/>
          <w:sz w:val="10"/>
          <w:szCs w:val="10"/>
          <w:lang w:val="en-GB"/>
        </w:rPr>
      </w:pPr>
    </w:p>
    <w:p w14:paraId="6A898869" w14:textId="77777777" w:rsidR="004A457C" w:rsidRPr="004A457C" w:rsidRDefault="004A457C" w:rsidP="007F7CDF">
      <w:pPr>
        <w:suppressAutoHyphens/>
        <w:spacing w:line="240" w:lineRule="auto"/>
        <w:rPr>
          <w:rFonts w:ascii="Segoe UI" w:eastAsia="Times New Roman" w:hAnsi="Segoe UI" w:cs="Segoe UI"/>
          <w:color w:val="000000"/>
          <w:sz w:val="10"/>
          <w:szCs w:val="10"/>
          <w:lang w:val="en-GB" w:eastAsia="ar-SA"/>
        </w:rPr>
      </w:pPr>
    </w:p>
    <w:tbl>
      <w:tblPr>
        <w:tblW w:w="10206" w:type="dxa"/>
        <w:tblLayout w:type="fixed"/>
        <w:tblLook w:val="0000" w:firstRow="0" w:lastRow="0" w:firstColumn="0" w:lastColumn="0" w:noHBand="0" w:noVBand="0"/>
      </w:tblPr>
      <w:tblGrid>
        <w:gridCol w:w="4820"/>
        <w:gridCol w:w="425"/>
        <w:gridCol w:w="4961"/>
      </w:tblGrid>
      <w:tr w:rsidR="007F7CDF" w:rsidRPr="00DE7645" w14:paraId="564901AE" w14:textId="77777777" w:rsidTr="00034566">
        <w:tc>
          <w:tcPr>
            <w:tcW w:w="4820" w:type="dxa"/>
            <w:shd w:val="clear" w:color="auto" w:fill="DEEAF6" w:themeFill="accent5" w:themeFillTint="33"/>
          </w:tcPr>
          <w:p w14:paraId="54BE8CF3"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The Supplier</w:t>
            </w:r>
          </w:p>
        </w:tc>
        <w:tc>
          <w:tcPr>
            <w:tcW w:w="425" w:type="dxa"/>
            <w:shd w:val="clear" w:color="auto" w:fill="DEEAF6" w:themeFill="accent5" w:themeFillTint="33"/>
          </w:tcPr>
          <w:p w14:paraId="2D32261D"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77ECE639"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roofErr w:type="spellStart"/>
            <w:r w:rsidRPr="00DE7645">
              <w:rPr>
                <w:rFonts w:ascii="Segoe UI" w:eastAsia="Times New Roman" w:hAnsi="Segoe UI" w:cs="Segoe UI"/>
                <w:color w:val="000000"/>
                <w:sz w:val="22"/>
                <w:szCs w:val="20"/>
                <w:lang w:val="en-GB"/>
              </w:rPr>
              <w:t>Institut</w:t>
            </w:r>
            <w:proofErr w:type="spellEnd"/>
            <w:r w:rsidRPr="00DE7645">
              <w:rPr>
                <w:rFonts w:ascii="Segoe UI" w:eastAsia="Times New Roman" w:hAnsi="Segoe UI" w:cs="Segoe UI"/>
                <w:color w:val="000000"/>
                <w:sz w:val="22"/>
                <w:szCs w:val="20"/>
                <w:lang w:val="en-GB"/>
              </w:rPr>
              <w:t xml:space="preserve"> “</w:t>
            </w:r>
            <w:proofErr w:type="spellStart"/>
            <w:r w:rsidRPr="00DE7645">
              <w:rPr>
                <w:rFonts w:ascii="Segoe UI" w:eastAsia="Times New Roman" w:hAnsi="Segoe UI" w:cs="Segoe UI"/>
                <w:color w:val="000000"/>
                <w:sz w:val="22"/>
                <w:szCs w:val="20"/>
                <w:lang w:val="en-GB"/>
              </w:rPr>
              <w:t>Jožef</w:t>
            </w:r>
            <w:proofErr w:type="spellEnd"/>
            <w:r w:rsidRPr="00DE7645">
              <w:rPr>
                <w:rFonts w:ascii="Segoe UI" w:eastAsia="Times New Roman" w:hAnsi="Segoe UI" w:cs="Segoe UI"/>
                <w:color w:val="000000"/>
                <w:sz w:val="22"/>
                <w:szCs w:val="20"/>
                <w:lang w:val="en-GB"/>
              </w:rPr>
              <w:t xml:space="preserve"> Stefan”</w:t>
            </w:r>
          </w:p>
        </w:tc>
      </w:tr>
      <w:tr w:rsidR="007F7CDF" w:rsidRPr="00DE7645" w14:paraId="612EE7BC" w14:textId="77777777" w:rsidTr="00034566">
        <w:tc>
          <w:tcPr>
            <w:tcW w:w="4820" w:type="dxa"/>
            <w:shd w:val="clear" w:color="auto" w:fill="DEEAF6" w:themeFill="accent5" w:themeFillTint="33"/>
          </w:tcPr>
          <w:p w14:paraId="49D25C7B"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25" w:type="dxa"/>
            <w:shd w:val="clear" w:color="auto" w:fill="DEEAF6" w:themeFill="accent5" w:themeFillTint="33"/>
          </w:tcPr>
          <w:p w14:paraId="2632C695"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04F90B30"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r>
      <w:tr w:rsidR="007F7CDF" w:rsidRPr="00DE7645" w14:paraId="2849B1FA" w14:textId="77777777" w:rsidTr="00034566">
        <w:trPr>
          <w:trHeight w:val="421"/>
        </w:trPr>
        <w:tc>
          <w:tcPr>
            <w:tcW w:w="4820" w:type="dxa"/>
            <w:tcBorders>
              <w:bottom w:val="dashed" w:sz="4" w:space="0" w:color="auto"/>
            </w:tcBorders>
          </w:tcPr>
          <w:p w14:paraId="5F7CF315"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
          <w:p w14:paraId="57865A06"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
          <w:p w14:paraId="58387983"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
        </w:tc>
        <w:tc>
          <w:tcPr>
            <w:tcW w:w="425" w:type="dxa"/>
          </w:tcPr>
          <w:p w14:paraId="099A6E8F"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961" w:type="dxa"/>
            <w:tcBorders>
              <w:bottom w:val="dashed" w:sz="4" w:space="0" w:color="auto"/>
            </w:tcBorders>
          </w:tcPr>
          <w:p w14:paraId="049020DF"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r>
      <w:tr w:rsidR="007F7CDF" w:rsidRPr="00DE7645" w14:paraId="4CC5755A" w14:textId="77777777" w:rsidTr="00034566">
        <w:tc>
          <w:tcPr>
            <w:tcW w:w="4820" w:type="dxa"/>
            <w:tcBorders>
              <w:top w:val="dashed" w:sz="4" w:space="0" w:color="auto"/>
            </w:tcBorders>
          </w:tcPr>
          <w:p w14:paraId="2E3D88AE" w14:textId="77777777" w:rsidR="007F7CDF" w:rsidRPr="00DE7645" w:rsidRDefault="007F7CDF" w:rsidP="00034566">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((name and surname of the supplie</w:t>
            </w:r>
            <w:r>
              <w:rPr>
                <w:rFonts w:ascii="Segoe UI" w:eastAsia="Times New Roman" w:hAnsi="Segoe UI" w:cs="Segoe UI"/>
                <w:i/>
                <w:color w:val="000000"/>
                <w:sz w:val="18"/>
                <w:szCs w:val="18"/>
                <w:lang w:val="en-GB"/>
              </w:rPr>
              <w:t>r</w:t>
            </w:r>
            <w:r w:rsidRPr="00DE7645">
              <w:rPr>
                <w:rFonts w:ascii="Segoe UI" w:eastAsia="Times New Roman" w:hAnsi="Segoe UI" w:cs="Segoe UI"/>
                <w:i/>
                <w:color w:val="000000"/>
                <w:sz w:val="18"/>
                <w:szCs w:val="18"/>
                <w:lang w:val="en-GB"/>
              </w:rPr>
              <w:t>’s representative)</w:t>
            </w:r>
          </w:p>
        </w:tc>
        <w:tc>
          <w:tcPr>
            <w:tcW w:w="425" w:type="dxa"/>
          </w:tcPr>
          <w:p w14:paraId="09B15248" w14:textId="77777777" w:rsidR="007F7CDF" w:rsidRPr="00DE7645" w:rsidRDefault="007F7CDF" w:rsidP="00034566">
            <w:pPr>
              <w:spacing w:line="240" w:lineRule="auto"/>
              <w:rPr>
                <w:rFonts w:ascii="Segoe UI" w:eastAsia="Times New Roman" w:hAnsi="Segoe UI" w:cs="Segoe UI"/>
                <w:color w:val="000000"/>
                <w:sz w:val="18"/>
                <w:szCs w:val="18"/>
                <w:lang w:val="en-GB"/>
              </w:rPr>
            </w:pPr>
          </w:p>
          <w:p w14:paraId="72AE4A2D" w14:textId="77777777" w:rsidR="007F7CDF" w:rsidRPr="00DE7645" w:rsidRDefault="007F7CDF" w:rsidP="00034566">
            <w:pPr>
              <w:spacing w:line="240" w:lineRule="auto"/>
              <w:rPr>
                <w:rFonts w:ascii="Segoe UI" w:eastAsia="Times New Roman" w:hAnsi="Segoe UI" w:cs="Segoe UI"/>
                <w:color w:val="000000"/>
                <w:sz w:val="18"/>
                <w:szCs w:val="18"/>
                <w:lang w:val="en-GB"/>
              </w:rPr>
            </w:pPr>
          </w:p>
        </w:tc>
        <w:tc>
          <w:tcPr>
            <w:tcW w:w="4961" w:type="dxa"/>
            <w:tcBorders>
              <w:top w:val="dashed" w:sz="4" w:space="0" w:color="auto"/>
            </w:tcBorders>
          </w:tcPr>
          <w:p w14:paraId="23609F21" w14:textId="77777777" w:rsidR="007F7CDF" w:rsidRPr="00DE7645" w:rsidRDefault="007F7CDF" w:rsidP="00034566">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(name and surname of the responsible for the equipment)</w:t>
            </w:r>
          </w:p>
        </w:tc>
      </w:tr>
    </w:tbl>
    <w:p w14:paraId="4ED95B39" w14:textId="449B4E8B" w:rsidR="00672886" w:rsidRPr="00DE7645" w:rsidRDefault="00672886" w:rsidP="00143378">
      <w:pPr>
        <w:spacing w:line="240" w:lineRule="auto"/>
        <w:jc w:val="both"/>
        <w:rPr>
          <w:rFonts w:ascii="Segoe UI" w:hAnsi="Segoe UI" w:cs="Segoe UI"/>
          <w:sz w:val="18"/>
          <w:szCs w:val="18"/>
          <w:lang w:val="en-GB"/>
        </w:rPr>
      </w:pPr>
    </w:p>
    <w:sectPr w:rsidR="00672886" w:rsidRPr="00DE7645" w:rsidSect="00656088">
      <w:headerReference w:type="even" r:id="rId24"/>
      <w:headerReference w:type="default" r:id="rId25"/>
      <w:footerReference w:type="default" r:id="rId26"/>
      <w:headerReference w:type="first" r:id="rId27"/>
      <w:footerReference w:type="first" r:id="rId28"/>
      <w:pgSz w:w="11906" w:h="16838"/>
      <w:pgMar w:top="1134" w:right="851" w:bottom="851" w:left="851" w:header="709" w:footer="38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D66EF" w14:textId="77777777" w:rsidR="001F03FC" w:rsidRDefault="001F03FC" w:rsidP="00C440F5">
      <w:pPr>
        <w:spacing w:line="240" w:lineRule="auto"/>
      </w:pPr>
      <w:r>
        <w:separator/>
      </w:r>
    </w:p>
  </w:endnote>
  <w:endnote w:type="continuationSeparator" w:id="0">
    <w:p w14:paraId="406FD7BC" w14:textId="77777777" w:rsidR="001F03FC" w:rsidRDefault="001F03FC"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1"/>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HelveticaNeueLTW1G-Cn">
    <w:altName w:val="Calibri"/>
    <w:panose1 w:val="00000000000000000000"/>
    <w:charset w:val="A1"/>
    <w:family w:val="auto"/>
    <w:notTrueType/>
    <w:pitch w:val="default"/>
    <w:sig w:usb0="00000083" w:usb1="00000000" w:usb2="00000000" w:usb3="00000000" w:csb0="00000009"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54626E"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1A17DFEA" w14:textId="329C09A2" w:rsidR="00DB27BF" w:rsidRPr="00513CDA" w:rsidRDefault="00DB27BF" w:rsidP="00915EA1">
        <w:pPr>
          <w:pStyle w:val="NoSpacing"/>
          <w:rPr>
            <w:rFonts w:ascii="Segoe UI" w:hAnsi="Segoe UI" w:cs="Segoe UI"/>
            <w:sz w:val="22"/>
          </w:rPr>
        </w:pPr>
        <w:bookmarkStart w:id="115" w:name="_Hlk205397199"/>
        <w:r w:rsidRPr="001C518B">
          <w:rPr>
            <w:rFonts w:ascii="Segoe UI" w:hAnsi="Segoe UI" w:cs="Segoe UI"/>
            <w:sz w:val="16"/>
            <w:szCs w:val="16"/>
            <w:lang w:val="en-GB"/>
          </w:rPr>
          <w:t>JN</w:t>
        </w:r>
        <w:r w:rsidR="00F61CC5">
          <w:rPr>
            <w:rFonts w:ascii="Segoe UI" w:hAnsi="Segoe UI" w:cs="Segoe UI"/>
            <w:sz w:val="16"/>
            <w:szCs w:val="16"/>
            <w:lang w:val="en-GB"/>
          </w:rPr>
          <w:t>52</w:t>
        </w:r>
        <w:r w:rsidR="001C518B" w:rsidRPr="001C518B">
          <w:rPr>
            <w:rFonts w:ascii="Segoe UI" w:hAnsi="Segoe UI" w:cs="Segoe UI"/>
            <w:sz w:val="16"/>
            <w:szCs w:val="16"/>
            <w:lang w:val="en-GB"/>
          </w:rPr>
          <w:t>/202</w:t>
        </w:r>
        <w:r w:rsidR="00005E3F">
          <w:rPr>
            <w:rFonts w:ascii="Segoe UI" w:hAnsi="Segoe UI" w:cs="Segoe UI"/>
            <w:sz w:val="16"/>
            <w:szCs w:val="16"/>
            <w:lang w:val="en-GB"/>
          </w:rPr>
          <w:t>5</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r w:rsidR="00F61CC5" w:rsidRPr="00F61CC5">
          <w:rPr>
            <w:rFonts w:ascii="Segoe UI" w:hAnsi="Segoe UI" w:cs="Segoe UI"/>
            <w:sz w:val="16"/>
            <w:szCs w:val="16"/>
            <w:lang w:val="en-GB"/>
          </w:rPr>
          <w:t xml:space="preserve">SUPPLY </w:t>
        </w:r>
        <w:bookmarkStart w:id="116" w:name="_Hlk205397235"/>
        <w:r w:rsidR="00F61CC5" w:rsidRPr="00F61CC5">
          <w:rPr>
            <w:rFonts w:ascii="Segoe UI" w:hAnsi="Segoe UI" w:cs="Segoe UI"/>
            <w:sz w:val="16"/>
            <w:szCs w:val="16"/>
            <w:lang w:val="en-GB"/>
          </w:rPr>
          <w:t>AND INSTALLATION OF AN INTEGRATED LOW-TEMPERATURE HIGH-MAGNETIC-FIELD MEASUREMENT SYSTEM</w:t>
        </w:r>
        <w:r w:rsidR="00F61CC5">
          <w:rPr>
            <w:rFonts w:ascii="Segoe UI" w:hAnsi="Segoe UI" w:cs="Segoe UI"/>
            <w:sz w:val="16"/>
            <w:szCs w:val="16"/>
            <w:lang w:val="en-GB"/>
          </w:rPr>
          <w:t xml:space="preserve">        </w:t>
        </w:r>
        <w:r w:rsidR="00F61CC5" w:rsidRPr="00F61CC5">
          <w:rPr>
            <w:rFonts w:ascii="Segoe UI" w:hAnsi="Segoe UI" w:cs="Segoe UI"/>
            <w:sz w:val="16"/>
            <w:szCs w:val="16"/>
            <w:lang w:val="en-GB"/>
          </w:rPr>
          <w:t xml:space="preserve"> </w:t>
        </w:r>
        <w:bookmarkEnd w:id="115"/>
        <w:bookmarkEnd w:id="116"/>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412F4F">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w:t>
    </w:r>
    <w:proofErr w:type="spellStart"/>
    <w:r w:rsidR="008C2D2D">
      <w:rPr>
        <w:rFonts w:ascii="Segoe UI" w:eastAsia="Calibri" w:hAnsi="Segoe UI" w:cs="Segoe UI"/>
        <w:color w:val="2A4B86"/>
        <w:sz w:val="16"/>
        <w:szCs w:val="16"/>
      </w:rPr>
      <w:t>Slovenia</w:t>
    </w:r>
    <w:proofErr w:type="spellEnd"/>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921F" w14:textId="77777777" w:rsidR="001F03FC" w:rsidRDefault="001F03FC" w:rsidP="00C440F5">
      <w:pPr>
        <w:spacing w:line="240" w:lineRule="auto"/>
      </w:pPr>
      <w:r>
        <w:separator/>
      </w:r>
    </w:p>
  </w:footnote>
  <w:footnote w:type="continuationSeparator" w:id="0">
    <w:p w14:paraId="7BC9D93A" w14:textId="77777777" w:rsidR="001F03FC" w:rsidRDefault="001F03FC"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54626E">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54626E"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54626E"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EC2963"/>
    <w:multiLevelType w:val="hybridMultilevel"/>
    <w:tmpl w:val="DE04E5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713745"/>
    <w:multiLevelType w:val="hybridMultilevel"/>
    <w:tmpl w:val="F83EEF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CE11C3"/>
    <w:multiLevelType w:val="hybridMultilevel"/>
    <w:tmpl w:val="E5EEA1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AE5859"/>
    <w:multiLevelType w:val="hybridMultilevel"/>
    <w:tmpl w:val="1EFAE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7A794E"/>
    <w:multiLevelType w:val="hybridMultilevel"/>
    <w:tmpl w:val="ED5215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F714D5"/>
    <w:multiLevelType w:val="hybridMultilevel"/>
    <w:tmpl w:val="BA724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31449E"/>
    <w:multiLevelType w:val="hybridMultilevel"/>
    <w:tmpl w:val="3D845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6B7EC0"/>
    <w:multiLevelType w:val="hybridMultilevel"/>
    <w:tmpl w:val="CDE423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D584D62"/>
    <w:multiLevelType w:val="hybridMultilevel"/>
    <w:tmpl w:val="F3E2E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E1467F0"/>
    <w:multiLevelType w:val="hybridMultilevel"/>
    <w:tmpl w:val="2F04F59E"/>
    <w:lvl w:ilvl="0" w:tplc="0424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427002A"/>
    <w:multiLevelType w:val="hybridMultilevel"/>
    <w:tmpl w:val="F97E0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start w:val="1"/>
      <w:numFmt w:val="bullet"/>
      <w:lvlText w:val="o"/>
      <w:lvlJc w:val="left"/>
      <w:pPr>
        <w:ind w:left="1932" w:hanging="360"/>
      </w:pPr>
      <w:rPr>
        <w:rFonts w:ascii="Courier New" w:hAnsi="Courier New" w:cs="Courier New" w:hint="default"/>
      </w:rPr>
    </w:lvl>
    <w:lvl w:ilvl="2" w:tplc="04240005">
      <w:start w:val="1"/>
      <w:numFmt w:val="bullet"/>
      <w:lvlText w:val=""/>
      <w:lvlJc w:val="left"/>
      <w:pPr>
        <w:ind w:left="2652" w:hanging="360"/>
      </w:pPr>
      <w:rPr>
        <w:rFonts w:ascii="Wingdings" w:hAnsi="Wingdings" w:hint="default"/>
      </w:rPr>
    </w:lvl>
    <w:lvl w:ilvl="3" w:tplc="04240001">
      <w:start w:val="1"/>
      <w:numFmt w:val="bullet"/>
      <w:lvlText w:val=""/>
      <w:lvlJc w:val="left"/>
      <w:pPr>
        <w:ind w:left="3372" w:hanging="360"/>
      </w:pPr>
      <w:rPr>
        <w:rFonts w:ascii="Symbol" w:hAnsi="Symbol" w:hint="default"/>
      </w:rPr>
    </w:lvl>
    <w:lvl w:ilvl="4" w:tplc="04240003">
      <w:start w:val="1"/>
      <w:numFmt w:val="bullet"/>
      <w:lvlText w:val="o"/>
      <w:lvlJc w:val="left"/>
      <w:pPr>
        <w:ind w:left="4092" w:hanging="360"/>
      </w:pPr>
      <w:rPr>
        <w:rFonts w:ascii="Courier New" w:hAnsi="Courier New" w:cs="Courier New" w:hint="default"/>
      </w:rPr>
    </w:lvl>
    <w:lvl w:ilvl="5" w:tplc="04240005">
      <w:start w:val="1"/>
      <w:numFmt w:val="bullet"/>
      <w:lvlText w:val=""/>
      <w:lvlJc w:val="left"/>
      <w:pPr>
        <w:ind w:left="4812" w:hanging="360"/>
      </w:pPr>
      <w:rPr>
        <w:rFonts w:ascii="Wingdings" w:hAnsi="Wingdings" w:hint="default"/>
      </w:rPr>
    </w:lvl>
    <w:lvl w:ilvl="6" w:tplc="04240001">
      <w:start w:val="1"/>
      <w:numFmt w:val="bullet"/>
      <w:lvlText w:val=""/>
      <w:lvlJc w:val="left"/>
      <w:pPr>
        <w:ind w:left="5532" w:hanging="360"/>
      </w:pPr>
      <w:rPr>
        <w:rFonts w:ascii="Symbol" w:hAnsi="Symbol" w:hint="default"/>
      </w:rPr>
    </w:lvl>
    <w:lvl w:ilvl="7" w:tplc="04240003">
      <w:start w:val="1"/>
      <w:numFmt w:val="bullet"/>
      <w:lvlText w:val="o"/>
      <w:lvlJc w:val="left"/>
      <w:pPr>
        <w:ind w:left="6252" w:hanging="360"/>
      </w:pPr>
      <w:rPr>
        <w:rFonts w:ascii="Courier New" w:hAnsi="Courier New" w:cs="Courier New" w:hint="default"/>
      </w:rPr>
    </w:lvl>
    <w:lvl w:ilvl="8" w:tplc="04240005">
      <w:start w:val="1"/>
      <w:numFmt w:val="bullet"/>
      <w:lvlText w:val=""/>
      <w:lvlJc w:val="left"/>
      <w:pPr>
        <w:ind w:left="6972"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A60386C"/>
    <w:multiLevelType w:val="hybridMultilevel"/>
    <w:tmpl w:val="96FA72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1049215">
    <w:abstractNumId w:val="35"/>
  </w:num>
  <w:num w:numId="2" w16cid:durableId="1436166805">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757483229">
    <w:abstractNumId w:val="32"/>
  </w:num>
  <w:num w:numId="4" w16cid:durableId="1322613757">
    <w:abstractNumId w:val="8"/>
  </w:num>
  <w:num w:numId="5" w16cid:durableId="1754400827">
    <w:abstractNumId w:val="6"/>
  </w:num>
  <w:num w:numId="6" w16cid:durableId="127432659">
    <w:abstractNumId w:val="29"/>
  </w:num>
  <w:num w:numId="7" w16cid:durableId="479465782">
    <w:abstractNumId w:val="34"/>
  </w:num>
  <w:num w:numId="8" w16cid:durableId="1302731213">
    <w:abstractNumId w:val="0"/>
  </w:num>
  <w:num w:numId="9" w16cid:durableId="699203986">
    <w:abstractNumId w:val="24"/>
  </w:num>
  <w:num w:numId="10" w16cid:durableId="2025547451">
    <w:abstractNumId w:val="22"/>
  </w:num>
  <w:num w:numId="11" w16cid:durableId="354161174">
    <w:abstractNumId w:val="19"/>
  </w:num>
  <w:num w:numId="12" w16cid:durableId="788740028">
    <w:abstractNumId w:val="25"/>
  </w:num>
  <w:num w:numId="13" w16cid:durableId="1360544045">
    <w:abstractNumId w:val="36"/>
  </w:num>
  <w:num w:numId="14" w16cid:durableId="134640936">
    <w:abstractNumId w:val="13"/>
  </w:num>
  <w:num w:numId="15" w16cid:durableId="1077629339">
    <w:abstractNumId w:val="3"/>
  </w:num>
  <w:num w:numId="16" w16cid:durableId="1762331138">
    <w:abstractNumId w:val="28"/>
  </w:num>
  <w:num w:numId="17" w16cid:durableId="809131830">
    <w:abstractNumId w:val="18"/>
  </w:num>
  <w:num w:numId="18" w16cid:durableId="954213157">
    <w:abstractNumId w:val="23"/>
  </w:num>
  <w:num w:numId="19" w16cid:durableId="1193570698">
    <w:abstractNumId w:val="21"/>
  </w:num>
  <w:num w:numId="20" w16cid:durableId="1011108996">
    <w:abstractNumId w:val="15"/>
  </w:num>
  <w:num w:numId="21" w16cid:durableId="1691569386">
    <w:abstractNumId w:val="20"/>
  </w:num>
  <w:num w:numId="22" w16cid:durableId="1996445914">
    <w:abstractNumId w:val="26"/>
  </w:num>
  <w:num w:numId="23" w16cid:durableId="751581192">
    <w:abstractNumId w:val="2"/>
  </w:num>
  <w:num w:numId="24" w16cid:durableId="1295715787">
    <w:abstractNumId w:val="14"/>
  </w:num>
  <w:num w:numId="25" w16cid:durableId="775758356">
    <w:abstractNumId w:val="7"/>
  </w:num>
  <w:num w:numId="26" w16cid:durableId="1887257053">
    <w:abstractNumId w:val="31"/>
  </w:num>
  <w:num w:numId="27" w16cid:durableId="1894459609">
    <w:abstractNumId w:val="27"/>
  </w:num>
  <w:num w:numId="28" w16cid:durableId="700591531">
    <w:abstractNumId w:val="16"/>
  </w:num>
  <w:num w:numId="29" w16cid:durableId="689332454">
    <w:abstractNumId w:val="17"/>
  </w:num>
  <w:num w:numId="30" w16cid:durableId="804128512">
    <w:abstractNumId w:val="9"/>
  </w:num>
  <w:num w:numId="31" w16cid:durableId="1220283617">
    <w:abstractNumId w:val="33"/>
  </w:num>
  <w:num w:numId="32" w16cid:durableId="1194613082">
    <w:abstractNumId w:val="11"/>
  </w:num>
  <w:num w:numId="33" w16cid:durableId="1478647509">
    <w:abstractNumId w:val="10"/>
  </w:num>
  <w:num w:numId="34" w16cid:durableId="928467811">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829"/>
    <w:rsid w:val="00003208"/>
    <w:rsid w:val="000054F0"/>
    <w:rsid w:val="00005E3F"/>
    <w:rsid w:val="00007AAF"/>
    <w:rsid w:val="00010FC5"/>
    <w:rsid w:val="0001292E"/>
    <w:rsid w:val="00014346"/>
    <w:rsid w:val="00015C22"/>
    <w:rsid w:val="0001745C"/>
    <w:rsid w:val="000177E3"/>
    <w:rsid w:val="00022001"/>
    <w:rsid w:val="00026535"/>
    <w:rsid w:val="00026578"/>
    <w:rsid w:val="00026E0A"/>
    <w:rsid w:val="0003052D"/>
    <w:rsid w:val="00034118"/>
    <w:rsid w:val="00034AC6"/>
    <w:rsid w:val="00035329"/>
    <w:rsid w:val="00035477"/>
    <w:rsid w:val="0003575C"/>
    <w:rsid w:val="00037BED"/>
    <w:rsid w:val="000426DC"/>
    <w:rsid w:val="000434CE"/>
    <w:rsid w:val="00044F0E"/>
    <w:rsid w:val="00046A65"/>
    <w:rsid w:val="00047951"/>
    <w:rsid w:val="000516D1"/>
    <w:rsid w:val="00051E3C"/>
    <w:rsid w:val="000549F1"/>
    <w:rsid w:val="00054F35"/>
    <w:rsid w:val="00055141"/>
    <w:rsid w:val="00055725"/>
    <w:rsid w:val="00055F41"/>
    <w:rsid w:val="000561CE"/>
    <w:rsid w:val="00056377"/>
    <w:rsid w:val="000571D1"/>
    <w:rsid w:val="00060DD0"/>
    <w:rsid w:val="0006205A"/>
    <w:rsid w:val="000624EC"/>
    <w:rsid w:val="00064A96"/>
    <w:rsid w:val="00065DB2"/>
    <w:rsid w:val="00067416"/>
    <w:rsid w:val="000727A7"/>
    <w:rsid w:val="00073A58"/>
    <w:rsid w:val="00077594"/>
    <w:rsid w:val="000804EF"/>
    <w:rsid w:val="00081606"/>
    <w:rsid w:val="000822F4"/>
    <w:rsid w:val="00082B5D"/>
    <w:rsid w:val="00083593"/>
    <w:rsid w:val="00083FCC"/>
    <w:rsid w:val="000843C7"/>
    <w:rsid w:val="000844FF"/>
    <w:rsid w:val="00085FB2"/>
    <w:rsid w:val="00086A45"/>
    <w:rsid w:val="00090408"/>
    <w:rsid w:val="00092688"/>
    <w:rsid w:val="000931FA"/>
    <w:rsid w:val="000946F2"/>
    <w:rsid w:val="00095F2B"/>
    <w:rsid w:val="00096284"/>
    <w:rsid w:val="00096CC3"/>
    <w:rsid w:val="000A0332"/>
    <w:rsid w:val="000A33DF"/>
    <w:rsid w:val="000A3AE4"/>
    <w:rsid w:val="000A44C7"/>
    <w:rsid w:val="000A7EBB"/>
    <w:rsid w:val="000C2533"/>
    <w:rsid w:val="000C5C55"/>
    <w:rsid w:val="000C7C81"/>
    <w:rsid w:val="000D1CC2"/>
    <w:rsid w:val="000D250C"/>
    <w:rsid w:val="000D6083"/>
    <w:rsid w:val="000D7148"/>
    <w:rsid w:val="000E05CC"/>
    <w:rsid w:val="000E0AA0"/>
    <w:rsid w:val="000E2629"/>
    <w:rsid w:val="000E2FEB"/>
    <w:rsid w:val="000E3133"/>
    <w:rsid w:val="000E4B65"/>
    <w:rsid w:val="000E50F7"/>
    <w:rsid w:val="000E5C8F"/>
    <w:rsid w:val="000E643E"/>
    <w:rsid w:val="000E7458"/>
    <w:rsid w:val="000F0722"/>
    <w:rsid w:val="000F0F7A"/>
    <w:rsid w:val="000F4007"/>
    <w:rsid w:val="000F4447"/>
    <w:rsid w:val="000F6D59"/>
    <w:rsid w:val="000F6F59"/>
    <w:rsid w:val="00103595"/>
    <w:rsid w:val="00105124"/>
    <w:rsid w:val="001106A9"/>
    <w:rsid w:val="00110B33"/>
    <w:rsid w:val="001138E4"/>
    <w:rsid w:val="0011482D"/>
    <w:rsid w:val="0011639A"/>
    <w:rsid w:val="00117C02"/>
    <w:rsid w:val="00120571"/>
    <w:rsid w:val="00121242"/>
    <w:rsid w:val="00130B9D"/>
    <w:rsid w:val="00132707"/>
    <w:rsid w:val="00132E76"/>
    <w:rsid w:val="00133CAF"/>
    <w:rsid w:val="001359B8"/>
    <w:rsid w:val="00135B0E"/>
    <w:rsid w:val="00136479"/>
    <w:rsid w:val="00137641"/>
    <w:rsid w:val="00137F59"/>
    <w:rsid w:val="00143378"/>
    <w:rsid w:val="00143531"/>
    <w:rsid w:val="00144056"/>
    <w:rsid w:val="001448BE"/>
    <w:rsid w:val="00145382"/>
    <w:rsid w:val="0014552C"/>
    <w:rsid w:val="00145701"/>
    <w:rsid w:val="00146A9F"/>
    <w:rsid w:val="00146EF1"/>
    <w:rsid w:val="00147330"/>
    <w:rsid w:val="0014785C"/>
    <w:rsid w:val="0014790C"/>
    <w:rsid w:val="00151437"/>
    <w:rsid w:val="00151E40"/>
    <w:rsid w:val="00152917"/>
    <w:rsid w:val="00152F49"/>
    <w:rsid w:val="00155411"/>
    <w:rsid w:val="00156A11"/>
    <w:rsid w:val="0015706A"/>
    <w:rsid w:val="00160ACC"/>
    <w:rsid w:val="00164CDC"/>
    <w:rsid w:val="00165373"/>
    <w:rsid w:val="00166189"/>
    <w:rsid w:val="00166306"/>
    <w:rsid w:val="00166565"/>
    <w:rsid w:val="00167546"/>
    <w:rsid w:val="001713F2"/>
    <w:rsid w:val="00172D57"/>
    <w:rsid w:val="001733AD"/>
    <w:rsid w:val="00175D57"/>
    <w:rsid w:val="00180478"/>
    <w:rsid w:val="0018193A"/>
    <w:rsid w:val="00181A50"/>
    <w:rsid w:val="00185DDA"/>
    <w:rsid w:val="00190639"/>
    <w:rsid w:val="001925A6"/>
    <w:rsid w:val="00193AF1"/>
    <w:rsid w:val="0019555A"/>
    <w:rsid w:val="00197E31"/>
    <w:rsid w:val="001A0722"/>
    <w:rsid w:val="001A150F"/>
    <w:rsid w:val="001A15AB"/>
    <w:rsid w:val="001A28C6"/>
    <w:rsid w:val="001A4635"/>
    <w:rsid w:val="001A477D"/>
    <w:rsid w:val="001B3070"/>
    <w:rsid w:val="001B3524"/>
    <w:rsid w:val="001B3FD6"/>
    <w:rsid w:val="001B5E66"/>
    <w:rsid w:val="001C26A8"/>
    <w:rsid w:val="001C2E6F"/>
    <w:rsid w:val="001C35A2"/>
    <w:rsid w:val="001C38F3"/>
    <w:rsid w:val="001C4083"/>
    <w:rsid w:val="001C4624"/>
    <w:rsid w:val="001C518B"/>
    <w:rsid w:val="001C653F"/>
    <w:rsid w:val="001C6B67"/>
    <w:rsid w:val="001D0478"/>
    <w:rsid w:val="001D3B58"/>
    <w:rsid w:val="001D4CA5"/>
    <w:rsid w:val="001D6F70"/>
    <w:rsid w:val="001E1E30"/>
    <w:rsid w:val="001E33C5"/>
    <w:rsid w:val="001F03FC"/>
    <w:rsid w:val="001F0B2A"/>
    <w:rsid w:val="001F3B96"/>
    <w:rsid w:val="001F5566"/>
    <w:rsid w:val="001F5B9F"/>
    <w:rsid w:val="001F7DE6"/>
    <w:rsid w:val="001F7E2F"/>
    <w:rsid w:val="0020064F"/>
    <w:rsid w:val="00200960"/>
    <w:rsid w:val="002042EA"/>
    <w:rsid w:val="00205243"/>
    <w:rsid w:val="00210AAD"/>
    <w:rsid w:val="00211B92"/>
    <w:rsid w:val="002147B8"/>
    <w:rsid w:val="0021639E"/>
    <w:rsid w:val="00216FC9"/>
    <w:rsid w:val="002200C6"/>
    <w:rsid w:val="0022179E"/>
    <w:rsid w:val="00221F0B"/>
    <w:rsid w:val="00224152"/>
    <w:rsid w:val="002245DC"/>
    <w:rsid w:val="00224679"/>
    <w:rsid w:val="0022750F"/>
    <w:rsid w:val="00230D03"/>
    <w:rsid w:val="002336D7"/>
    <w:rsid w:val="00233A5F"/>
    <w:rsid w:val="002359E7"/>
    <w:rsid w:val="00236A8F"/>
    <w:rsid w:val="00243540"/>
    <w:rsid w:val="00244B6A"/>
    <w:rsid w:val="002455ED"/>
    <w:rsid w:val="002509BA"/>
    <w:rsid w:val="00251DD8"/>
    <w:rsid w:val="00252585"/>
    <w:rsid w:val="002541E5"/>
    <w:rsid w:val="002555C2"/>
    <w:rsid w:val="00256729"/>
    <w:rsid w:val="00257A69"/>
    <w:rsid w:val="00257C85"/>
    <w:rsid w:val="00264A4E"/>
    <w:rsid w:val="002656B7"/>
    <w:rsid w:val="00265BEC"/>
    <w:rsid w:val="00270F9E"/>
    <w:rsid w:val="00273C8B"/>
    <w:rsid w:val="0027741F"/>
    <w:rsid w:val="00280928"/>
    <w:rsid w:val="00280E5B"/>
    <w:rsid w:val="0028242E"/>
    <w:rsid w:val="002833BA"/>
    <w:rsid w:val="00285CEE"/>
    <w:rsid w:val="0028657C"/>
    <w:rsid w:val="002901CC"/>
    <w:rsid w:val="00293AF9"/>
    <w:rsid w:val="0029519F"/>
    <w:rsid w:val="00296BFF"/>
    <w:rsid w:val="00296F4D"/>
    <w:rsid w:val="002A0722"/>
    <w:rsid w:val="002A245C"/>
    <w:rsid w:val="002A3B5B"/>
    <w:rsid w:val="002A5338"/>
    <w:rsid w:val="002A5684"/>
    <w:rsid w:val="002B20E4"/>
    <w:rsid w:val="002C0D76"/>
    <w:rsid w:val="002C0FD5"/>
    <w:rsid w:val="002C1FF1"/>
    <w:rsid w:val="002C5D69"/>
    <w:rsid w:val="002D0EB2"/>
    <w:rsid w:val="002D144E"/>
    <w:rsid w:val="002D31F4"/>
    <w:rsid w:val="002D3538"/>
    <w:rsid w:val="002D5B90"/>
    <w:rsid w:val="002D6EB4"/>
    <w:rsid w:val="002E1595"/>
    <w:rsid w:val="002E1AB9"/>
    <w:rsid w:val="002E2687"/>
    <w:rsid w:val="002E2C88"/>
    <w:rsid w:val="002E4133"/>
    <w:rsid w:val="002E58F8"/>
    <w:rsid w:val="002E5C96"/>
    <w:rsid w:val="002F0281"/>
    <w:rsid w:val="002F174A"/>
    <w:rsid w:val="002F23D3"/>
    <w:rsid w:val="002F5B81"/>
    <w:rsid w:val="002F7AB2"/>
    <w:rsid w:val="002F7D8C"/>
    <w:rsid w:val="0030083D"/>
    <w:rsid w:val="0030660D"/>
    <w:rsid w:val="0030673B"/>
    <w:rsid w:val="003072CD"/>
    <w:rsid w:val="00310C34"/>
    <w:rsid w:val="00310D8C"/>
    <w:rsid w:val="0031289B"/>
    <w:rsid w:val="003144C5"/>
    <w:rsid w:val="00317398"/>
    <w:rsid w:val="003243DB"/>
    <w:rsid w:val="003253AC"/>
    <w:rsid w:val="00326226"/>
    <w:rsid w:val="003264D5"/>
    <w:rsid w:val="00327FF9"/>
    <w:rsid w:val="003338C1"/>
    <w:rsid w:val="00335BA8"/>
    <w:rsid w:val="00337803"/>
    <w:rsid w:val="00340927"/>
    <w:rsid w:val="00340E70"/>
    <w:rsid w:val="0034100A"/>
    <w:rsid w:val="003412AB"/>
    <w:rsid w:val="00343C3C"/>
    <w:rsid w:val="0034664D"/>
    <w:rsid w:val="00347A84"/>
    <w:rsid w:val="00347B2B"/>
    <w:rsid w:val="003503E4"/>
    <w:rsid w:val="00351307"/>
    <w:rsid w:val="0035151F"/>
    <w:rsid w:val="00351B45"/>
    <w:rsid w:val="0035379C"/>
    <w:rsid w:val="0035425F"/>
    <w:rsid w:val="003545B3"/>
    <w:rsid w:val="0035465C"/>
    <w:rsid w:val="00355E3B"/>
    <w:rsid w:val="0036120B"/>
    <w:rsid w:val="00361B57"/>
    <w:rsid w:val="00362CCE"/>
    <w:rsid w:val="0036378F"/>
    <w:rsid w:val="00363FC7"/>
    <w:rsid w:val="00365252"/>
    <w:rsid w:val="003665D0"/>
    <w:rsid w:val="0037294C"/>
    <w:rsid w:val="00374587"/>
    <w:rsid w:val="00376C75"/>
    <w:rsid w:val="00381CB7"/>
    <w:rsid w:val="00382AD7"/>
    <w:rsid w:val="00383082"/>
    <w:rsid w:val="003832B3"/>
    <w:rsid w:val="003911DD"/>
    <w:rsid w:val="00391653"/>
    <w:rsid w:val="00393BE4"/>
    <w:rsid w:val="00395E8C"/>
    <w:rsid w:val="0039672C"/>
    <w:rsid w:val="00397413"/>
    <w:rsid w:val="003A0BCF"/>
    <w:rsid w:val="003A15BD"/>
    <w:rsid w:val="003A2B98"/>
    <w:rsid w:val="003A3460"/>
    <w:rsid w:val="003A3D3C"/>
    <w:rsid w:val="003A53CE"/>
    <w:rsid w:val="003A6983"/>
    <w:rsid w:val="003A7417"/>
    <w:rsid w:val="003A74B2"/>
    <w:rsid w:val="003B06E4"/>
    <w:rsid w:val="003B31D8"/>
    <w:rsid w:val="003B3740"/>
    <w:rsid w:val="003B3B96"/>
    <w:rsid w:val="003B5981"/>
    <w:rsid w:val="003C107E"/>
    <w:rsid w:val="003C2009"/>
    <w:rsid w:val="003C4CF5"/>
    <w:rsid w:val="003C5857"/>
    <w:rsid w:val="003C6205"/>
    <w:rsid w:val="003D16B7"/>
    <w:rsid w:val="003D1F3F"/>
    <w:rsid w:val="003D35BA"/>
    <w:rsid w:val="003D3C60"/>
    <w:rsid w:val="003D3EE7"/>
    <w:rsid w:val="003D4C6F"/>
    <w:rsid w:val="003D5A59"/>
    <w:rsid w:val="003D6358"/>
    <w:rsid w:val="003E1975"/>
    <w:rsid w:val="003E2F5E"/>
    <w:rsid w:val="003E3259"/>
    <w:rsid w:val="003E43D6"/>
    <w:rsid w:val="003E4DFB"/>
    <w:rsid w:val="003E6990"/>
    <w:rsid w:val="003E7101"/>
    <w:rsid w:val="003E7755"/>
    <w:rsid w:val="003F0F81"/>
    <w:rsid w:val="003F12E3"/>
    <w:rsid w:val="003F3D42"/>
    <w:rsid w:val="003F48DB"/>
    <w:rsid w:val="003F5D6C"/>
    <w:rsid w:val="003F5D7A"/>
    <w:rsid w:val="003F5ED2"/>
    <w:rsid w:val="003F624F"/>
    <w:rsid w:val="003F6E65"/>
    <w:rsid w:val="003F755F"/>
    <w:rsid w:val="003F7E36"/>
    <w:rsid w:val="004010DF"/>
    <w:rsid w:val="0040228C"/>
    <w:rsid w:val="004027DC"/>
    <w:rsid w:val="004037BE"/>
    <w:rsid w:val="00404470"/>
    <w:rsid w:val="00404A11"/>
    <w:rsid w:val="00404DB8"/>
    <w:rsid w:val="004051D7"/>
    <w:rsid w:val="004063C1"/>
    <w:rsid w:val="004067FE"/>
    <w:rsid w:val="00406EAA"/>
    <w:rsid w:val="004112D5"/>
    <w:rsid w:val="00412F4F"/>
    <w:rsid w:val="00413663"/>
    <w:rsid w:val="004140C1"/>
    <w:rsid w:val="00414F70"/>
    <w:rsid w:val="00415933"/>
    <w:rsid w:val="00415A6D"/>
    <w:rsid w:val="00417329"/>
    <w:rsid w:val="004223AC"/>
    <w:rsid w:val="004240DD"/>
    <w:rsid w:val="0042715B"/>
    <w:rsid w:val="00427907"/>
    <w:rsid w:val="00427AE7"/>
    <w:rsid w:val="00427DFF"/>
    <w:rsid w:val="00433DD4"/>
    <w:rsid w:val="00440A01"/>
    <w:rsid w:val="00442247"/>
    <w:rsid w:val="0044237C"/>
    <w:rsid w:val="00443D3F"/>
    <w:rsid w:val="0045057B"/>
    <w:rsid w:val="004508B9"/>
    <w:rsid w:val="0045474A"/>
    <w:rsid w:val="00457C68"/>
    <w:rsid w:val="004612FB"/>
    <w:rsid w:val="004623D1"/>
    <w:rsid w:val="004653EC"/>
    <w:rsid w:val="00465F90"/>
    <w:rsid w:val="00466262"/>
    <w:rsid w:val="004670C8"/>
    <w:rsid w:val="0046715C"/>
    <w:rsid w:val="00467A7D"/>
    <w:rsid w:val="00467ADE"/>
    <w:rsid w:val="004728A4"/>
    <w:rsid w:val="00474D5F"/>
    <w:rsid w:val="0047561A"/>
    <w:rsid w:val="0047580F"/>
    <w:rsid w:val="00476660"/>
    <w:rsid w:val="00481950"/>
    <w:rsid w:val="00481A40"/>
    <w:rsid w:val="00483258"/>
    <w:rsid w:val="004843F8"/>
    <w:rsid w:val="00484B43"/>
    <w:rsid w:val="00484C97"/>
    <w:rsid w:val="00484F7C"/>
    <w:rsid w:val="00487399"/>
    <w:rsid w:val="00491CA0"/>
    <w:rsid w:val="0049352D"/>
    <w:rsid w:val="00493B40"/>
    <w:rsid w:val="004940A5"/>
    <w:rsid w:val="00494EA4"/>
    <w:rsid w:val="00494EB8"/>
    <w:rsid w:val="0049576E"/>
    <w:rsid w:val="0049600B"/>
    <w:rsid w:val="00497035"/>
    <w:rsid w:val="00497478"/>
    <w:rsid w:val="0049779D"/>
    <w:rsid w:val="004A0D72"/>
    <w:rsid w:val="004A30DF"/>
    <w:rsid w:val="004A37D7"/>
    <w:rsid w:val="004A3E4B"/>
    <w:rsid w:val="004A457C"/>
    <w:rsid w:val="004A581A"/>
    <w:rsid w:val="004A5913"/>
    <w:rsid w:val="004A5BBC"/>
    <w:rsid w:val="004A75A6"/>
    <w:rsid w:val="004B171B"/>
    <w:rsid w:val="004B3538"/>
    <w:rsid w:val="004B382A"/>
    <w:rsid w:val="004B57F1"/>
    <w:rsid w:val="004B66A1"/>
    <w:rsid w:val="004B7AFC"/>
    <w:rsid w:val="004C15C0"/>
    <w:rsid w:val="004C1B9F"/>
    <w:rsid w:val="004C2307"/>
    <w:rsid w:val="004C3A1E"/>
    <w:rsid w:val="004C4A34"/>
    <w:rsid w:val="004C7A77"/>
    <w:rsid w:val="004C7F7C"/>
    <w:rsid w:val="004D1171"/>
    <w:rsid w:val="004D37F8"/>
    <w:rsid w:val="004D40CA"/>
    <w:rsid w:val="004D5375"/>
    <w:rsid w:val="004E0434"/>
    <w:rsid w:val="004E0AC1"/>
    <w:rsid w:val="004E25B8"/>
    <w:rsid w:val="004F143C"/>
    <w:rsid w:val="004F19A5"/>
    <w:rsid w:val="004F2C2A"/>
    <w:rsid w:val="004F5B53"/>
    <w:rsid w:val="004F7B33"/>
    <w:rsid w:val="005003B8"/>
    <w:rsid w:val="0050461B"/>
    <w:rsid w:val="00504BE2"/>
    <w:rsid w:val="0050783A"/>
    <w:rsid w:val="00507CFD"/>
    <w:rsid w:val="0051016C"/>
    <w:rsid w:val="0051168B"/>
    <w:rsid w:val="005124E3"/>
    <w:rsid w:val="00513CDA"/>
    <w:rsid w:val="005209CC"/>
    <w:rsid w:val="005225CA"/>
    <w:rsid w:val="00525E97"/>
    <w:rsid w:val="0052749B"/>
    <w:rsid w:val="005278F8"/>
    <w:rsid w:val="00532093"/>
    <w:rsid w:val="0053367F"/>
    <w:rsid w:val="005344A3"/>
    <w:rsid w:val="00535606"/>
    <w:rsid w:val="0053623B"/>
    <w:rsid w:val="00536EC4"/>
    <w:rsid w:val="005409F6"/>
    <w:rsid w:val="00540D34"/>
    <w:rsid w:val="0054161B"/>
    <w:rsid w:val="00542731"/>
    <w:rsid w:val="00542A19"/>
    <w:rsid w:val="0054333F"/>
    <w:rsid w:val="0054626E"/>
    <w:rsid w:val="00550E5F"/>
    <w:rsid w:val="005528FF"/>
    <w:rsid w:val="005530E0"/>
    <w:rsid w:val="00553FB8"/>
    <w:rsid w:val="005553A6"/>
    <w:rsid w:val="00556A06"/>
    <w:rsid w:val="005571AC"/>
    <w:rsid w:val="005616A9"/>
    <w:rsid w:val="005620BB"/>
    <w:rsid w:val="00562FAE"/>
    <w:rsid w:val="005663E9"/>
    <w:rsid w:val="00567082"/>
    <w:rsid w:val="00567447"/>
    <w:rsid w:val="005724A4"/>
    <w:rsid w:val="005729E9"/>
    <w:rsid w:val="00572F7E"/>
    <w:rsid w:val="0058046C"/>
    <w:rsid w:val="005817F6"/>
    <w:rsid w:val="00581DC0"/>
    <w:rsid w:val="00582CA8"/>
    <w:rsid w:val="005854A5"/>
    <w:rsid w:val="0058754C"/>
    <w:rsid w:val="0058781D"/>
    <w:rsid w:val="00590744"/>
    <w:rsid w:val="00591003"/>
    <w:rsid w:val="005941C1"/>
    <w:rsid w:val="00594EE2"/>
    <w:rsid w:val="00594F2C"/>
    <w:rsid w:val="00597086"/>
    <w:rsid w:val="00597D42"/>
    <w:rsid w:val="005A2577"/>
    <w:rsid w:val="005A45A2"/>
    <w:rsid w:val="005A5FD3"/>
    <w:rsid w:val="005A6CBD"/>
    <w:rsid w:val="005A7F63"/>
    <w:rsid w:val="005B3467"/>
    <w:rsid w:val="005B475A"/>
    <w:rsid w:val="005B4E78"/>
    <w:rsid w:val="005B653C"/>
    <w:rsid w:val="005B662E"/>
    <w:rsid w:val="005B7D94"/>
    <w:rsid w:val="005C0638"/>
    <w:rsid w:val="005C1535"/>
    <w:rsid w:val="005C221E"/>
    <w:rsid w:val="005C50D7"/>
    <w:rsid w:val="005C5125"/>
    <w:rsid w:val="005C7D51"/>
    <w:rsid w:val="005D02F1"/>
    <w:rsid w:val="005D0D88"/>
    <w:rsid w:val="005D1416"/>
    <w:rsid w:val="005D154E"/>
    <w:rsid w:val="005D6C9E"/>
    <w:rsid w:val="005D7776"/>
    <w:rsid w:val="005E0ABB"/>
    <w:rsid w:val="005E31EE"/>
    <w:rsid w:val="005E5594"/>
    <w:rsid w:val="005E5A67"/>
    <w:rsid w:val="005F2031"/>
    <w:rsid w:val="005F2B42"/>
    <w:rsid w:val="005F4C7F"/>
    <w:rsid w:val="005F5D29"/>
    <w:rsid w:val="005F6A0E"/>
    <w:rsid w:val="005F6F24"/>
    <w:rsid w:val="005F7B8A"/>
    <w:rsid w:val="006008D8"/>
    <w:rsid w:val="00601C0D"/>
    <w:rsid w:val="00603302"/>
    <w:rsid w:val="00606B65"/>
    <w:rsid w:val="00607E72"/>
    <w:rsid w:val="0061135E"/>
    <w:rsid w:val="00611D21"/>
    <w:rsid w:val="00612217"/>
    <w:rsid w:val="006127E5"/>
    <w:rsid w:val="0061315F"/>
    <w:rsid w:val="006134EE"/>
    <w:rsid w:val="00614D44"/>
    <w:rsid w:val="00616FF5"/>
    <w:rsid w:val="00620BC9"/>
    <w:rsid w:val="00621133"/>
    <w:rsid w:val="0062207B"/>
    <w:rsid w:val="00622805"/>
    <w:rsid w:val="00623268"/>
    <w:rsid w:val="00625E2F"/>
    <w:rsid w:val="006309D6"/>
    <w:rsid w:val="00631A48"/>
    <w:rsid w:val="0063280F"/>
    <w:rsid w:val="0063553D"/>
    <w:rsid w:val="00635992"/>
    <w:rsid w:val="00635B88"/>
    <w:rsid w:val="00637ED5"/>
    <w:rsid w:val="00640A8F"/>
    <w:rsid w:val="006411E3"/>
    <w:rsid w:val="006412B7"/>
    <w:rsid w:val="00641DA1"/>
    <w:rsid w:val="00642DF9"/>
    <w:rsid w:val="0064373C"/>
    <w:rsid w:val="00647835"/>
    <w:rsid w:val="00653AF4"/>
    <w:rsid w:val="00656088"/>
    <w:rsid w:val="0065704D"/>
    <w:rsid w:val="00657D20"/>
    <w:rsid w:val="0066121D"/>
    <w:rsid w:val="0066150B"/>
    <w:rsid w:val="006632E6"/>
    <w:rsid w:val="00664283"/>
    <w:rsid w:val="006650FC"/>
    <w:rsid w:val="0066589E"/>
    <w:rsid w:val="00666F34"/>
    <w:rsid w:val="006700E2"/>
    <w:rsid w:val="00670EA4"/>
    <w:rsid w:val="0067107B"/>
    <w:rsid w:val="00671EF8"/>
    <w:rsid w:val="00672886"/>
    <w:rsid w:val="006741F0"/>
    <w:rsid w:val="00674BF0"/>
    <w:rsid w:val="00676EE0"/>
    <w:rsid w:val="0068179E"/>
    <w:rsid w:val="00682507"/>
    <w:rsid w:val="00682825"/>
    <w:rsid w:val="00683774"/>
    <w:rsid w:val="006837A0"/>
    <w:rsid w:val="00687100"/>
    <w:rsid w:val="00692CD8"/>
    <w:rsid w:val="00695C0F"/>
    <w:rsid w:val="006A00D8"/>
    <w:rsid w:val="006A3BB4"/>
    <w:rsid w:val="006A5220"/>
    <w:rsid w:val="006A5D3C"/>
    <w:rsid w:val="006A66E5"/>
    <w:rsid w:val="006A6BAA"/>
    <w:rsid w:val="006A71CB"/>
    <w:rsid w:val="006A7CD6"/>
    <w:rsid w:val="006A7DAC"/>
    <w:rsid w:val="006B024D"/>
    <w:rsid w:val="006B0785"/>
    <w:rsid w:val="006B1F5D"/>
    <w:rsid w:val="006B27CC"/>
    <w:rsid w:val="006B41D8"/>
    <w:rsid w:val="006B42A8"/>
    <w:rsid w:val="006B4C7E"/>
    <w:rsid w:val="006B71DD"/>
    <w:rsid w:val="006B7FFD"/>
    <w:rsid w:val="006C0BB7"/>
    <w:rsid w:val="006C2880"/>
    <w:rsid w:val="006C790F"/>
    <w:rsid w:val="006C7AC3"/>
    <w:rsid w:val="006D1D11"/>
    <w:rsid w:val="006D204F"/>
    <w:rsid w:val="006D445D"/>
    <w:rsid w:val="006D4715"/>
    <w:rsid w:val="006D5070"/>
    <w:rsid w:val="006D60B4"/>
    <w:rsid w:val="006D7276"/>
    <w:rsid w:val="006E056A"/>
    <w:rsid w:val="006E180F"/>
    <w:rsid w:val="006E18A5"/>
    <w:rsid w:val="006E1933"/>
    <w:rsid w:val="006E55D9"/>
    <w:rsid w:val="006F10E7"/>
    <w:rsid w:val="006F1B0A"/>
    <w:rsid w:val="006F2029"/>
    <w:rsid w:val="006F2E55"/>
    <w:rsid w:val="006F3306"/>
    <w:rsid w:val="006F4A28"/>
    <w:rsid w:val="006F520C"/>
    <w:rsid w:val="006F6621"/>
    <w:rsid w:val="00703044"/>
    <w:rsid w:val="00703209"/>
    <w:rsid w:val="007032AE"/>
    <w:rsid w:val="0070421D"/>
    <w:rsid w:val="00704BBB"/>
    <w:rsid w:val="00706005"/>
    <w:rsid w:val="007072AE"/>
    <w:rsid w:val="00707E6B"/>
    <w:rsid w:val="007102EE"/>
    <w:rsid w:val="00710909"/>
    <w:rsid w:val="007137B7"/>
    <w:rsid w:val="00713B0D"/>
    <w:rsid w:val="00713FAC"/>
    <w:rsid w:val="0071456B"/>
    <w:rsid w:val="00714C72"/>
    <w:rsid w:val="00716134"/>
    <w:rsid w:val="00716451"/>
    <w:rsid w:val="00717E45"/>
    <w:rsid w:val="0072184F"/>
    <w:rsid w:val="0072278C"/>
    <w:rsid w:val="00723D5A"/>
    <w:rsid w:val="0072428B"/>
    <w:rsid w:val="0072498E"/>
    <w:rsid w:val="00725360"/>
    <w:rsid w:val="007313A0"/>
    <w:rsid w:val="00731CB1"/>
    <w:rsid w:val="00731D37"/>
    <w:rsid w:val="00732D99"/>
    <w:rsid w:val="0073490E"/>
    <w:rsid w:val="00735456"/>
    <w:rsid w:val="00737B9A"/>
    <w:rsid w:val="00740236"/>
    <w:rsid w:val="007405DA"/>
    <w:rsid w:val="00740AAC"/>
    <w:rsid w:val="00742422"/>
    <w:rsid w:val="007424B6"/>
    <w:rsid w:val="00742B33"/>
    <w:rsid w:val="00742F45"/>
    <w:rsid w:val="0074493A"/>
    <w:rsid w:val="007468C4"/>
    <w:rsid w:val="007470EC"/>
    <w:rsid w:val="007476F1"/>
    <w:rsid w:val="00750581"/>
    <w:rsid w:val="00751757"/>
    <w:rsid w:val="00754D98"/>
    <w:rsid w:val="007564E5"/>
    <w:rsid w:val="00756B78"/>
    <w:rsid w:val="00757888"/>
    <w:rsid w:val="0076191F"/>
    <w:rsid w:val="007626BD"/>
    <w:rsid w:val="0076372F"/>
    <w:rsid w:val="00764082"/>
    <w:rsid w:val="00765A4A"/>
    <w:rsid w:val="007663BC"/>
    <w:rsid w:val="0077029D"/>
    <w:rsid w:val="00770911"/>
    <w:rsid w:val="007748AA"/>
    <w:rsid w:val="00775026"/>
    <w:rsid w:val="0077511F"/>
    <w:rsid w:val="00775805"/>
    <w:rsid w:val="00780FEE"/>
    <w:rsid w:val="007815B1"/>
    <w:rsid w:val="00785F67"/>
    <w:rsid w:val="00786B06"/>
    <w:rsid w:val="007917DD"/>
    <w:rsid w:val="00792613"/>
    <w:rsid w:val="0079390D"/>
    <w:rsid w:val="0079635E"/>
    <w:rsid w:val="007971C2"/>
    <w:rsid w:val="007A0A1A"/>
    <w:rsid w:val="007A14AC"/>
    <w:rsid w:val="007A1508"/>
    <w:rsid w:val="007A4681"/>
    <w:rsid w:val="007A4D0C"/>
    <w:rsid w:val="007A5AB5"/>
    <w:rsid w:val="007B073B"/>
    <w:rsid w:val="007B297C"/>
    <w:rsid w:val="007B3D13"/>
    <w:rsid w:val="007B5A27"/>
    <w:rsid w:val="007C0102"/>
    <w:rsid w:val="007C09E3"/>
    <w:rsid w:val="007C4616"/>
    <w:rsid w:val="007C6509"/>
    <w:rsid w:val="007D22FB"/>
    <w:rsid w:val="007D301E"/>
    <w:rsid w:val="007D38C1"/>
    <w:rsid w:val="007D4079"/>
    <w:rsid w:val="007D5F44"/>
    <w:rsid w:val="007D70CF"/>
    <w:rsid w:val="007E1112"/>
    <w:rsid w:val="007E2FEF"/>
    <w:rsid w:val="007E33B5"/>
    <w:rsid w:val="007E3F8A"/>
    <w:rsid w:val="007F23E5"/>
    <w:rsid w:val="007F2D19"/>
    <w:rsid w:val="007F4CE0"/>
    <w:rsid w:val="007F4F3A"/>
    <w:rsid w:val="007F75C8"/>
    <w:rsid w:val="007F7CDF"/>
    <w:rsid w:val="008020A7"/>
    <w:rsid w:val="0080251A"/>
    <w:rsid w:val="00802B4B"/>
    <w:rsid w:val="008035EA"/>
    <w:rsid w:val="00804FB8"/>
    <w:rsid w:val="00805DF9"/>
    <w:rsid w:val="0080795D"/>
    <w:rsid w:val="00813FAE"/>
    <w:rsid w:val="008154A1"/>
    <w:rsid w:val="0081583A"/>
    <w:rsid w:val="008161A0"/>
    <w:rsid w:val="00821A24"/>
    <w:rsid w:val="00821B21"/>
    <w:rsid w:val="00822060"/>
    <w:rsid w:val="008223A2"/>
    <w:rsid w:val="008224E5"/>
    <w:rsid w:val="00824877"/>
    <w:rsid w:val="008250B3"/>
    <w:rsid w:val="008256E0"/>
    <w:rsid w:val="00827885"/>
    <w:rsid w:val="00830180"/>
    <w:rsid w:val="00831206"/>
    <w:rsid w:val="008331D7"/>
    <w:rsid w:val="00834DB6"/>
    <w:rsid w:val="008352EE"/>
    <w:rsid w:val="00843301"/>
    <w:rsid w:val="00844A26"/>
    <w:rsid w:val="00844E1F"/>
    <w:rsid w:val="0084539A"/>
    <w:rsid w:val="0084655B"/>
    <w:rsid w:val="00846B93"/>
    <w:rsid w:val="00846D8A"/>
    <w:rsid w:val="00847081"/>
    <w:rsid w:val="008502CE"/>
    <w:rsid w:val="00850E49"/>
    <w:rsid w:val="00851DAD"/>
    <w:rsid w:val="008539A0"/>
    <w:rsid w:val="008542F0"/>
    <w:rsid w:val="00854B07"/>
    <w:rsid w:val="00855BD5"/>
    <w:rsid w:val="00857CBE"/>
    <w:rsid w:val="008601C9"/>
    <w:rsid w:val="00860B61"/>
    <w:rsid w:val="008627F4"/>
    <w:rsid w:val="008648CB"/>
    <w:rsid w:val="00865CCD"/>
    <w:rsid w:val="008706DF"/>
    <w:rsid w:val="008729B8"/>
    <w:rsid w:val="00872BAF"/>
    <w:rsid w:val="00875011"/>
    <w:rsid w:val="008750C4"/>
    <w:rsid w:val="0087595A"/>
    <w:rsid w:val="008760EA"/>
    <w:rsid w:val="008776BB"/>
    <w:rsid w:val="00886A74"/>
    <w:rsid w:val="00886AF3"/>
    <w:rsid w:val="00892A74"/>
    <w:rsid w:val="00893841"/>
    <w:rsid w:val="00896F5E"/>
    <w:rsid w:val="008A083F"/>
    <w:rsid w:val="008A1D7B"/>
    <w:rsid w:val="008A3273"/>
    <w:rsid w:val="008A4756"/>
    <w:rsid w:val="008B1A5F"/>
    <w:rsid w:val="008B3134"/>
    <w:rsid w:val="008B4BA3"/>
    <w:rsid w:val="008B55E0"/>
    <w:rsid w:val="008C1C8C"/>
    <w:rsid w:val="008C26CB"/>
    <w:rsid w:val="008C2D2D"/>
    <w:rsid w:val="008C7334"/>
    <w:rsid w:val="008C7CB8"/>
    <w:rsid w:val="008D1435"/>
    <w:rsid w:val="008D3B8F"/>
    <w:rsid w:val="008D5F2E"/>
    <w:rsid w:val="008D610B"/>
    <w:rsid w:val="008E0763"/>
    <w:rsid w:val="008E0976"/>
    <w:rsid w:val="008E0C39"/>
    <w:rsid w:val="008E26D1"/>
    <w:rsid w:val="008E30BF"/>
    <w:rsid w:val="008E420F"/>
    <w:rsid w:val="008F4044"/>
    <w:rsid w:val="008F611D"/>
    <w:rsid w:val="008F68A0"/>
    <w:rsid w:val="008F755B"/>
    <w:rsid w:val="0090093F"/>
    <w:rsid w:val="009028D2"/>
    <w:rsid w:val="00902AD8"/>
    <w:rsid w:val="00903500"/>
    <w:rsid w:val="00903751"/>
    <w:rsid w:val="0090498D"/>
    <w:rsid w:val="00906D83"/>
    <w:rsid w:val="00911998"/>
    <w:rsid w:val="00915EA1"/>
    <w:rsid w:val="009170FB"/>
    <w:rsid w:val="009208C1"/>
    <w:rsid w:val="00920CE3"/>
    <w:rsid w:val="00921F6F"/>
    <w:rsid w:val="00922F73"/>
    <w:rsid w:val="00924414"/>
    <w:rsid w:val="009262D2"/>
    <w:rsid w:val="009266A8"/>
    <w:rsid w:val="00926ACE"/>
    <w:rsid w:val="00927532"/>
    <w:rsid w:val="009309C2"/>
    <w:rsid w:val="00931690"/>
    <w:rsid w:val="00932056"/>
    <w:rsid w:val="00933D4F"/>
    <w:rsid w:val="0093653F"/>
    <w:rsid w:val="00940EAF"/>
    <w:rsid w:val="00945A22"/>
    <w:rsid w:val="0094626B"/>
    <w:rsid w:val="0095011A"/>
    <w:rsid w:val="00950461"/>
    <w:rsid w:val="009504DF"/>
    <w:rsid w:val="009563FD"/>
    <w:rsid w:val="00956607"/>
    <w:rsid w:val="00957D08"/>
    <w:rsid w:val="0096020D"/>
    <w:rsid w:val="00960F44"/>
    <w:rsid w:val="00961D57"/>
    <w:rsid w:val="00964B0C"/>
    <w:rsid w:val="0096623A"/>
    <w:rsid w:val="009676EE"/>
    <w:rsid w:val="00970EA4"/>
    <w:rsid w:val="00971C4C"/>
    <w:rsid w:val="0097533A"/>
    <w:rsid w:val="00976EFD"/>
    <w:rsid w:val="009806A2"/>
    <w:rsid w:val="009822EF"/>
    <w:rsid w:val="00982B0F"/>
    <w:rsid w:val="00983832"/>
    <w:rsid w:val="00983D6F"/>
    <w:rsid w:val="00983DF3"/>
    <w:rsid w:val="00983E57"/>
    <w:rsid w:val="00984F42"/>
    <w:rsid w:val="00987987"/>
    <w:rsid w:val="00991ED8"/>
    <w:rsid w:val="00992028"/>
    <w:rsid w:val="009953E8"/>
    <w:rsid w:val="00995A29"/>
    <w:rsid w:val="00996809"/>
    <w:rsid w:val="00997B0D"/>
    <w:rsid w:val="009A0D1E"/>
    <w:rsid w:val="009A1D0C"/>
    <w:rsid w:val="009A2060"/>
    <w:rsid w:val="009A2D6B"/>
    <w:rsid w:val="009A3F52"/>
    <w:rsid w:val="009A4EDA"/>
    <w:rsid w:val="009A5F4A"/>
    <w:rsid w:val="009A60FF"/>
    <w:rsid w:val="009B32DC"/>
    <w:rsid w:val="009B3ADF"/>
    <w:rsid w:val="009B5A3B"/>
    <w:rsid w:val="009C0B17"/>
    <w:rsid w:val="009C2BE7"/>
    <w:rsid w:val="009D03DD"/>
    <w:rsid w:val="009D0CAF"/>
    <w:rsid w:val="009D1905"/>
    <w:rsid w:val="009D1E47"/>
    <w:rsid w:val="009D4036"/>
    <w:rsid w:val="009D44D6"/>
    <w:rsid w:val="009D468C"/>
    <w:rsid w:val="009D540E"/>
    <w:rsid w:val="009D77A1"/>
    <w:rsid w:val="009E2CDE"/>
    <w:rsid w:val="009E4150"/>
    <w:rsid w:val="009E5C1C"/>
    <w:rsid w:val="009E7B68"/>
    <w:rsid w:val="009E7DBE"/>
    <w:rsid w:val="009F0F1E"/>
    <w:rsid w:val="009F2C73"/>
    <w:rsid w:val="009F39E7"/>
    <w:rsid w:val="009F6B42"/>
    <w:rsid w:val="00A00E8A"/>
    <w:rsid w:val="00A031D4"/>
    <w:rsid w:val="00A06E07"/>
    <w:rsid w:val="00A109E1"/>
    <w:rsid w:val="00A1445E"/>
    <w:rsid w:val="00A147D2"/>
    <w:rsid w:val="00A15556"/>
    <w:rsid w:val="00A15647"/>
    <w:rsid w:val="00A20970"/>
    <w:rsid w:val="00A23D15"/>
    <w:rsid w:val="00A24EA2"/>
    <w:rsid w:val="00A2588E"/>
    <w:rsid w:val="00A2704A"/>
    <w:rsid w:val="00A302D3"/>
    <w:rsid w:val="00A30B43"/>
    <w:rsid w:val="00A325EE"/>
    <w:rsid w:val="00A341A0"/>
    <w:rsid w:val="00A37008"/>
    <w:rsid w:val="00A41371"/>
    <w:rsid w:val="00A414D8"/>
    <w:rsid w:val="00A435A8"/>
    <w:rsid w:val="00A441C2"/>
    <w:rsid w:val="00A45596"/>
    <w:rsid w:val="00A5021B"/>
    <w:rsid w:val="00A51380"/>
    <w:rsid w:val="00A53604"/>
    <w:rsid w:val="00A5406B"/>
    <w:rsid w:val="00A559CA"/>
    <w:rsid w:val="00A55AF9"/>
    <w:rsid w:val="00A56BB8"/>
    <w:rsid w:val="00A57F6B"/>
    <w:rsid w:val="00A61383"/>
    <w:rsid w:val="00A65446"/>
    <w:rsid w:val="00A66352"/>
    <w:rsid w:val="00A66D00"/>
    <w:rsid w:val="00A70904"/>
    <w:rsid w:val="00A7314B"/>
    <w:rsid w:val="00A8389F"/>
    <w:rsid w:val="00A83D5B"/>
    <w:rsid w:val="00A85840"/>
    <w:rsid w:val="00A87561"/>
    <w:rsid w:val="00A87988"/>
    <w:rsid w:val="00A87C7D"/>
    <w:rsid w:val="00A907F1"/>
    <w:rsid w:val="00A9237E"/>
    <w:rsid w:val="00A93B18"/>
    <w:rsid w:val="00A94A0F"/>
    <w:rsid w:val="00A94CA2"/>
    <w:rsid w:val="00A9526D"/>
    <w:rsid w:val="00A953BC"/>
    <w:rsid w:val="00A9768C"/>
    <w:rsid w:val="00AA0BE6"/>
    <w:rsid w:val="00AA1988"/>
    <w:rsid w:val="00AA4488"/>
    <w:rsid w:val="00AA4994"/>
    <w:rsid w:val="00AA49E5"/>
    <w:rsid w:val="00AA4A7C"/>
    <w:rsid w:val="00AA76CD"/>
    <w:rsid w:val="00AA7DEF"/>
    <w:rsid w:val="00AB06BD"/>
    <w:rsid w:val="00AB0E33"/>
    <w:rsid w:val="00AB1273"/>
    <w:rsid w:val="00AB16A3"/>
    <w:rsid w:val="00AB1CC2"/>
    <w:rsid w:val="00AB43C5"/>
    <w:rsid w:val="00AB4B99"/>
    <w:rsid w:val="00AB576A"/>
    <w:rsid w:val="00AB5A45"/>
    <w:rsid w:val="00AB5C79"/>
    <w:rsid w:val="00AB6EFE"/>
    <w:rsid w:val="00AB747A"/>
    <w:rsid w:val="00AB756B"/>
    <w:rsid w:val="00AC4822"/>
    <w:rsid w:val="00AC5643"/>
    <w:rsid w:val="00AC5863"/>
    <w:rsid w:val="00AC5A4D"/>
    <w:rsid w:val="00AC5C70"/>
    <w:rsid w:val="00AC7AB8"/>
    <w:rsid w:val="00AD1497"/>
    <w:rsid w:val="00AD7BD7"/>
    <w:rsid w:val="00AD7D88"/>
    <w:rsid w:val="00AE30E0"/>
    <w:rsid w:val="00AE3BA1"/>
    <w:rsid w:val="00AE6E5D"/>
    <w:rsid w:val="00AE7434"/>
    <w:rsid w:val="00AE7BDB"/>
    <w:rsid w:val="00AF1EFE"/>
    <w:rsid w:val="00AF2355"/>
    <w:rsid w:val="00AF26F4"/>
    <w:rsid w:val="00AF6957"/>
    <w:rsid w:val="00AF6AFF"/>
    <w:rsid w:val="00B053C8"/>
    <w:rsid w:val="00B06215"/>
    <w:rsid w:val="00B076AF"/>
    <w:rsid w:val="00B12E49"/>
    <w:rsid w:val="00B21883"/>
    <w:rsid w:val="00B21EF4"/>
    <w:rsid w:val="00B234FE"/>
    <w:rsid w:val="00B2571C"/>
    <w:rsid w:val="00B30E2A"/>
    <w:rsid w:val="00B31F6F"/>
    <w:rsid w:val="00B32201"/>
    <w:rsid w:val="00B33B64"/>
    <w:rsid w:val="00B34DE6"/>
    <w:rsid w:val="00B4192A"/>
    <w:rsid w:val="00B42917"/>
    <w:rsid w:val="00B42E94"/>
    <w:rsid w:val="00B42EBA"/>
    <w:rsid w:val="00B449EB"/>
    <w:rsid w:val="00B47004"/>
    <w:rsid w:val="00B472BA"/>
    <w:rsid w:val="00B53BB2"/>
    <w:rsid w:val="00B550B6"/>
    <w:rsid w:val="00B55644"/>
    <w:rsid w:val="00B560FE"/>
    <w:rsid w:val="00B56F27"/>
    <w:rsid w:val="00B56F75"/>
    <w:rsid w:val="00B6087A"/>
    <w:rsid w:val="00B63D01"/>
    <w:rsid w:val="00B65120"/>
    <w:rsid w:val="00B6540D"/>
    <w:rsid w:val="00B655FD"/>
    <w:rsid w:val="00B71CD6"/>
    <w:rsid w:val="00B73173"/>
    <w:rsid w:val="00B734EC"/>
    <w:rsid w:val="00B73F71"/>
    <w:rsid w:val="00B744E7"/>
    <w:rsid w:val="00B8164E"/>
    <w:rsid w:val="00B81687"/>
    <w:rsid w:val="00B821BB"/>
    <w:rsid w:val="00B846E7"/>
    <w:rsid w:val="00B85E87"/>
    <w:rsid w:val="00B922B8"/>
    <w:rsid w:val="00B93C52"/>
    <w:rsid w:val="00B94D09"/>
    <w:rsid w:val="00B96AE3"/>
    <w:rsid w:val="00B97212"/>
    <w:rsid w:val="00B9748A"/>
    <w:rsid w:val="00B97535"/>
    <w:rsid w:val="00BA0A50"/>
    <w:rsid w:val="00BA2DA6"/>
    <w:rsid w:val="00BA3F8E"/>
    <w:rsid w:val="00BB0E80"/>
    <w:rsid w:val="00BB1F5A"/>
    <w:rsid w:val="00BB1F94"/>
    <w:rsid w:val="00BB310F"/>
    <w:rsid w:val="00BB3639"/>
    <w:rsid w:val="00BB3C78"/>
    <w:rsid w:val="00BB4AD0"/>
    <w:rsid w:val="00BB5A47"/>
    <w:rsid w:val="00BB67E6"/>
    <w:rsid w:val="00BC0871"/>
    <w:rsid w:val="00BC0943"/>
    <w:rsid w:val="00BC1B54"/>
    <w:rsid w:val="00BC2326"/>
    <w:rsid w:val="00BC7D9E"/>
    <w:rsid w:val="00BD085E"/>
    <w:rsid w:val="00BD0BF1"/>
    <w:rsid w:val="00BD346C"/>
    <w:rsid w:val="00BD7062"/>
    <w:rsid w:val="00BD74C8"/>
    <w:rsid w:val="00BE3738"/>
    <w:rsid w:val="00BE394A"/>
    <w:rsid w:val="00BE3F94"/>
    <w:rsid w:val="00BE45C7"/>
    <w:rsid w:val="00BE5625"/>
    <w:rsid w:val="00BE623F"/>
    <w:rsid w:val="00BE773C"/>
    <w:rsid w:val="00BE7D27"/>
    <w:rsid w:val="00BF09B6"/>
    <w:rsid w:val="00BF49C4"/>
    <w:rsid w:val="00BF4F14"/>
    <w:rsid w:val="00BF5082"/>
    <w:rsid w:val="00BF5BDF"/>
    <w:rsid w:val="00BF68D0"/>
    <w:rsid w:val="00BF7DDA"/>
    <w:rsid w:val="00C03644"/>
    <w:rsid w:val="00C063CC"/>
    <w:rsid w:val="00C06DEE"/>
    <w:rsid w:val="00C13EA4"/>
    <w:rsid w:val="00C13F0D"/>
    <w:rsid w:val="00C16512"/>
    <w:rsid w:val="00C2074F"/>
    <w:rsid w:val="00C23AAC"/>
    <w:rsid w:val="00C23D38"/>
    <w:rsid w:val="00C241A7"/>
    <w:rsid w:val="00C25797"/>
    <w:rsid w:val="00C257B6"/>
    <w:rsid w:val="00C2797A"/>
    <w:rsid w:val="00C30D2B"/>
    <w:rsid w:val="00C321B8"/>
    <w:rsid w:val="00C32908"/>
    <w:rsid w:val="00C32CD2"/>
    <w:rsid w:val="00C36300"/>
    <w:rsid w:val="00C366F5"/>
    <w:rsid w:val="00C3671B"/>
    <w:rsid w:val="00C4395F"/>
    <w:rsid w:val="00C440F5"/>
    <w:rsid w:val="00C446BB"/>
    <w:rsid w:val="00C45041"/>
    <w:rsid w:val="00C462F3"/>
    <w:rsid w:val="00C479F4"/>
    <w:rsid w:val="00C47CBE"/>
    <w:rsid w:val="00C513D4"/>
    <w:rsid w:val="00C51688"/>
    <w:rsid w:val="00C53829"/>
    <w:rsid w:val="00C5491E"/>
    <w:rsid w:val="00C55424"/>
    <w:rsid w:val="00C579BC"/>
    <w:rsid w:val="00C6207A"/>
    <w:rsid w:val="00C62999"/>
    <w:rsid w:val="00C62F56"/>
    <w:rsid w:val="00C65084"/>
    <w:rsid w:val="00C65120"/>
    <w:rsid w:val="00C66B17"/>
    <w:rsid w:val="00C71441"/>
    <w:rsid w:val="00C742C8"/>
    <w:rsid w:val="00C7455A"/>
    <w:rsid w:val="00C75D60"/>
    <w:rsid w:val="00C772E3"/>
    <w:rsid w:val="00C817C3"/>
    <w:rsid w:val="00C8180A"/>
    <w:rsid w:val="00C81FB1"/>
    <w:rsid w:val="00C86382"/>
    <w:rsid w:val="00C869FD"/>
    <w:rsid w:val="00C86EC2"/>
    <w:rsid w:val="00C87265"/>
    <w:rsid w:val="00C877ED"/>
    <w:rsid w:val="00C93090"/>
    <w:rsid w:val="00C9572C"/>
    <w:rsid w:val="00C9766B"/>
    <w:rsid w:val="00C97685"/>
    <w:rsid w:val="00C97CC4"/>
    <w:rsid w:val="00CA0B43"/>
    <w:rsid w:val="00CA14AB"/>
    <w:rsid w:val="00CA19E0"/>
    <w:rsid w:val="00CA2421"/>
    <w:rsid w:val="00CA289F"/>
    <w:rsid w:val="00CA3CE0"/>
    <w:rsid w:val="00CA4D17"/>
    <w:rsid w:val="00CA6434"/>
    <w:rsid w:val="00CB0DA7"/>
    <w:rsid w:val="00CB3677"/>
    <w:rsid w:val="00CB3D76"/>
    <w:rsid w:val="00CB69F8"/>
    <w:rsid w:val="00CB6CDA"/>
    <w:rsid w:val="00CB72DA"/>
    <w:rsid w:val="00CB7F04"/>
    <w:rsid w:val="00CC07A7"/>
    <w:rsid w:val="00CC0884"/>
    <w:rsid w:val="00CC29F5"/>
    <w:rsid w:val="00CC3F99"/>
    <w:rsid w:val="00CC4604"/>
    <w:rsid w:val="00CC4AD1"/>
    <w:rsid w:val="00CC5278"/>
    <w:rsid w:val="00CD2CA7"/>
    <w:rsid w:val="00CD3A1F"/>
    <w:rsid w:val="00CD4AA5"/>
    <w:rsid w:val="00CE2721"/>
    <w:rsid w:val="00CE28F1"/>
    <w:rsid w:val="00CE35DA"/>
    <w:rsid w:val="00CE5480"/>
    <w:rsid w:val="00CE77EC"/>
    <w:rsid w:val="00CE7E34"/>
    <w:rsid w:val="00CF29DD"/>
    <w:rsid w:val="00CF5264"/>
    <w:rsid w:val="00CF62E9"/>
    <w:rsid w:val="00D000BF"/>
    <w:rsid w:val="00D01899"/>
    <w:rsid w:val="00D02BE6"/>
    <w:rsid w:val="00D045C0"/>
    <w:rsid w:val="00D04D88"/>
    <w:rsid w:val="00D0616F"/>
    <w:rsid w:val="00D07A4F"/>
    <w:rsid w:val="00D07AB7"/>
    <w:rsid w:val="00D10F32"/>
    <w:rsid w:val="00D120A8"/>
    <w:rsid w:val="00D1236F"/>
    <w:rsid w:val="00D1259B"/>
    <w:rsid w:val="00D12C29"/>
    <w:rsid w:val="00D13AFF"/>
    <w:rsid w:val="00D15D71"/>
    <w:rsid w:val="00D165B5"/>
    <w:rsid w:val="00D179A3"/>
    <w:rsid w:val="00D17A32"/>
    <w:rsid w:val="00D20033"/>
    <w:rsid w:val="00D201D0"/>
    <w:rsid w:val="00D20B27"/>
    <w:rsid w:val="00D2327E"/>
    <w:rsid w:val="00D23C1A"/>
    <w:rsid w:val="00D24D1E"/>
    <w:rsid w:val="00D24DD2"/>
    <w:rsid w:val="00D25272"/>
    <w:rsid w:val="00D278BA"/>
    <w:rsid w:val="00D32713"/>
    <w:rsid w:val="00D34F02"/>
    <w:rsid w:val="00D362BD"/>
    <w:rsid w:val="00D36B8D"/>
    <w:rsid w:val="00D37D1D"/>
    <w:rsid w:val="00D401EA"/>
    <w:rsid w:val="00D40B42"/>
    <w:rsid w:val="00D42FE4"/>
    <w:rsid w:val="00D43BFF"/>
    <w:rsid w:val="00D477B9"/>
    <w:rsid w:val="00D51B99"/>
    <w:rsid w:val="00D52161"/>
    <w:rsid w:val="00D52A11"/>
    <w:rsid w:val="00D52CBE"/>
    <w:rsid w:val="00D5306C"/>
    <w:rsid w:val="00D55210"/>
    <w:rsid w:val="00D55908"/>
    <w:rsid w:val="00D55B93"/>
    <w:rsid w:val="00D604CB"/>
    <w:rsid w:val="00D60D08"/>
    <w:rsid w:val="00D61F86"/>
    <w:rsid w:val="00D632D9"/>
    <w:rsid w:val="00D64B30"/>
    <w:rsid w:val="00D66D13"/>
    <w:rsid w:val="00D673E3"/>
    <w:rsid w:val="00D705BB"/>
    <w:rsid w:val="00D741B3"/>
    <w:rsid w:val="00D743EF"/>
    <w:rsid w:val="00D76FB0"/>
    <w:rsid w:val="00D77F3C"/>
    <w:rsid w:val="00D8031B"/>
    <w:rsid w:val="00D804E7"/>
    <w:rsid w:val="00D827BD"/>
    <w:rsid w:val="00D82C1F"/>
    <w:rsid w:val="00D83916"/>
    <w:rsid w:val="00D84E59"/>
    <w:rsid w:val="00D8543E"/>
    <w:rsid w:val="00D85775"/>
    <w:rsid w:val="00D86347"/>
    <w:rsid w:val="00D86910"/>
    <w:rsid w:val="00D90AD0"/>
    <w:rsid w:val="00D91D25"/>
    <w:rsid w:val="00D926FD"/>
    <w:rsid w:val="00D93FEA"/>
    <w:rsid w:val="00DA1233"/>
    <w:rsid w:val="00DA402C"/>
    <w:rsid w:val="00DA527D"/>
    <w:rsid w:val="00DA6A5A"/>
    <w:rsid w:val="00DB0BB4"/>
    <w:rsid w:val="00DB1090"/>
    <w:rsid w:val="00DB27BF"/>
    <w:rsid w:val="00DB2CEB"/>
    <w:rsid w:val="00DB3112"/>
    <w:rsid w:val="00DB4E0B"/>
    <w:rsid w:val="00DB583C"/>
    <w:rsid w:val="00DB621A"/>
    <w:rsid w:val="00DB6DFB"/>
    <w:rsid w:val="00DB7E65"/>
    <w:rsid w:val="00DC17FD"/>
    <w:rsid w:val="00DC28A8"/>
    <w:rsid w:val="00DC2BD1"/>
    <w:rsid w:val="00DC3145"/>
    <w:rsid w:val="00DD0771"/>
    <w:rsid w:val="00DD0B12"/>
    <w:rsid w:val="00DD0E13"/>
    <w:rsid w:val="00DD258E"/>
    <w:rsid w:val="00DD6F77"/>
    <w:rsid w:val="00DD774F"/>
    <w:rsid w:val="00DD78CA"/>
    <w:rsid w:val="00DE5EE1"/>
    <w:rsid w:val="00DE63BC"/>
    <w:rsid w:val="00DE7645"/>
    <w:rsid w:val="00DF04FB"/>
    <w:rsid w:val="00DF0565"/>
    <w:rsid w:val="00DF4C2B"/>
    <w:rsid w:val="00DF4E8C"/>
    <w:rsid w:val="00DF5E71"/>
    <w:rsid w:val="00DF6F22"/>
    <w:rsid w:val="00DF7736"/>
    <w:rsid w:val="00E002B8"/>
    <w:rsid w:val="00E01461"/>
    <w:rsid w:val="00E044A2"/>
    <w:rsid w:val="00E047A5"/>
    <w:rsid w:val="00E07BE4"/>
    <w:rsid w:val="00E1049A"/>
    <w:rsid w:val="00E10AF1"/>
    <w:rsid w:val="00E12A31"/>
    <w:rsid w:val="00E12CF3"/>
    <w:rsid w:val="00E132EF"/>
    <w:rsid w:val="00E13500"/>
    <w:rsid w:val="00E13A87"/>
    <w:rsid w:val="00E149D1"/>
    <w:rsid w:val="00E14B2E"/>
    <w:rsid w:val="00E1751D"/>
    <w:rsid w:val="00E210DB"/>
    <w:rsid w:val="00E23CEB"/>
    <w:rsid w:val="00E24D8B"/>
    <w:rsid w:val="00E25008"/>
    <w:rsid w:val="00E26A18"/>
    <w:rsid w:val="00E276FD"/>
    <w:rsid w:val="00E345F4"/>
    <w:rsid w:val="00E40E83"/>
    <w:rsid w:val="00E41830"/>
    <w:rsid w:val="00E418E4"/>
    <w:rsid w:val="00E424C3"/>
    <w:rsid w:val="00E426BC"/>
    <w:rsid w:val="00E4400D"/>
    <w:rsid w:val="00E46C33"/>
    <w:rsid w:val="00E50C14"/>
    <w:rsid w:val="00E51381"/>
    <w:rsid w:val="00E549CE"/>
    <w:rsid w:val="00E54E27"/>
    <w:rsid w:val="00E60556"/>
    <w:rsid w:val="00E6075C"/>
    <w:rsid w:val="00E6237C"/>
    <w:rsid w:val="00E63682"/>
    <w:rsid w:val="00E641CE"/>
    <w:rsid w:val="00E64C92"/>
    <w:rsid w:val="00E67ACC"/>
    <w:rsid w:val="00E70447"/>
    <w:rsid w:val="00E7399F"/>
    <w:rsid w:val="00E74D65"/>
    <w:rsid w:val="00E76A22"/>
    <w:rsid w:val="00E817A7"/>
    <w:rsid w:val="00E829DD"/>
    <w:rsid w:val="00E84C2B"/>
    <w:rsid w:val="00E863AD"/>
    <w:rsid w:val="00E87B16"/>
    <w:rsid w:val="00E92495"/>
    <w:rsid w:val="00E92E2F"/>
    <w:rsid w:val="00E94440"/>
    <w:rsid w:val="00EA7915"/>
    <w:rsid w:val="00EB2AB9"/>
    <w:rsid w:val="00EB51AD"/>
    <w:rsid w:val="00EB7A6C"/>
    <w:rsid w:val="00EC077D"/>
    <w:rsid w:val="00EC17CC"/>
    <w:rsid w:val="00EC2DA5"/>
    <w:rsid w:val="00EC2E46"/>
    <w:rsid w:val="00EC584D"/>
    <w:rsid w:val="00ED000F"/>
    <w:rsid w:val="00ED066A"/>
    <w:rsid w:val="00ED1311"/>
    <w:rsid w:val="00ED1902"/>
    <w:rsid w:val="00ED5826"/>
    <w:rsid w:val="00EE15C6"/>
    <w:rsid w:val="00EE4D2E"/>
    <w:rsid w:val="00EE52F9"/>
    <w:rsid w:val="00EE6148"/>
    <w:rsid w:val="00EE6C2E"/>
    <w:rsid w:val="00EE7BC2"/>
    <w:rsid w:val="00EE7C7C"/>
    <w:rsid w:val="00EF1EAB"/>
    <w:rsid w:val="00EF50FE"/>
    <w:rsid w:val="00EF59D7"/>
    <w:rsid w:val="00EF66D8"/>
    <w:rsid w:val="00F022B3"/>
    <w:rsid w:val="00F02343"/>
    <w:rsid w:val="00F02CE9"/>
    <w:rsid w:val="00F04E0A"/>
    <w:rsid w:val="00F05618"/>
    <w:rsid w:val="00F07339"/>
    <w:rsid w:val="00F0740F"/>
    <w:rsid w:val="00F07F6C"/>
    <w:rsid w:val="00F10215"/>
    <w:rsid w:val="00F12624"/>
    <w:rsid w:val="00F13144"/>
    <w:rsid w:val="00F13206"/>
    <w:rsid w:val="00F148FE"/>
    <w:rsid w:val="00F1551E"/>
    <w:rsid w:val="00F1645D"/>
    <w:rsid w:val="00F1649B"/>
    <w:rsid w:val="00F211FF"/>
    <w:rsid w:val="00F21949"/>
    <w:rsid w:val="00F2195B"/>
    <w:rsid w:val="00F2217D"/>
    <w:rsid w:val="00F22BD3"/>
    <w:rsid w:val="00F22C41"/>
    <w:rsid w:val="00F25473"/>
    <w:rsid w:val="00F26065"/>
    <w:rsid w:val="00F3046B"/>
    <w:rsid w:val="00F3060C"/>
    <w:rsid w:val="00F33038"/>
    <w:rsid w:val="00F36876"/>
    <w:rsid w:val="00F36A2C"/>
    <w:rsid w:val="00F40B22"/>
    <w:rsid w:val="00F4198E"/>
    <w:rsid w:val="00F42549"/>
    <w:rsid w:val="00F428F1"/>
    <w:rsid w:val="00F43C65"/>
    <w:rsid w:val="00F45F67"/>
    <w:rsid w:val="00F463D9"/>
    <w:rsid w:val="00F47FAC"/>
    <w:rsid w:val="00F516B4"/>
    <w:rsid w:val="00F53E0B"/>
    <w:rsid w:val="00F5492C"/>
    <w:rsid w:val="00F54A8B"/>
    <w:rsid w:val="00F56AA8"/>
    <w:rsid w:val="00F56BF8"/>
    <w:rsid w:val="00F61CC5"/>
    <w:rsid w:val="00F66B8A"/>
    <w:rsid w:val="00F679FD"/>
    <w:rsid w:val="00F71EAA"/>
    <w:rsid w:val="00F72540"/>
    <w:rsid w:val="00F72573"/>
    <w:rsid w:val="00F73287"/>
    <w:rsid w:val="00F763AA"/>
    <w:rsid w:val="00F768AD"/>
    <w:rsid w:val="00F76A49"/>
    <w:rsid w:val="00F775E2"/>
    <w:rsid w:val="00F82271"/>
    <w:rsid w:val="00F84750"/>
    <w:rsid w:val="00F866C5"/>
    <w:rsid w:val="00F90B00"/>
    <w:rsid w:val="00F93E9B"/>
    <w:rsid w:val="00F93FF5"/>
    <w:rsid w:val="00F95067"/>
    <w:rsid w:val="00F95F2E"/>
    <w:rsid w:val="00F96386"/>
    <w:rsid w:val="00FA1498"/>
    <w:rsid w:val="00FA2012"/>
    <w:rsid w:val="00FA6814"/>
    <w:rsid w:val="00FB26BD"/>
    <w:rsid w:val="00FB26EE"/>
    <w:rsid w:val="00FB49D3"/>
    <w:rsid w:val="00FB68CD"/>
    <w:rsid w:val="00FC0E2D"/>
    <w:rsid w:val="00FC277C"/>
    <w:rsid w:val="00FC2A3B"/>
    <w:rsid w:val="00FC2E09"/>
    <w:rsid w:val="00FC35AA"/>
    <w:rsid w:val="00FC3B46"/>
    <w:rsid w:val="00FC61D3"/>
    <w:rsid w:val="00FC67F3"/>
    <w:rsid w:val="00FC7B19"/>
    <w:rsid w:val="00FC7E09"/>
    <w:rsid w:val="00FD156E"/>
    <w:rsid w:val="00FD1AC9"/>
    <w:rsid w:val="00FD3105"/>
    <w:rsid w:val="00FD4BF4"/>
    <w:rsid w:val="00FD4BFF"/>
    <w:rsid w:val="00FE02BD"/>
    <w:rsid w:val="00FE30CE"/>
    <w:rsid w:val="00FE7646"/>
    <w:rsid w:val="00FF1003"/>
    <w:rsid w:val="00FF1797"/>
    <w:rsid w:val="00FF2900"/>
    <w:rsid w:val="00FF2D09"/>
    <w:rsid w:val="00FF3C2C"/>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eastAsia="zh-TW"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CDF"/>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iPriority w:val="99"/>
    <w:unhideWhenUsed/>
    <w:rsid w:val="00C440F5"/>
    <w:pPr>
      <w:tabs>
        <w:tab w:val="center" w:pos="4536"/>
        <w:tab w:val="right" w:pos="9072"/>
      </w:tabs>
      <w:spacing w:line="240" w:lineRule="auto"/>
    </w:pPr>
  </w:style>
  <w:style w:type="character" w:customStyle="1" w:styleId="FooterChar">
    <w:name w:val="Footer Char"/>
    <w:basedOn w:val="DefaultParagraphFont"/>
    <w:link w:val="Footer"/>
    <w:uiPriority w:val="99"/>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 w:type="character" w:styleId="UnresolvedMention">
    <w:name w:val="Unresolved Mention"/>
    <w:basedOn w:val="DefaultParagraphFont"/>
    <w:uiPriority w:val="99"/>
    <w:semiHidden/>
    <w:unhideWhenUsed/>
    <w:rsid w:val="00BC1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9130">
      <w:bodyDiv w:val="1"/>
      <w:marLeft w:val="0"/>
      <w:marRight w:val="0"/>
      <w:marTop w:val="0"/>
      <w:marBottom w:val="0"/>
      <w:divBdr>
        <w:top w:val="none" w:sz="0" w:space="0" w:color="auto"/>
        <w:left w:val="none" w:sz="0" w:space="0" w:color="auto"/>
        <w:bottom w:val="none" w:sz="0" w:space="0" w:color="auto"/>
        <w:right w:val="none" w:sz="0" w:space="0" w:color="auto"/>
      </w:divBdr>
    </w:div>
    <w:div w:id="13823042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58440631">
      <w:bodyDiv w:val="1"/>
      <w:marLeft w:val="0"/>
      <w:marRight w:val="0"/>
      <w:marTop w:val="0"/>
      <w:marBottom w:val="0"/>
      <w:divBdr>
        <w:top w:val="none" w:sz="0" w:space="0" w:color="auto"/>
        <w:left w:val="none" w:sz="0" w:space="0" w:color="auto"/>
        <w:bottom w:val="none" w:sz="0" w:space="0" w:color="auto"/>
        <w:right w:val="none" w:sz="0" w:space="0" w:color="auto"/>
      </w:divBdr>
    </w:div>
    <w:div w:id="644510729">
      <w:bodyDiv w:val="1"/>
      <w:marLeft w:val="0"/>
      <w:marRight w:val="0"/>
      <w:marTop w:val="0"/>
      <w:marBottom w:val="0"/>
      <w:divBdr>
        <w:top w:val="none" w:sz="0" w:space="0" w:color="auto"/>
        <w:left w:val="none" w:sz="0" w:space="0" w:color="auto"/>
        <w:bottom w:val="none" w:sz="0" w:space="0" w:color="auto"/>
        <w:right w:val="none" w:sz="0" w:space="0" w:color="auto"/>
      </w:divBdr>
    </w:div>
    <w:div w:id="64674066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026716529">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52999354">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eponudbe.si/en"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enarocanje.si" TargetMode="Externa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eponudbe.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yperlink" Target="http://eponudbe.si/e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ponudbe.si/en/General-Terms-of-Use"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9" Type="http://schemas.openxmlformats.org/officeDocument/2006/relationships/hyperlink" Target="https://eponudbe.si/en/General-Terms-of-Use"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ejn.gov.si/espd/"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E6DF96-E897-4AE8-9554-AB632268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15055</Words>
  <Characters>81920</Characters>
  <Application>Microsoft Office Word</Application>
  <DocSecurity>0</DocSecurity>
  <Lines>682</Lines>
  <Paragraphs>193</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12</cp:revision>
  <cp:lastPrinted>2023-06-22T12:16:00Z</cp:lastPrinted>
  <dcterms:created xsi:type="dcterms:W3CDTF">2025-08-04T13:50:00Z</dcterms:created>
  <dcterms:modified xsi:type="dcterms:W3CDTF">2025-08-06T16:52:00Z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5929ce1032838a9296828bf9024e67f7ee25590f7d939985746e7fb0b0d4871a</vt:lpwstr>
  </property>
</Properties>
</file>